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632"/>
        <w:tblW w:w="2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7"/>
      </w:tblGrid>
      <w:tr w:rsidR="006D02ED" w:rsidRPr="006D02ED" w:rsidTr="008042BF">
        <w:trPr>
          <w:trHeight w:val="1834"/>
        </w:trPr>
        <w:tc>
          <w:tcPr>
            <w:tcW w:w="2527" w:type="dxa"/>
          </w:tcPr>
          <w:p w:rsidR="006D02ED" w:rsidRPr="006D02ED" w:rsidRDefault="006D02ED" w:rsidP="006D02ED">
            <w:pPr>
              <w:spacing w:line="276" w:lineRule="auto"/>
              <w:jc w:val="center"/>
              <w:rPr>
                <w:rFonts w:eastAsiaTheme="minorEastAsia"/>
                <w:color w:val="FF0000"/>
                <w:sz w:val="20"/>
                <w:szCs w:val="20"/>
              </w:rPr>
            </w:pPr>
            <w:r w:rsidRPr="006D02ED">
              <w:rPr>
                <w:rFonts w:eastAsiaTheme="minorEastAsia"/>
                <w:color w:val="FF0000"/>
                <w:sz w:val="20"/>
                <w:szCs w:val="20"/>
              </w:rPr>
              <w:t>Администрация района</w:t>
            </w:r>
          </w:p>
          <w:p w:rsidR="006D02ED" w:rsidRPr="006D02ED" w:rsidRDefault="006D02ED" w:rsidP="006D02ED">
            <w:pPr>
              <w:spacing w:line="276" w:lineRule="auto"/>
              <w:jc w:val="center"/>
              <w:rPr>
                <w:rFonts w:eastAsiaTheme="minorEastAsia"/>
                <w:color w:val="FF0000"/>
                <w:sz w:val="20"/>
                <w:szCs w:val="20"/>
              </w:rPr>
            </w:pPr>
            <w:r w:rsidRPr="006D02ED">
              <w:rPr>
                <w:rFonts w:eastAsiaTheme="minorEastAsia"/>
                <w:color w:val="FF0000"/>
                <w:sz w:val="20"/>
                <w:szCs w:val="20"/>
              </w:rPr>
              <w:t>КОНТРОЛЬ</w:t>
            </w:r>
          </w:p>
          <w:p w:rsidR="006D02ED" w:rsidRDefault="006D02ED" w:rsidP="006D02ED">
            <w:pPr>
              <w:spacing w:line="276" w:lineRule="auto"/>
              <w:jc w:val="center"/>
              <w:rPr>
                <w:rFonts w:eastAsiaTheme="minorEastAsia"/>
                <w:color w:val="FF0000"/>
                <w:sz w:val="20"/>
                <w:szCs w:val="20"/>
              </w:rPr>
            </w:pPr>
            <w:r>
              <w:rPr>
                <w:rFonts w:eastAsiaTheme="minorEastAsia"/>
                <w:color w:val="FF0000"/>
                <w:sz w:val="20"/>
                <w:szCs w:val="20"/>
              </w:rPr>
              <w:t>31.12.2020</w:t>
            </w:r>
          </w:p>
          <w:p w:rsidR="006D02ED" w:rsidRPr="006D02ED" w:rsidRDefault="006D02ED" w:rsidP="006D02ED">
            <w:pPr>
              <w:spacing w:line="276" w:lineRule="auto"/>
              <w:jc w:val="center"/>
              <w:rPr>
                <w:rFonts w:asciiTheme="minorHAnsi" w:eastAsiaTheme="minorEastAsia" w:hAnsiTheme="minorHAnsi" w:cstheme="minorBidi"/>
                <w:color w:val="FF0000"/>
                <w:sz w:val="20"/>
                <w:szCs w:val="20"/>
              </w:rPr>
            </w:pPr>
            <w:r>
              <w:rPr>
                <w:rFonts w:eastAsiaTheme="minorEastAsia"/>
                <w:color w:val="FF0000"/>
                <w:sz w:val="20"/>
                <w:szCs w:val="20"/>
              </w:rPr>
              <w:t>1 раз в полугодие</w:t>
            </w:r>
          </w:p>
        </w:tc>
      </w:tr>
    </w:tbl>
    <w:p w:rsidR="00DC6639" w:rsidRPr="00360CF1" w:rsidRDefault="002151D5"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29.05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w:t>
      </w:r>
      <w:r w:rsidRPr="00360CF1">
        <w:rPr>
          <w:b/>
          <w:caps/>
          <w:sz w:val="36"/>
          <w:szCs w:val="36"/>
        </w:rPr>
        <w:t>в</w:t>
      </w:r>
      <w:r w:rsidRPr="00360CF1">
        <w:rPr>
          <w:b/>
          <w:caps/>
          <w:sz w:val="36"/>
          <w:szCs w:val="36"/>
        </w:rPr>
        <w:t>ского района</w:t>
      </w:r>
    </w:p>
    <w:p w:rsidR="000668DE" w:rsidRPr="00360CF1" w:rsidRDefault="000668DE" w:rsidP="000668DE">
      <w:pPr>
        <w:jc w:val="center"/>
        <w:rPr>
          <w:sz w:val="24"/>
          <w:szCs w:val="24"/>
        </w:rPr>
      </w:pPr>
      <w:r w:rsidRPr="00360CF1">
        <w:rPr>
          <w:b/>
          <w:bCs/>
          <w:iCs/>
          <w:sz w:val="24"/>
          <w:szCs w:val="24"/>
        </w:rPr>
        <w:t xml:space="preserve">Ханты-Мансийского автономного округа – </w:t>
      </w:r>
      <w:proofErr w:type="spellStart"/>
      <w:r w:rsidRPr="00360CF1">
        <w:rPr>
          <w:b/>
          <w:bCs/>
          <w:iCs/>
          <w:sz w:val="24"/>
          <w:szCs w:val="24"/>
        </w:rPr>
        <w:t>Югры</w:t>
      </w:r>
      <w:proofErr w:type="spellEnd"/>
    </w:p>
    <w:p w:rsidR="000668DE" w:rsidRPr="00360CF1" w:rsidRDefault="000668DE" w:rsidP="000668DE">
      <w:pPr>
        <w:rPr>
          <w:sz w:val="36"/>
          <w:szCs w:val="36"/>
        </w:rPr>
      </w:pPr>
    </w:p>
    <w:p w:rsidR="000668DE" w:rsidRDefault="000668DE" w:rsidP="000668DE">
      <w:pPr>
        <w:pStyle w:val="1"/>
        <w:rPr>
          <w:szCs w:val="44"/>
        </w:rPr>
      </w:pPr>
      <w:r w:rsidRPr="00360CF1">
        <w:rPr>
          <w:szCs w:val="44"/>
        </w:rPr>
        <w:t>ПОСТАНОВЛЕНИЕ</w:t>
      </w:r>
    </w:p>
    <w:p w:rsidR="004F322A" w:rsidRPr="004F322A" w:rsidRDefault="004F322A" w:rsidP="00396D74">
      <w:pPr>
        <w:jc w:val="center"/>
      </w:pPr>
      <w:r>
        <w:t xml:space="preserve">(в редакции от </w:t>
      </w:r>
      <w:r w:rsidR="00396D74" w:rsidRPr="00690226">
        <w:t>30</w:t>
      </w:r>
      <w:r w:rsidR="00396D74">
        <w:t>.12.2015 № 2623</w:t>
      </w:r>
      <w:r w:rsidR="00690226">
        <w:t>, от 16.02.2016 № 361</w:t>
      </w:r>
      <w:r w:rsidR="00826CCA">
        <w:t>, от 11.08.2016 № 1940</w:t>
      </w:r>
      <w:r w:rsidR="002E7E98">
        <w:t>, от 31.10.2016 № 2496</w:t>
      </w:r>
      <w:r w:rsidR="00203A7D">
        <w:t>, от 06.04.2017 № 652</w:t>
      </w:r>
      <w:r w:rsidR="00DA0587">
        <w:t>, от 06.07.2017 №1323</w:t>
      </w:r>
      <w:r w:rsidR="00E62402">
        <w:t xml:space="preserve">, </w:t>
      </w:r>
      <w:r w:rsidR="008354C5">
        <w:t xml:space="preserve">                                    </w:t>
      </w:r>
      <w:r w:rsidR="00DA3F1A">
        <w:t>от 17.08.2017 № 1626</w:t>
      </w:r>
      <w:r w:rsidR="005A303C">
        <w:t xml:space="preserve">, </w:t>
      </w:r>
      <w:r w:rsidR="001C2055">
        <w:t>от 31.10.2017 №</w:t>
      </w:r>
      <w:r w:rsidR="00562CAF" w:rsidRPr="00562CAF">
        <w:t xml:space="preserve"> </w:t>
      </w:r>
      <w:r w:rsidR="001C2055">
        <w:t>2237</w:t>
      </w:r>
      <w:r>
        <w:t>)</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35DCB">
              <w:t>14.10.2015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35DCB">
            <w:pPr>
              <w:tabs>
                <w:tab w:val="left" w:pos="3123"/>
                <w:tab w:val="left" w:pos="3270"/>
              </w:tabs>
              <w:jc w:val="right"/>
            </w:pPr>
            <w:r w:rsidRPr="00360CF1">
              <w:t xml:space="preserve">№ </w:t>
            </w:r>
            <w:r w:rsidR="00035DCB">
              <w:t>2062</w:t>
            </w:r>
            <w:r w:rsidRPr="00360CF1">
              <w:t xml:space="preserve">          </w:t>
            </w:r>
          </w:p>
        </w:tc>
      </w:tr>
    </w:tbl>
    <w:p w:rsidR="00770DD7" w:rsidRPr="00770DD7" w:rsidRDefault="00770DD7" w:rsidP="008354C5">
      <w:pPr>
        <w:autoSpaceDE w:val="0"/>
        <w:autoSpaceDN w:val="0"/>
        <w:adjustRightInd w:val="0"/>
        <w:ind w:left="5670" w:right="-3"/>
        <w:jc w:val="both"/>
      </w:pPr>
      <w:r w:rsidRPr="00770DD7">
        <w:rPr>
          <w:bCs/>
        </w:rPr>
        <w:t xml:space="preserve">Об утверждении муниципальной программы «Управление в сфере муниципальных финансов в </w:t>
      </w:r>
      <w:r w:rsidR="00440A51" w:rsidRPr="00440A51">
        <w:rPr>
          <w:bCs/>
        </w:rPr>
        <w:t xml:space="preserve">                  </w:t>
      </w:r>
      <w:r w:rsidRPr="00770DD7">
        <w:rPr>
          <w:bCs/>
        </w:rPr>
        <w:t xml:space="preserve">Нижневартовском районе на </w:t>
      </w:r>
      <w:r w:rsidR="001C2055">
        <w:t>2018–</w:t>
      </w:r>
      <w:r w:rsidR="001C2055" w:rsidRPr="0076425D">
        <w:t>2025 годы и на период до 2030 года</w:t>
      </w:r>
      <w:r w:rsidRPr="00770DD7">
        <w:rPr>
          <w:bCs/>
        </w:rPr>
        <w:t>»</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ind w:firstLine="709"/>
        <w:jc w:val="both"/>
        <w:rPr>
          <w:color w:val="FF0000"/>
        </w:rPr>
      </w:pPr>
      <w:r w:rsidRPr="00770DD7">
        <w:t xml:space="preserve">В соответствии с </w:t>
      </w:r>
      <w:r w:rsidRPr="00770DD7">
        <w:tab/>
        <w:t xml:space="preserve">постановлениями администрации района от 05.08.2013 № 1663 «О муниципальных программах </w:t>
      </w:r>
      <w:proofErr w:type="spellStart"/>
      <w:r w:rsidRPr="00770DD7">
        <w:t>Нижневартовского</w:t>
      </w:r>
      <w:proofErr w:type="spellEnd"/>
      <w:r w:rsidRPr="00770DD7">
        <w:t xml:space="preserve"> района», </w:t>
      </w:r>
      <w:r w:rsidR="003C1F3F">
        <w:t xml:space="preserve">                      </w:t>
      </w:r>
      <w:r w:rsidRPr="00770DD7">
        <w:t>от 18.09.2013 № 1946 «Об утверждении Перечня муниципальных программ района на 2014</w:t>
      </w:r>
      <w:r w:rsidR="003C1F3F">
        <w:t>−</w:t>
      </w:r>
      <w:r w:rsidRPr="00770DD7">
        <w:t xml:space="preserve">2020 годы», в целях </w:t>
      </w:r>
      <w:r w:rsidR="003C1F3F">
        <w:t>повышения</w:t>
      </w:r>
      <w:r w:rsidRPr="00770DD7">
        <w:t xml:space="preserve"> качества управления </w:t>
      </w:r>
      <w:r w:rsidR="00440A51" w:rsidRPr="00440A51">
        <w:t xml:space="preserve">                       </w:t>
      </w:r>
      <w:r w:rsidRPr="00770DD7">
        <w:t xml:space="preserve">муниципальными финансами в районе: </w:t>
      </w:r>
    </w:p>
    <w:p w:rsidR="00770DD7" w:rsidRPr="00770DD7" w:rsidRDefault="00770DD7" w:rsidP="00770DD7">
      <w:pPr>
        <w:ind w:firstLine="709"/>
        <w:jc w:val="both"/>
      </w:pPr>
    </w:p>
    <w:p w:rsidR="00770DD7" w:rsidRPr="00770DD7" w:rsidRDefault="00770DD7" w:rsidP="00770DD7">
      <w:pPr>
        <w:ind w:firstLine="709"/>
        <w:jc w:val="both"/>
        <w:rPr>
          <w:bCs/>
        </w:rPr>
      </w:pPr>
      <w:r w:rsidRPr="00770DD7">
        <w:t xml:space="preserve">1. Утвердить муниципальную программу </w:t>
      </w:r>
      <w:r w:rsidRPr="00770DD7">
        <w:rPr>
          <w:bCs/>
        </w:rPr>
        <w:t xml:space="preserve">«Управление в сфере </w:t>
      </w:r>
      <w:r w:rsidR="00440A51" w:rsidRPr="00440A51">
        <w:rPr>
          <w:bCs/>
        </w:rPr>
        <w:t xml:space="preserve">                               </w:t>
      </w:r>
      <w:r w:rsidRPr="00770DD7">
        <w:rPr>
          <w:bCs/>
        </w:rPr>
        <w:t xml:space="preserve">муниципальных финансов в Нижневартовском районе </w:t>
      </w:r>
      <w:r w:rsidR="001C2055">
        <w:t>на 2018–</w:t>
      </w:r>
      <w:r w:rsidR="001C2055" w:rsidRPr="0076425D">
        <w:t>2025 годы и на период до 2030 года</w:t>
      </w:r>
      <w:r w:rsidRPr="00770DD7">
        <w:rPr>
          <w:bCs/>
        </w:rPr>
        <w:t>» согласно приложению.</w:t>
      </w:r>
    </w:p>
    <w:p w:rsidR="00770DD7" w:rsidRPr="00770DD7" w:rsidRDefault="00770DD7" w:rsidP="00770DD7">
      <w:pPr>
        <w:ind w:firstLine="709"/>
        <w:jc w:val="both"/>
      </w:pPr>
    </w:p>
    <w:p w:rsidR="00770DD7" w:rsidRPr="00770DD7" w:rsidRDefault="00770DD7" w:rsidP="00770DD7">
      <w:pPr>
        <w:ind w:firstLine="709"/>
        <w:jc w:val="both"/>
      </w:pPr>
      <w:r w:rsidRPr="00770DD7">
        <w:t>2. Финансирование мероприятий муниципальной программы</w:t>
      </w:r>
      <w:r w:rsidRPr="00770DD7">
        <w:rPr>
          <w:bCs/>
        </w:rPr>
        <w:t xml:space="preserve"> </w:t>
      </w:r>
      <w:r w:rsidR="00440A51" w:rsidRPr="00440A51">
        <w:rPr>
          <w:bCs/>
        </w:rPr>
        <w:t xml:space="preserve">                           </w:t>
      </w:r>
      <w:r w:rsidRPr="00770DD7">
        <w:t>осуществлять за счет средств бюджета района и бюджетов других уровней.</w:t>
      </w:r>
    </w:p>
    <w:p w:rsidR="00770DD7" w:rsidRPr="00770DD7" w:rsidRDefault="00770DD7" w:rsidP="00770DD7">
      <w:pPr>
        <w:ind w:firstLine="709"/>
        <w:jc w:val="both"/>
      </w:pPr>
    </w:p>
    <w:p w:rsidR="0021713B" w:rsidRPr="0056247A" w:rsidRDefault="0021713B" w:rsidP="0021713B">
      <w:pPr>
        <w:tabs>
          <w:tab w:val="left" w:pos="1134"/>
        </w:tabs>
        <w:ind w:firstLine="709"/>
        <w:jc w:val="both"/>
      </w:pPr>
      <w:r w:rsidRPr="0056247A">
        <w:t xml:space="preserve">3. Определить общий объем финансирования муниципальной программы за счет всех источников финансирования на 2018–2025 годы и на период до 2030 года в сумме </w:t>
      </w:r>
      <w:r w:rsidR="00C13E65" w:rsidRPr="00A80126">
        <w:t>7</w:t>
      </w:r>
      <w:r w:rsidR="00C13E65">
        <w:t> </w:t>
      </w:r>
      <w:r w:rsidR="00C13E65" w:rsidRPr="00A80126">
        <w:t>5</w:t>
      </w:r>
      <w:r w:rsidR="00C13E65" w:rsidRPr="00DF189C">
        <w:t>36</w:t>
      </w:r>
      <w:r w:rsidR="00C13E65">
        <w:t> </w:t>
      </w:r>
      <w:r w:rsidR="00C13E65" w:rsidRPr="00A80126">
        <w:t>772</w:t>
      </w:r>
      <w:r w:rsidR="00C13E65">
        <w:t>,</w:t>
      </w:r>
      <w:r w:rsidR="00C13E65" w:rsidRPr="00A80126">
        <w:t>2</w:t>
      </w:r>
      <w:r w:rsidR="00C13E65" w:rsidRPr="00981AA2">
        <w:t xml:space="preserve"> </w:t>
      </w:r>
      <w:r w:rsidRPr="0056247A">
        <w:t>тыс. рублей, в том числе:</w:t>
      </w:r>
    </w:p>
    <w:p w:rsidR="00C13E65" w:rsidRPr="00981AA2" w:rsidRDefault="00C13E65" w:rsidP="00C13E65">
      <w:pPr>
        <w:ind w:firstLine="709"/>
        <w:jc w:val="both"/>
      </w:pPr>
      <w:r w:rsidRPr="00981AA2">
        <w:t>федеральный бюджет</w:t>
      </w:r>
      <w:r>
        <w:t xml:space="preserve"> −</w:t>
      </w:r>
      <w:r w:rsidRPr="00981AA2">
        <w:t xml:space="preserve"> </w:t>
      </w:r>
      <w:r>
        <w:t xml:space="preserve">46 784,5 </w:t>
      </w:r>
      <w:r w:rsidRPr="00981AA2">
        <w:t>тыс. рублей, из них:</w:t>
      </w:r>
    </w:p>
    <w:p w:rsidR="00C13E65" w:rsidRPr="00981AA2" w:rsidRDefault="00C13E65" w:rsidP="00C13E65">
      <w:pPr>
        <w:ind w:firstLine="709"/>
        <w:jc w:val="both"/>
      </w:pPr>
      <w:r w:rsidRPr="00981AA2">
        <w:t xml:space="preserve">2018 год – </w:t>
      </w:r>
      <w:r>
        <w:t>3 451,1</w:t>
      </w:r>
      <w:r w:rsidRPr="00981AA2">
        <w:t xml:space="preserve"> тыс. рублей;</w:t>
      </w:r>
    </w:p>
    <w:p w:rsidR="00C13E65" w:rsidRPr="00981AA2" w:rsidRDefault="00C13E65" w:rsidP="00C13E65">
      <w:pPr>
        <w:ind w:firstLine="709"/>
        <w:jc w:val="both"/>
      </w:pPr>
      <w:r w:rsidRPr="00981AA2">
        <w:t xml:space="preserve">2019 год – </w:t>
      </w:r>
      <w:r>
        <w:t>3 489,2</w:t>
      </w:r>
      <w:r w:rsidRPr="00981AA2">
        <w:t xml:space="preserve"> тыс. рублей;</w:t>
      </w:r>
    </w:p>
    <w:p w:rsidR="00C13E65" w:rsidRPr="00981AA2" w:rsidRDefault="00C13E65" w:rsidP="00C13E65">
      <w:pPr>
        <w:ind w:firstLine="709"/>
        <w:jc w:val="both"/>
      </w:pPr>
      <w:r w:rsidRPr="00981AA2">
        <w:t xml:space="preserve">2020 год – </w:t>
      </w:r>
      <w:r>
        <w:t>3 622,2</w:t>
      </w:r>
      <w:r w:rsidRPr="00981AA2">
        <w:t xml:space="preserve"> тыс. рублей;</w:t>
      </w:r>
    </w:p>
    <w:p w:rsidR="00C13E65" w:rsidRPr="00981AA2" w:rsidRDefault="00C13E65" w:rsidP="00C13E65">
      <w:pPr>
        <w:ind w:firstLine="709"/>
        <w:jc w:val="both"/>
      </w:pPr>
      <w:r w:rsidRPr="00981AA2">
        <w:lastRenderedPageBreak/>
        <w:t>20</w:t>
      </w:r>
      <w:r>
        <w:t>21</w:t>
      </w:r>
      <w:r w:rsidRPr="00981AA2">
        <w:t xml:space="preserve"> год – </w:t>
      </w:r>
      <w:r>
        <w:t>3 622,2</w:t>
      </w:r>
      <w:r w:rsidRPr="00981AA2">
        <w:t xml:space="preserve"> тыс. рублей;</w:t>
      </w:r>
    </w:p>
    <w:p w:rsidR="00C13E65" w:rsidRPr="00981AA2" w:rsidRDefault="00C13E65" w:rsidP="00C13E65">
      <w:pPr>
        <w:ind w:firstLine="709"/>
        <w:jc w:val="both"/>
      </w:pPr>
      <w:r w:rsidRPr="00981AA2">
        <w:t>20</w:t>
      </w:r>
      <w:r>
        <w:t>22</w:t>
      </w:r>
      <w:r w:rsidRPr="00981AA2">
        <w:t xml:space="preserve"> год – </w:t>
      </w:r>
      <w:r>
        <w:t>3 622,2</w:t>
      </w:r>
      <w:r w:rsidRPr="00981AA2">
        <w:t xml:space="preserve"> тыс. рублей;</w:t>
      </w:r>
    </w:p>
    <w:p w:rsidR="00C13E65" w:rsidRPr="00981AA2" w:rsidRDefault="00C13E65" w:rsidP="00C13E65">
      <w:pPr>
        <w:ind w:firstLine="709"/>
        <w:jc w:val="both"/>
      </w:pPr>
      <w:r w:rsidRPr="00981AA2">
        <w:t>20</w:t>
      </w:r>
      <w:r>
        <w:t>23</w:t>
      </w:r>
      <w:r w:rsidRPr="00981AA2">
        <w:t xml:space="preserve">год – </w:t>
      </w:r>
      <w:r>
        <w:t xml:space="preserve"> 3 622,2</w:t>
      </w:r>
      <w:r w:rsidRPr="00981AA2">
        <w:t xml:space="preserve"> тыс. рублей;</w:t>
      </w:r>
    </w:p>
    <w:p w:rsidR="00C13E65" w:rsidRPr="00981AA2" w:rsidRDefault="00C13E65" w:rsidP="00C13E65">
      <w:pPr>
        <w:ind w:firstLine="709"/>
        <w:jc w:val="both"/>
      </w:pPr>
      <w:r w:rsidRPr="00981AA2">
        <w:t>20</w:t>
      </w:r>
      <w:r>
        <w:t>24</w:t>
      </w:r>
      <w:r w:rsidRPr="00981AA2">
        <w:t xml:space="preserve"> год – </w:t>
      </w:r>
      <w:r>
        <w:t>3 622,2</w:t>
      </w:r>
      <w:r w:rsidRPr="00981AA2">
        <w:t xml:space="preserve"> тыс. рублей;</w:t>
      </w:r>
    </w:p>
    <w:p w:rsidR="00C13E65" w:rsidRPr="00981AA2" w:rsidRDefault="00C13E65" w:rsidP="00C13E65">
      <w:pPr>
        <w:ind w:firstLine="709"/>
        <w:jc w:val="both"/>
      </w:pPr>
      <w:r w:rsidRPr="00981AA2">
        <w:t>20</w:t>
      </w:r>
      <w:r>
        <w:t>25</w:t>
      </w:r>
      <w:r w:rsidRPr="00981AA2">
        <w:t xml:space="preserve"> год – </w:t>
      </w:r>
      <w:r>
        <w:t>3 622,2</w:t>
      </w:r>
      <w:r w:rsidRPr="00981AA2">
        <w:t xml:space="preserve"> тыс. рублей;</w:t>
      </w:r>
    </w:p>
    <w:p w:rsidR="00C13E65" w:rsidRPr="00981AA2" w:rsidRDefault="00C13E65" w:rsidP="00C13E65">
      <w:pPr>
        <w:ind w:firstLine="709"/>
        <w:jc w:val="both"/>
      </w:pPr>
      <w:r w:rsidRPr="00981AA2">
        <w:t>202</w:t>
      </w:r>
      <w:r>
        <w:t>6-2030</w:t>
      </w:r>
      <w:r w:rsidRPr="00981AA2">
        <w:t xml:space="preserve"> год</w:t>
      </w:r>
      <w:r>
        <w:t>ы</w:t>
      </w:r>
      <w:r w:rsidRPr="00981AA2">
        <w:t xml:space="preserve"> – </w:t>
      </w:r>
      <w:r>
        <w:t>18 111,0</w:t>
      </w:r>
      <w:r w:rsidRPr="00981AA2">
        <w:t xml:space="preserve"> тыс. рублей;</w:t>
      </w:r>
    </w:p>
    <w:p w:rsidR="00C13E65" w:rsidRPr="00F77513" w:rsidRDefault="00C13E65" w:rsidP="00C13E65">
      <w:pPr>
        <w:ind w:firstLine="709"/>
        <w:jc w:val="both"/>
      </w:pPr>
      <w:r w:rsidRPr="00F77513">
        <w:t>бюджет автономного округа –  2 </w:t>
      </w:r>
      <w:r w:rsidRPr="00DF189C">
        <w:t>195</w:t>
      </w:r>
      <w:r w:rsidRPr="00F77513">
        <w:t> 179,1 тыс. рублей, из них:</w:t>
      </w:r>
    </w:p>
    <w:p w:rsidR="00C13E65" w:rsidRPr="00F77513" w:rsidRDefault="00C13E65" w:rsidP="00C13E65">
      <w:pPr>
        <w:ind w:firstLine="709"/>
        <w:jc w:val="both"/>
      </w:pPr>
      <w:r w:rsidRPr="00F77513">
        <w:t>2018 год – 207 629,4 тыс. рублей;</w:t>
      </w:r>
    </w:p>
    <w:p w:rsidR="00C13E65" w:rsidRPr="00F77513" w:rsidRDefault="00C13E65" w:rsidP="00C13E65">
      <w:pPr>
        <w:ind w:firstLine="709"/>
        <w:jc w:val="both"/>
      </w:pPr>
      <w:r w:rsidRPr="00F77513">
        <w:t>2019 год – 165 708,3 тыс. рублей;</w:t>
      </w:r>
    </w:p>
    <w:p w:rsidR="00C13E65" w:rsidRPr="00F77513" w:rsidRDefault="00C13E65" w:rsidP="00C13E65">
      <w:pPr>
        <w:ind w:firstLine="709"/>
        <w:jc w:val="both"/>
      </w:pPr>
      <w:r w:rsidRPr="00F77513">
        <w:t>2020 год – 167 167,4 тыс. рублей;</w:t>
      </w:r>
    </w:p>
    <w:p w:rsidR="00C13E65" w:rsidRPr="00F77513" w:rsidRDefault="00C13E65" w:rsidP="00C13E65">
      <w:pPr>
        <w:ind w:firstLine="709"/>
        <w:jc w:val="both"/>
      </w:pPr>
      <w:r w:rsidRPr="00F77513">
        <w:t>2021 год – 16</w:t>
      </w:r>
      <w:r w:rsidRPr="00DF189C">
        <w:t>5</w:t>
      </w:r>
      <w:r w:rsidRPr="00F77513">
        <w:t xml:space="preserve"> </w:t>
      </w:r>
      <w:r w:rsidRPr="00DF189C">
        <w:t>467</w:t>
      </w:r>
      <w:r w:rsidRPr="00F77513">
        <w:t>,4 тыс. рублей;</w:t>
      </w:r>
    </w:p>
    <w:p w:rsidR="00C13E65" w:rsidRPr="00F77513" w:rsidRDefault="00C13E65" w:rsidP="00C13E65">
      <w:pPr>
        <w:ind w:firstLine="709"/>
        <w:jc w:val="both"/>
      </w:pPr>
      <w:r w:rsidRPr="00F77513">
        <w:t>2022 год – 16</w:t>
      </w:r>
      <w:r w:rsidRPr="00DF189C">
        <w:t>5</w:t>
      </w:r>
      <w:r w:rsidRPr="00F77513">
        <w:t xml:space="preserve"> </w:t>
      </w:r>
      <w:r w:rsidRPr="00DF189C">
        <w:t>467</w:t>
      </w:r>
      <w:r w:rsidRPr="00F77513">
        <w:t>,4 тыс. рублей;</w:t>
      </w:r>
    </w:p>
    <w:p w:rsidR="00C13E65" w:rsidRPr="00F77513" w:rsidRDefault="00C13E65" w:rsidP="00C13E65">
      <w:pPr>
        <w:ind w:firstLine="709"/>
        <w:jc w:val="both"/>
      </w:pPr>
      <w:r w:rsidRPr="00F77513">
        <w:t>2023год –  16</w:t>
      </w:r>
      <w:r w:rsidRPr="00DF189C">
        <w:t>5</w:t>
      </w:r>
      <w:r w:rsidRPr="00F77513">
        <w:t xml:space="preserve"> </w:t>
      </w:r>
      <w:r w:rsidRPr="00DF189C">
        <w:t>467</w:t>
      </w:r>
      <w:r w:rsidRPr="00F77513">
        <w:t>,4 тыс. рублей;</w:t>
      </w:r>
    </w:p>
    <w:p w:rsidR="00C13E65" w:rsidRPr="00F77513" w:rsidRDefault="00C13E65" w:rsidP="00C13E65">
      <w:pPr>
        <w:ind w:firstLine="709"/>
        <w:jc w:val="both"/>
      </w:pPr>
      <w:r w:rsidRPr="00F77513">
        <w:t>2024 год – 16</w:t>
      </w:r>
      <w:r w:rsidRPr="00DF189C">
        <w:t>5</w:t>
      </w:r>
      <w:r w:rsidRPr="00F77513">
        <w:t xml:space="preserve"> </w:t>
      </w:r>
      <w:r w:rsidRPr="00DF189C">
        <w:t>467</w:t>
      </w:r>
      <w:r w:rsidRPr="00F77513">
        <w:t>,4 тыс. рублей;</w:t>
      </w:r>
    </w:p>
    <w:p w:rsidR="00C13E65" w:rsidRPr="00F77513" w:rsidRDefault="00C13E65" w:rsidP="00C13E65">
      <w:pPr>
        <w:ind w:firstLine="709"/>
        <w:jc w:val="both"/>
      </w:pPr>
      <w:r w:rsidRPr="00F77513">
        <w:t>2025 год – 16</w:t>
      </w:r>
      <w:r w:rsidRPr="00DF189C">
        <w:t>5</w:t>
      </w:r>
      <w:r w:rsidRPr="00F77513">
        <w:t xml:space="preserve"> </w:t>
      </w:r>
      <w:r w:rsidRPr="00DF189C">
        <w:t>467</w:t>
      </w:r>
      <w:r w:rsidRPr="00F77513">
        <w:t>,4 тыс. рублей;</w:t>
      </w:r>
    </w:p>
    <w:p w:rsidR="00C13E65" w:rsidRPr="00F77513" w:rsidRDefault="00C13E65" w:rsidP="00C13E65">
      <w:pPr>
        <w:ind w:firstLine="709"/>
        <w:jc w:val="both"/>
      </w:pPr>
      <w:r w:rsidRPr="00F77513">
        <w:t>2026</w:t>
      </w:r>
      <w:r>
        <w:t>−2030</w:t>
      </w:r>
      <w:r w:rsidRPr="00F77513">
        <w:t xml:space="preserve"> год</w:t>
      </w:r>
      <w:r>
        <w:t>ы</w:t>
      </w:r>
      <w:r w:rsidRPr="00F77513">
        <w:t xml:space="preserve"> – </w:t>
      </w:r>
      <w:r>
        <w:t>8</w:t>
      </w:r>
      <w:r w:rsidRPr="00DF189C">
        <w:t>27</w:t>
      </w:r>
      <w:r>
        <w:t> </w:t>
      </w:r>
      <w:r w:rsidRPr="00DF189C">
        <w:t>3</w:t>
      </w:r>
      <w:r>
        <w:t>37,0</w:t>
      </w:r>
      <w:r w:rsidRPr="00F77513">
        <w:t xml:space="preserve"> тыс. рублей;</w:t>
      </w:r>
    </w:p>
    <w:p w:rsidR="00C13E65" w:rsidRPr="00F77513" w:rsidRDefault="00C13E65" w:rsidP="00C13E65">
      <w:pPr>
        <w:ind w:firstLine="709"/>
        <w:jc w:val="both"/>
      </w:pPr>
      <w:r w:rsidRPr="00F77513">
        <w:t>бюджет района – 5 294 808,6 тыс. рублей, из них:</w:t>
      </w:r>
    </w:p>
    <w:p w:rsidR="00C13E65" w:rsidRPr="00F77513" w:rsidRDefault="00C13E65" w:rsidP="00C13E65">
      <w:pPr>
        <w:ind w:firstLine="709"/>
        <w:jc w:val="both"/>
      </w:pPr>
      <w:r w:rsidRPr="00F77513">
        <w:t>2018 год – 343 657,9 тыс. рублей;</w:t>
      </w:r>
    </w:p>
    <w:p w:rsidR="00C13E65" w:rsidRPr="00F77513" w:rsidRDefault="00C13E65" w:rsidP="00C13E65">
      <w:pPr>
        <w:ind w:firstLine="709"/>
        <w:jc w:val="both"/>
      </w:pPr>
      <w:r w:rsidRPr="00F77513">
        <w:t>2019 год – 414 938,1 тыс. рублей;</w:t>
      </w:r>
    </w:p>
    <w:p w:rsidR="00C13E65" w:rsidRPr="00F77513" w:rsidRDefault="00C13E65" w:rsidP="00C13E65">
      <w:pPr>
        <w:ind w:firstLine="709"/>
        <w:jc w:val="both"/>
      </w:pPr>
      <w:r w:rsidRPr="00F77513">
        <w:t>2020 год – 445 746,6 тыс. рублей;</w:t>
      </w:r>
    </w:p>
    <w:p w:rsidR="00C13E65" w:rsidRPr="00F77513" w:rsidRDefault="00C13E65" w:rsidP="00C13E65">
      <w:pPr>
        <w:ind w:firstLine="709"/>
        <w:jc w:val="both"/>
      </w:pPr>
      <w:r w:rsidRPr="00F77513">
        <w:t>2021 год – 409 046,6 тыс. рублей;</w:t>
      </w:r>
    </w:p>
    <w:p w:rsidR="00C13E65" w:rsidRPr="00981AA2" w:rsidRDefault="00C13E65" w:rsidP="00C13E65">
      <w:pPr>
        <w:ind w:firstLine="709"/>
        <w:jc w:val="both"/>
      </w:pPr>
      <w:r w:rsidRPr="00F77513">
        <w:t>2022 год – 409 046,6 тыс. рублей</w:t>
      </w:r>
      <w:r w:rsidRPr="00981AA2">
        <w:t>;</w:t>
      </w:r>
    </w:p>
    <w:p w:rsidR="00C13E65" w:rsidRPr="00981AA2" w:rsidRDefault="00C13E65" w:rsidP="00C13E65">
      <w:pPr>
        <w:ind w:firstLine="709"/>
        <w:jc w:val="both"/>
      </w:pPr>
      <w:r w:rsidRPr="00981AA2">
        <w:t>20</w:t>
      </w:r>
      <w:r>
        <w:t>23</w:t>
      </w:r>
      <w:r w:rsidRPr="00981AA2">
        <w:t xml:space="preserve">год – </w:t>
      </w:r>
      <w:r w:rsidRPr="00640961">
        <w:t xml:space="preserve"> </w:t>
      </w:r>
      <w:r>
        <w:t>409 046,6</w:t>
      </w:r>
      <w:r w:rsidRPr="00640961">
        <w:t xml:space="preserve"> </w:t>
      </w:r>
      <w:r w:rsidRPr="00981AA2">
        <w:t>тыс. рублей;</w:t>
      </w:r>
    </w:p>
    <w:p w:rsidR="00C13E65" w:rsidRPr="00981AA2" w:rsidRDefault="00C13E65" w:rsidP="00C13E65">
      <w:pPr>
        <w:ind w:firstLine="709"/>
        <w:jc w:val="both"/>
      </w:pPr>
      <w:r w:rsidRPr="00981AA2">
        <w:t>20</w:t>
      </w:r>
      <w:r>
        <w:t>24</w:t>
      </w:r>
      <w:r w:rsidRPr="00981AA2">
        <w:t xml:space="preserve"> год – </w:t>
      </w:r>
      <w:r>
        <w:t>409 046,6</w:t>
      </w:r>
      <w:r w:rsidRPr="00640961">
        <w:t xml:space="preserve"> </w:t>
      </w:r>
      <w:r w:rsidRPr="00981AA2">
        <w:t>тыс. рублей;</w:t>
      </w:r>
    </w:p>
    <w:p w:rsidR="00C13E65" w:rsidRPr="00981AA2" w:rsidRDefault="00C13E65" w:rsidP="00C13E65">
      <w:pPr>
        <w:ind w:firstLine="709"/>
        <w:jc w:val="both"/>
      </w:pPr>
      <w:r w:rsidRPr="00981AA2">
        <w:t>20</w:t>
      </w:r>
      <w:r>
        <w:t>25</w:t>
      </w:r>
      <w:r w:rsidRPr="00981AA2">
        <w:t xml:space="preserve"> год – </w:t>
      </w:r>
      <w:r>
        <w:t>409 046,6</w:t>
      </w:r>
      <w:r w:rsidRPr="00640961">
        <w:t xml:space="preserve"> </w:t>
      </w:r>
      <w:r w:rsidRPr="00981AA2">
        <w:t>тыс. рублей;</w:t>
      </w:r>
    </w:p>
    <w:p w:rsidR="00C13E65" w:rsidRPr="00981AA2" w:rsidRDefault="00C13E65" w:rsidP="00C13E65">
      <w:pPr>
        <w:ind w:firstLine="709"/>
        <w:jc w:val="both"/>
      </w:pPr>
      <w:r w:rsidRPr="00981AA2">
        <w:t>202</w:t>
      </w:r>
      <w:r>
        <w:t xml:space="preserve">6−2030 </w:t>
      </w:r>
      <w:r w:rsidRPr="00981AA2">
        <w:t>год</w:t>
      </w:r>
      <w:r>
        <w:t>ы</w:t>
      </w:r>
      <w:r w:rsidRPr="00981AA2">
        <w:t xml:space="preserve"> – </w:t>
      </w:r>
      <w:r>
        <w:t>2 045 233,0</w:t>
      </w:r>
      <w:r w:rsidRPr="00640961">
        <w:t xml:space="preserve"> </w:t>
      </w:r>
      <w:r>
        <w:t>тыс. рублей.</w:t>
      </w:r>
    </w:p>
    <w:p w:rsidR="005B3561" w:rsidRDefault="005B3561" w:rsidP="0021713B">
      <w:pPr>
        <w:ind w:firstLine="709"/>
        <w:jc w:val="both"/>
      </w:pPr>
    </w:p>
    <w:p w:rsidR="0021713B" w:rsidRDefault="00C13E65" w:rsidP="0021713B">
      <w:pPr>
        <w:ind w:firstLine="709"/>
        <w:jc w:val="both"/>
      </w:pPr>
      <w:r w:rsidRPr="00770DD7">
        <w:t>Объемы финансирования муниципальной программы</w:t>
      </w:r>
      <w:r w:rsidRPr="00770DD7">
        <w:rPr>
          <w:bCs/>
        </w:rPr>
        <w:t xml:space="preserve"> </w:t>
      </w:r>
      <w:r w:rsidRPr="00770DD7">
        <w:t>на 201</w:t>
      </w:r>
      <w:r>
        <w:t>8</w:t>
      </w:r>
      <w:r w:rsidRPr="00770DD7">
        <w:t>–202</w:t>
      </w:r>
      <w:r>
        <w:t>5</w:t>
      </w:r>
      <w:r w:rsidRPr="00770DD7">
        <w:t xml:space="preserve"> годы </w:t>
      </w:r>
      <w:r>
        <w:t xml:space="preserve">и на период до 2030 года </w:t>
      </w:r>
      <w:r w:rsidRPr="00770DD7">
        <w:t xml:space="preserve">подлежат корректировке в течение финансового года путем уточнения по </w:t>
      </w:r>
      <w:r>
        <w:t>с</w:t>
      </w:r>
      <w:r w:rsidRPr="00770DD7">
        <w:t>умме и мероприятиям.</w:t>
      </w:r>
    </w:p>
    <w:p w:rsidR="00770DD7" w:rsidRPr="00770DD7" w:rsidRDefault="00770DD7" w:rsidP="00770DD7">
      <w:pPr>
        <w:ind w:firstLine="709"/>
        <w:jc w:val="both"/>
      </w:pPr>
    </w:p>
    <w:p w:rsidR="00770DD7" w:rsidRPr="00770DD7" w:rsidRDefault="00770DD7" w:rsidP="00770DD7">
      <w:pPr>
        <w:autoSpaceDE w:val="0"/>
        <w:autoSpaceDN w:val="0"/>
        <w:ind w:firstLine="709"/>
        <w:jc w:val="both"/>
      </w:pPr>
      <w:r w:rsidRPr="00770DD7">
        <w:t xml:space="preserve">4. Службе документационного обеспечения управления организации </w:t>
      </w:r>
      <w:r w:rsidR="00440A51" w:rsidRPr="00440A51">
        <w:t xml:space="preserve">                   </w:t>
      </w:r>
      <w:r w:rsidRPr="00770DD7">
        <w:t xml:space="preserve">деятельности администрации района (Ю.В. Мороз) разместить постановление </w:t>
      </w:r>
      <w:r w:rsidR="003C1F3F">
        <w:t xml:space="preserve">            </w:t>
      </w:r>
      <w:r w:rsidRPr="00770DD7">
        <w:t xml:space="preserve">на официальном </w:t>
      </w:r>
      <w:proofErr w:type="spellStart"/>
      <w:r w:rsidRPr="00770DD7">
        <w:t>веб-сайте</w:t>
      </w:r>
      <w:proofErr w:type="spellEnd"/>
      <w:r w:rsidRPr="00770DD7">
        <w:t xml:space="preserve"> администрации района: </w:t>
      </w:r>
      <w:hyperlink r:id="rId9" w:history="1">
        <w:r w:rsidRPr="00770DD7">
          <w:rPr>
            <w:lang w:val="en-US"/>
          </w:rPr>
          <w:t>www</w:t>
        </w:r>
        <w:r w:rsidRPr="00770DD7">
          <w:t>.</w:t>
        </w:r>
        <w:proofErr w:type="spellStart"/>
        <w:r w:rsidRPr="00770DD7">
          <w:rPr>
            <w:lang w:val="en-US"/>
          </w:rPr>
          <w:t>nvraion</w:t>
        </w:r>
        <w:proofErr w:type="spellEnd"/>
        <w:r w:rsidRPr="00770DD7">
          <w:t>.</w:t>
        </w:r>
        <w:proofErr w:type="spellStart"/>
        <w:r w:rsidRPr="00770DD7">
          <w:rPr>
            <w:lang w:val="en-US"/>
          </w:rPr>
          <w:t>ru</w:t>
        </w:r>
        <w:proofErr w:type="spellEnd"/>
      </w:hyperlink>
      <w:r w:rsidRPr="00770DD7">
        <w:t>.</w:t>
      </w:r>
    </w:p>
    <w:p w:rsidR="00770DD7" w:rsidRPr="00770DD7" w:rsidRDefault="00770DD7" w:rsidP="00770DD7">
      <w:pPr>
        <w:ind w:firstLine="709"/>
        <w:jc w:val="both"/>
      </w:pPr>
    </w:p>
    <w:p w:rsidR="00770DD7" w:rsidRDefault="00770DD7" w:rsidP="001C2055">
      <w:pPr>
        <w:ind w:firstLine="709"/>
        <w:jc w:val="both"/>
      </w:pPr>
      <w:r w:rsidRPr="00770DD7">
        <w:t xml:space="preserve">5. Постановление вступает в силу </w:t>
      </w:r>
      <w:r w:rsidR="001C2055">
        <w:t>после его официального опубликования (обнародования), но не ранее 01.01.</w:t>
      </w:r>
      <w:r w:rsidR="001C2055" w:rsidRPr="0052792E">
        <w:t>2018.</w:t>
      </w:r>
    </w:p>
    <w:p w:rsidR="001C2055" w:rsidRPr="00770DD7" w:rsidRDefault="001C2055" w:rsidP="001C2055">
      <w:pPr>
        <w:ind w:firstLine="709"/>
        <w:jc w:val="both"/>
      </w:pPr>
    </w:p>
    <w:p w:rsidR="00770DD7" w:rsidRPr="00770DD7" w:rsidRDefault="00770DD7" w:rsidP="00770DD7">
      <w:pPr>
        <w:ind w:firstLine="709"/>
        <w:jc w:val="both"/>
      </w:pPr>
      <w:r w:rsidRPr="00770DD7">
        <w:t>6. Контроль за выполнением постановления возложить на заместителя главы района по экономике и финансам Т.А. Колокольцеву.</w:t>
      </w:r>
    </w:p>
    <w:p w:rsidR="00770DD7" w:rsidRPr="00770DD7" w:rsidRDefault="00770DD7" w:rsidP="00770DD7">
      <w:pPr>
        <w:ind w:firstLine="709"/>
        <w:jc w:val="both"/>
      </w:pPr>
    </w:p>
    <w:p w:rsidR="00770DD7" w:rsidRPr="00770DD7" w:rsidRDefault="00770DD7" w:rsidP="00770DD7">
      <w:pPr>
        <w:ind w:firstLine="709"/>
        <w:jc w:val="both"/>
      </w:pPr>
    </w:p>
    <w:p w:rsidR="00770DD7" w:rsidRPr="00770DD7" w:rsidRDefault="00770DD7" w:rsidP="00770DD7">
      <w:pPr>
        <w:jc w:val="both"/>
      </w:pPr>
    </w:p>
    <w:p w:rsidR="00770DD7" w:rsidRPr="00770DD7" w:rsidRDefault="00770DD7" w:rsidP="00770DD7">
      <w:pPr>
        <w:jc w:val="both"/>
      </w:pPr>
      <w:r w:rsidRPr="00770DD7">
        <w:t xml:space="preserve">Глава администрации района                                                            Б.А. </w:t>
      </w:r>
      <w:proofErr w:type="spellStart"/>
      <w:r w:rsidRPr="00770DD7">
        <w:t>Саломатин</w:t>
      </w:r>
      <w:proofErr w:type="spellEnd"/>
    </w:p>
    <w:p w:rsidR="00770DD7" w:rsidRPr="00770DD7" w:rsidRDefault="00770DD7" w:rsidP="00770DD7">
      <w:pPr>
        <w:autoSpaceDE w:val="0"/>
        <w:autoSpaceDN w:val="0"/>
        <w:adjustRightInd w:val="0"/>
        <w:ind w:firstLine="5670"/>
        <w:jc w:val="both"/>
      </w:pPr>
      <w:r w:rsidRPr="00770DD7">
        <w:rPr>
          <w:rFonts w:ascii="Arial" w:hAnsi="Arial" w:cs="Arial"/>
          <w:sz w:val="20"/>
          <w:szCs w:val="20"/>
        </w:rPr>
        <w:br w:type="page"/>
      </w:r>
      <w:r w:rsidRPr="00770DD7">
        <w:lastRenderedPageBreak/>
        <w:t xml:space="preserve">Приложение к постановлению </w:t>
      </w:r>
    </w:p>
    <w:p w:rsidR="00770DD7" w:rsidRPr="00770DD7" w:rsidRDefault="00770DD7" w:rsidP="00770DD7">
      <w:pPr>
        <w:ind w:left="5670"/>
      </w:pPr>
      <w:r w:rsidRPr="00770DD7">
        <w:t xml:space="preserve">администрации района  </w:t>
      </w:r>
    </w:p>
    <w:p w:rsidR="00770DD7" w:rsidRPr="00770DD7" w:rsidRDefault="00770DD7" w:rsidP="00770DD7">
      <w:pPr>
        <w:ind w:left="5670"/>
      </w:pPr>
      <w:r w:rsidRPr="00770DD7">
        <w:t xml:space="preserve">от </w:t>
      </w:r>
      <w:r w:rsidR="00035DCB">
        <w:t>14.10.2015</w:t>
      </w:r>
      <w:r w:rsidRPr="00770DD7">
        <w:t xml:space="preserve"> № </w:t>
      </w:r>
      <w:r w:rsidR="00035DCB">
        <w:t>2062</w:t>
      </w:r>
    </w:p>
    <w:p w:rsidR="00770DD7" w:rsidRPr="00770DD7" w:rsidRDefault="00770DD7" w:rsidP="00770DD7"/>
    <w:p w:rsidR="00770DD7" w:rsidRPr="00770DD7" w:rsidRDefault="00770DD7" w:rsidP="00770DD7"/>
    <w:p w:rsidR="00C13E65" w:rsidRPr="00480B8A" w:rsidRDefault="00C13E65" w:rsidP="00C13E65">
      <w:pPr>
        <w:widowControl w:val="0"/>
        <w:autoSpaceDE w:val="0"/>
        <w:autoSpaceDN w:val="0"/>
        <w:adjustRightInd w:val="0"/>
        <w:ind w:firstLine="540"/>
        <w:jc w:val="center"/>
        <w:rPr>
          <w:b/>
        </w:rPr>
      </w:pPr>
      <w:r>
        <w:rPr>
          <w:b/>
        </w:rPr>
        <w:t>Муниципальная программа</w:t>
      </w:r>
      <w:r w:rsidRPr="00480B8A">
        <w:rPr>
          <w:b/>
        </w:rPr>
        <w:t xml:space="preserve"> </w:t>
      </w:r>
    </w:p>
    <w:p w:rsidR="00C13E65" w:rsidRPr="00480B8A" w:rsidRDefault="00C13E65" w:rsidP="00C13E65">
      <w:pPr>
        <w:widowControl w:val="0"/>
        <w:autoSpaceDE w:val="0"/>
        <w:autoSpaceDN w:val="0"/>
        <w:adjustRightInd w:val="0"/>
        <w:jc w:val="center"/>
        <w:rPr>
          <w:b/>
          <w:bCs/>
        </w:rPr>
      </w:pPr>
      <w:r w:rsidRPr="00480B8A">
        <w:rPr>
          <w:b/>
          <w:bCs/>
        </w:rPr>
        <w:t xml:space="preserve">«Управление в сфере муниципальных финансов </w:t>
      </w:r>
    </w:p>
    <w:p w:rsidR="00C13E65" w:rsidRPr="00480B8A" w:rsidRDefault="00C13E65" w:rsidP="00C13E65">
      <w:pPr>
        <w:widowControl w:val="0"/>
        <w:autoSpaceDE w:val="0"/>
        <w:autoSpaceDN w:val="0"/>
        <w:adjustRightInd w:val="0"/>
        <w:jc w:val="center"/>
        <w:rPr>
          <w:b/>
          <w:bCs/>
        </w:rPr>
      </w:pPr>
      <w:r w:rsidRPr="00480B8A">
        <w:rPr>
          <w:b/>
          <w:bCs/>
        </w:rPr>
        <w:t>в Нижневартовском районе на 2018–2025 годы и на период до 2030 года»</w:t>
      </w:r>
    </w:p>
    <w:p w:rsidR="00C13E65" w:rsidRDefault="00C13E65" w:rsidP="00C13E65">
      <w:pPr>
        <w:widowControl w:val="0"/>
        <w:autoSpaceDE w:val="0"/>
        <w:autoSpaceDN w:val="0"/>
        <w:adjustRightInd w:val="0"/>
        <w:jc w:val="center"/>
        <w:rPr>
          <w:b/>
          <w:bCs/>
        </w:rPr>
      </w:pPr>
      <w:r w:rsidRPr="00107A58">
        <w:rPr>
          <w:b/>
          <w:bCs/>
        </w:rPr>
        <w:t>(далее – муниципальная программа)</w:t>
      </w:r>
    </w:p>
    <w:p w:rsidR="00C13E65" w:rsidRPr="00480B8A" w:rsidRDefault="00C13E65" w:rsidP="00C13E65">
      <w:pPr>
        <w:widowControl w:val="0"/>
        <w:autoSpaceDE w:val="0"/>
        <w:autoSpaceDN w:val="0"/>
        <w:adjustRightInd w:val="0"/>
        <w:ind w:firstLine="540"/>
        <w:jc w:val="center"/>
        <w:rPr>
          <w:b/>
        </w:rPr>
      </w:pPr>
      <w:r w:rsidRPr="00480B8A">
        <w:rPr>
          <w:b/>
        </w:rPr>
        <w:t xml:space="preserve">Паспорт муниципальной программы </w:t>
      </w:r>
    </w:p>
    <w:p w:rsidR="00C13E65" w:rsidRPr="00A32BE5" w:rsidRDefault="00C13E65" w:rsidP="00C13E65">
      <w:pPr>
        <w:widowControl w:val="0"/>
        <w:autoSpaceDE w:val="0"/>
        <w:autoSpaceDN w:val="0"/>
        <w:adjustRightInd w:val="0"/>
        <w:ind w:firstLine="540"/>
        <w:jc w:val="center"/>
        <w:rPr>
          <w:sz w:val="20"/>
          <w:szCs w:val="20"/>
        </w:rPr>
      </w:pPr>
    </w:p>
    <w:p w:rsidR="00770DD7" w:rsidRPr="00770DD7" w:rsidRDefault="00770DD7" w:rsidP="00770DD7">
      <w:pPr>
        <w:widowControl w:val="0"/>
        <w:autoSpaceDE w:val="0"/>
        <w:autoSpaceDN w:val="0"/>
        <w:adjustRightInd w:val="0"/>
        <w:ind w:firstLine="540"/>
        <w:jc w:val="center"/>
      </w:pPr>
    </w:p>
    <w:tbl>
      <w:tblPr>
        <w:tblW w:w="9889" w:type="dxa"/>
        <w:tblLook w:val="04A0"/>
      </w:tblPr>
      <w:tblGrid>
        <w:gridCol w:w="3686"/>
        <w:gridCol w:w="6203"/>
      </w:tblGrid>
      <w:tr w:rsidR="00770DD7" w:rsidRPr="00770DD7" w:rsidTr="003C1F3F">
        <w:trPr>
          <w:trHeight w:val="970"/>
        </w:trPr>
        <w:tc>
          <w:tcPr>
            <w:tcW w:w="3686" w:type="dxa"/>
            <w:hideMark/>
          </w:tcPr>
          <w:p w:rsidR="00770DD7" w:rsidRPr="00770DD7" w:rsidRDefault="00770DD7" w:rsidP="00770DD7">
            <w:pPr>
              <w:autoSpaceDE w:val="0"/>
              <w:autoSpaceDN w:val="0"/>
              <w:adjustRightInd w:val="0"/>
              <w:jc w:val="both"/>
            </w:pPr>
            <w:r w:rsidRPr="00770DD7">
              <w:t>Наименование муниципал</w:t>
            </w:r>
            <w:r w:rsidRPr="00770DD7">
              <w:t>ь</w:t>
            </w:r>
            <w:r w:rsidRPr="00770DD7">
              <w:t xml:space="preserve">ной программы </w:t>
            </w:r>
          </w:p>
          <w:p w:rsidR="00770DD7" w:rsidRPr="00770DD7" w:rsidRDefault="00770DD7" w:rsidP="00770DD7">
            <w:pPr>
              <w:autoSpaceDE w:val="0"/>
              <w:autoSpaceDN w:val="0"/>
              <w:adjustRightInd w:val="0"/>
              <w:jc w:val="both"/>
            </w:pPr>
          </w:p>
        </w:tc>
        <w:tc>
          <w:tcPr>
            <w:tcW w:w="6203" w:type="dxa"/>
            <w:hideMark/>
          </w:tcPr>
          <w:p w:rsidR="00770DD7" w:rsidRDefault="001C2055" w:rsidP="00770DD7">
            <w:pPr>
              <w:autoSpaceDE w:val="0"/>
              <w:autoSpaceDN w:val="0"/>
              <w:adjustRightInd w:val="0"/>
              <w:ind w:left="317" w:right="34"/>
              <w:jc w:val="both"/>
            </w:pPr>
            <w:r w:rsidRPr="00480B8A">
              <w:t>«Управление в сфере муниципальных                             финансов в Нижневартовском районе на 2018−2025 годы и на период до 2030 года»</w:t>
            </w:r>
          </w:p>
          <w:p w:rsidR="001C2055" w:rsidRPr="00770DD7" w:rsidRDefault="001C2055" w:rsidP="00770DD7">
            <w:pPr>
              <w:autoSpaceDE w:val="0"/>
              <w:autoSpaceDN w:val="0"/>
              <w:adjustRightInd w:val="0"/>
              <w:ind w:left="317" w:right="34"/>
              <w:jc w:val="both"/>
            </w:pPr>
          </w:p>
        </w:tc>
      </w:tr>
      <w:tr w:rsidR="00770DD7" w:rsidRPr="00770DD7" w:rsidTr="003C1F3F">
        <w:tc>
          <w:tcPr>
            <w:tcW w:w="3686" w:type="dxa"/>
            <w:hideMark/>
          </w:tcPr>
          <w:p w:rsidR="00770DD7" w:rsidRPr="00770DD7" w:rsidRDefault="00770DD7" w:rsidP="00770DD7">
            <w:pPr>
              <w:autoSpaceDE w:val="0"/>
              <w:autoSpaceDN w:val="0"/>
              <w:adjustRightInd w:val="0"/>
              <w:jc w:val="both"/>
            </w:pPr>
            <w:r w:rsidRPr="00770DD7">
              <w:t>Ответственный исполнитель муниципальной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autoSpaceDE w:val="0"/>
              <w:autoSpaceDN w:val="0"/>
              <w:adjustRightInd w:val="0"/>
              <w:ind w:left="317" w:right="34"/>
              <w:jc w:val="both"/>
            </w:pPr>
            <w:r>
              <w:t>д</w:t>
            </w:r>
            <w:r w:rsidR="00770DD7" w:rsidRPr="00770DD7">
              <w:t>епартамент финансов администрации района</w:t>
            </w: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Соисполнители муниц</w:t>
            </w:r>
            <w:r w:rsidRPr="00770DD7">
              <w:t>и</w:t>
            </w:r>
            <w:r w:rsidRPr="00770DD7">
              <w:t>пальной программы</w:t>
            </w:r>
          </w:p>
          <w:p w:rsidR="00770DD7" w:rsidRPr="00770DD7" w:rsidRDefault="00770DD7" w:rsidP="00770DD7">
            <w:pPr>
              <w:autoSpaceDE w:val="0"/>
              <w:autoSpaceDN w:val="0"/>
              <w:adjustRightInd w:val="0"/>
              <w:jc w:val="both"/>
            </w:pPr>
          </w:p>
        </w:tc>
        <w:tc>
          <w:tcPr>
            <w:tcW w:w="6203" w:type="dxa"/>
            <w:hideMark/>
          </w:tcPr>
          <w:p w:rsidR="00770DD7" w:rsidRPr="00770DD7" w:rsidRDefault="003C1F3F" w:rsidP="00770DD7">
            <w:pPr>
              <w:ind w:left="317" w:right="34"/>
              <w:jc w:val="both"/>
              <w:rPr>
                <w:rFonts w:ascii="a_Timer" w:hAnsi="a_Timer"/>
                <w:color w:val="FF0000"/>
              </w:rPr>
            </w:pPr>
            <w:r>
              <w:t>г</w:t>
            </w:r>
            <w:r w:rsidR="00770DD7" w:rsidRPr="00770DD7">
              <w:t xml:space="preserve">лавные распорядители средств бюджета </w:t>
            </w:r>
            <w:r w:rsidR="00440A51" w:rsidRPr="00440A51">
              <w:t xml:space="preserve">           </w:t>
            </w:r>
            <w:r w:rsidR="00770DD7" w:rsidRPr="00770DD7">
              <w:t xml:space="preserve">района, структурные подразделения </w:t>
            </w:r>
            <w:r w:rsidR="00440A51" w:rsidRPr="00440A51">
              <w:t xml:space="preserve">              </w:t>
            </w:r>
            <w:r w:rsidR="00770DD7" w:rsidRPr="00770DD7">
              <w:t xml:space="preserve">администрации района, муниципальные </w:t>
            </w:r>
            <w:r w:rsidR="00440A51" w:rsidRPr="00440A51">
              <w:t xml:space="preserve">             </w:t>
            </w:r>
            <w:r w:rsidR="00770DD7" w:rsidRPr="00770DD7">
              <w:t>учреждения района</w:t>
            </w:r>
          </w:p>
          <w:p w:rsidR="00770DD7" w:rsidRPr="00770DD7" w:rsidRDefault="00770DD7" w:rsidP="00770DD7">
            <w:pPr>
              <w:ind w:left="317" w:right="34"/>
              <w:jc w:val="both"/>
              <w:rPr>
                <w:rFonts w:ascii="a_Timer" w:hAnsi="a_Timer"/>
              </w:rPr>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t>Цели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C13E65" w:rsidRPr="00480B8A" w:rsidRDefault="00C13E65" w:rsidP="00C13E65">
            <w:pPr>
              <w:tabs>
                <w:tab w:val="left" w:pos="567"/>
              </w:tabs>
              <w:autoSpaceDE w:val="0"/>
              <w:autoSpaceDN w:val="0"/>
              <w:adjustRightInd w:val="0"/>
              <w:ind w:left="317" w:right="34"/>
              <w:jc w:val="both"/>
            </w:pPr>
            <w:r w:rsidRPr="00480B8A">
              <w:t>1.</w:t>
            </w:r>
            <w:r>
              <w:t xml:space="preserve"> </w:t>
            </w:r>
            <w:r w:rsidRPr="00480B8A">
              <w:t>Обеспечение эффективной финансовой поддержки городских и сельских поселений района.</w:t>
            </w:r>
          </w:p>
          <w:p w:rsidR="00770DD7" w:rsidRPr="00770DD7" w:rsidRDefault="00C13E65" w:rsidP="00C13E65">
            <w:pPr>
              <w:autoSpaceDE w:val="0"/>
              <w:autoSpaceDN w:val="0"/>
              <w:adjustRightInd w:val="0"/>
              <w:ind w:left="317" w:right="34"/>
              <w:jc w:val="both"/>
            </w:pPr>
            <w:r w:rsidRPr="00480B8A">
              <w:t>2. Обеспечение долгосрочной сбалансирова</w:t>
            </w:r>
            <w:r w:rsidRPr="00480B8A">
              <w:t>н</w:t>
            </w:r>
            <w:r w:rsidRPr="00480B8A">
              <w:t xml:space="preserve">ности и устойчивости бюджета                                         </w:t>
            </w:r>
            <w:proofErr w:type="spellStart"/>
            <w:r w:rsidRPr="00480B8A">
              <w:t>Нижневартовского</w:t>
            </w:r>
            <w:proofErr w:type="spellEnd"/>
            <w:r w:rsidRPr="00480B8A">
              <w:t xml:space="preserve"> района, повышение кач</w:t>
            </w:r>
            <w:r w:rsidRPr="00480B8A">
              <w:t>е</w:t>
            </w:r>
            <w:r w:rsidRPr="00480B8A">
              <w:t>ства управления муниципальными финансами района</w:t>
            </w:r>
            <w:r w:rsidRPr="00770DD7">
              <w:t xml:space="preserve"> </w:t>
            </w:r>
          </w:p>
        </w:tc>
      </w:tr>
      <w:tr w:rsidR="00770DD7" w:rsidRPr="00770DD7" w:rsidTr="003C1F3F">
        <w:tc>
          <w:tcPr>
            <w:tcW w:w="3686" w:type="dxa"/>
          </w:tcPr>
          <w:p w:rsidR="00C13E65" w:rsidRDefault="00C13E65" w:rsidP="00770DD7">
            <w:pPr>
              <w:autoSpaceDE w:val="0"/>
              <w:autoSpaceDN w:val="0"/>
              <w:adjustRightInd w:val="0"/>
              <w:jc w:val="both"/>
            </w:pPr>
          </w:p>
          <w:p w:rsidR="00770DD7" w:rsidRPr="00770DD7" w:rsidRDefault="00770DD7" w:rsidP="00770DD7">
            <w:pPr>
              <w:autoSpaceDE w:val="0"/>
              <w:autoSpaceDN w:val="0"/>
              <w:adjustRightInd w:val="0"/>
              <w:jc w:val="both"/>
            </w:pPr>
            <w:r w:rsidRPr="00770DD7">
              <w:t>Задачи муниципальной пр</w:t>
            </w:r>
            <w:r w:rsidRPr="00770DD7">
              <w:t>о</w:t>
            </w:r>
            <w:r w:rsidRPr="00770DD7">
              <w:t>граммы</w:t>
            </w:r>
          </w:p>
          <w:p w:rsidR="00770DD7" w:rsidRPr="00770DD7" w:rsidRDefault="00770DD7" w:rsidP="00770DD7">
            <w:pPr>
              <w:autoSpaceDE w:val="0"/>
              <w:autoSpaceDN w:val="0"/>
              <w:adjustRightInd w:val="0"/>
              <w:jc w:val="both"/>
            </w:pPr>
          </w:p>
        </w:tc>
        <w:tc>
          <w:tcPr>
            <w:tcW w:w="6203" w:type="dxa"/>
            <w:hideMark/>
          </w:tcPr>
          <w:p w:rsidR="00C13E65" w:rsidRDefault="00C13E65" w:rsidP="00770DD7">
            <w:pPr>
              <w:ind w:left="283"/>
              <w:jc w:val="both"/>
            </w:pPr>
          </w:p>
          <w:p w:rsidR="00C13E65" w:rsidRPr="00480B8A" w:rsidRDefault="00C13E65" w:rsidP="00C13E65">
            <w:pPr>
              <w:ind w:left="283"/>
              <w:jc w:val="both"/>
            </w:pPr>
            <w:r w:rsidRPr="00480B8A">
              <w:t>1. Оказание финансовой поддержки городским и сельским поселениям района для обеспеч</w:t>
            </w:r>
            <w:r w:rsidRPr="00480B8A">
              <w:t>е</w:t>
            </w:r>
            <w:r w:rsidRPr="00480B8A">
              <w:t>ния равных условий для устойчивого исполн</w:t>
            </w:r>
            <w:r w:rsidRPr="00480B8A">
              <w:t>е</w:t>
            </w:r>
            <w:r w:rsidRPr="00480B8A">
              <w:t>ния расходных обязательств поселений и п</w:t>
            </w:r>
            <w:r w:rsidRPr="00480B8A">
              <w:t>о</w:t>
            </w:r>
            <w:r w:rsidRPr="00480B8A">
              <w:t>вышение качества управления муниципальн</w:t>
            </w:r>
            <w:r w:rsidRPr="00480B8A">
              <w:t>ы</w:t>
            </w:r>
            <w:r w:rsidRPr="00480B8A">
              <w:t>ми финансами в поселениях.</w:t>
            </w:r>
          </w:p>
          <w:p w:rsidR="00C13E65" w:rsidRDefault="00C13E65" w:rsidP="00C13E65">
            <w:pPr>
              <w:ind w:left="283"/>
              <w:jc w:val="both"/>
            </w:pPr>
            <w:r w:rsidRPr="00480B8A">
              <w:t>2.</w:t>
            </w:r>
            <w:r>
              <w:t xml:space="preserve"> </w:t>
            </w:r>
            <w:r w:rsidRPr="00480B8A">
              <w:t>Достижение долгосрочного устойчивого и экономически обоснованного соответствия расходных обязательств бюджета района и</w:t>
            </w:r>
            <w:r w:rsidRPr="00480B8A">
              <w:t>с</w:t>
            </w:r>
            <w:r w:rsidRPr="00480B8A">
              <w:t>точникам их финансового обеспечения, обе</w:t>
            </w:r>
            <w:r w:rsidRPr="00480B8A">
              <w:t>с</w:t>
            </w:r>
            <w:r w:rsidRPr="00480B8A">
              <w:t>печение условий для регулирования бюдже</w:t>
            </w:r>
            <w:r w:rsidRPr="00480B8A">
              <w:t>т</w:t>
            </w:r>
            <w:r w:rsidRPr="00480B8A">
              <w:t>ного процесса в районе и его совершенствов</w:t>
            </w:r>
            <w:r w:rsidRPr="00480B8A">
              <w:t>а</w:t>
            </w:r>
            <w:r w:rsidRPr="00480B8A">
              <w:lastRenderedPageBreak/>
              <w:t>ние</w:t>
            </w:r>
          </w:p>
          <w:p w:rsidR="00770DD7" w:rsidRDefault="00770DD7" w:rsidP="00770DD7">
            <w:pPr>
              <w:ind w:left="283"/>
              <w:jc w:val="both"/>
            </w:pPr>
          </w:p>
          <w:p w:rsidR="003C1F3F" w:rsidRPr="00770DD7" w:rsidRDefault="003C1F3F" w:rsidP="00770DD7">
            <w:pPr>
              <w:ind w:left="283"/>
              <w:jc w:val="both"/>
            </w:pPr>
          </w:p>
        </w:tc>
      </w:tr>
      <w:tr w:rsidR="00770DD7" w:rsidRPr="00770DD7" w:rsidTr="003C1F3F">
        <w:tc>
          <w:tcPr>
            <w:tcW w:w="3686" w:type="dxa"/>
          </w:tcPr>
          <w:p w:rsidR="00770DD7" w:rsidRPr="00770DD7" w:rsidRDefault="00770DD7" w:rsidP="00770DD7">
            <w:pPr>
              <w:autoSpaceDE w:val="0"/>
              <w:autoSpaceDN w:val="0"/>
              <w:adjustRightInd w:val="0"/>
              <w:jc w:val="both"/>
            </w:pPr>
            <w:r w:rsidRPr="00770DD7">
              <w:lastRenderedPageBreak/>
              <w:t>Подпрограммы или осно</w:t>
            </w:r>
            <w:r w:rsidRPr="00770DD7">
              <w:t>в</w:t>
            </w:r>
            <w:r w:rsidRPr="00770DD7">
              <w:t>ные мероприятия</w:t>
            </w:r>
          </w:p>
          <w:p w:rsidR="00770DD7" w:rsidRPr="00770DD7" w:rsidRDefault="00770DD7" w:rsidP="00770DD7">
            <w:pPr>
              <w:autoSpaceDE w:val="0"/>
              <w:autoSpaceDN w:val="0"/>
              <w:adjustRightInd w:val="0"/>
              <w:jc w:val="both"/>
            </w:pPr>
          </w:p>
        </w:tc>
        <w:tc>
          <w:tcPr>
            <w:tcW w:w="6203" w:type="dxa"/>
            <w:hideMark/>
          </w:tcPr>
          <w:p w:rsidR="00C13E65" w:rsidRPr="00480B8A" w:rsidRDefault="00C13E65" w:rsidP="00C13E65">
            <w:pPr>
              <w:autoSpaceDE w:val="0"/>
              <w:autoSpaceDN w:val="0"/>
              <w:adjustRightInd w:val="0"/>
              <w:ind w:left="317" w:right="34"/>
              <w:jc w:val="both"/>
            </w:pPr>
            <w:r>
              <w:t>подпрограмма I</w:t>
            </w:r>
            <w:r w:rsidRPr="00480B8A">
              <w:t xml:space="preserve"> «Создание условий для э</w:t>
            </w:r>
            <w:r w:rsidRPr="00480B8A">
              <w:t>ф</w:t>
            </w:r>
            <w:r w:rsidRPr="00480B8A">
              <w:t>фективного управления муниципальными ф</w:t>
            </w:r>
            <w:r w:rsidRPr="00480B8A">
              <w:t>и</w:t>
            </w:r>
            <w:r w:rsidRPr="00480B8A">
              <w:t xml:space="preserve">нансами, повышения устойчивости бюджетов поселений </w:t>
            </w:r>
            <w:proofErr w:type="spellStart"/>
            <w:r w:rsidRPr="00480B8A">
              <w:t>Нижневартовского</w:t>
            </w:r>
            <w:proofErr w:type="spellEnd"/>
            <w:r w:rsidRPr="00480B8A">
              <w:t xml:space="preserve"> района»;</w:t>
            </w:r>
          </w:p>
          <w:p w:rsidR="00C13E65" w:rsidRPr="00480B8A" w:rsidRDefault="00C13E65" w:rsidP="00C13E65">
            <w:pPr>
              <w:autoSpaceDE w:val="0"/>
              <w:autoSpaceDN w:val="0"/>
              <w:adjustRightInd w:val="0"/>
              <w:ind w:left="317" w:right="34"/>
              <w:jc w:val="both"/>
            </w:pPr>
            <w:r w:rsidRPr="00480B8A">
              <w:t xml:space="preserve">подпрограмма </w:t>
            </w:r>
            <w:r w:rsidRPr="00480B8A">
              <w:rPr>
                <w:lang w:val="en-US"/>
              </w:rPr>
              <w:t>II</w:t>
            </w:r>
            <w:r w:rsidRPr="00480B8A">
              <w:t xml:space="preserve"> «Управление муниципал</w:t>
            </w:r>
            <w:r w:rsidRPr="00480B8A">
              <w:t>ь</w:t>
            </w:r>
            <w:r w:rsidRPr="00480B8A">
              <w:t>ными финансами в Нижневартовском районе»</w:t>
            </w:r>
          </w:p>
          <w:p w:rsidR="00770DD7" w:rsidRPr="00770DD7" w:rsidRDefault="00770DD7" w:rsidP="00770DD7">
            <w:pPr>
              <w:autoSpaceDE w:val="0"/>
              <w:autoSpaceDN w:val="0"/>
              <w:adjustRightInd w:val="0"/>
              <w:ind w:left="317" w:right="34"/>
              <w:jc w:val="both"/>
            </w:pPr>
          </w:p>
        </w:tc>
      </w:tr>
      <w:tr w:rsidR="00770DD7" w:rsidRPr="00770DD7" w:rsidTr="003C1F3F">
        <w:tc>
          <w:tcPr>
            <w:tcW w:w="3686" w:type="dxa"/>
          </w:tcPr>
          <w:p w:rsidR="00770DD7" w:rsidRPr="00770DD7" w:rsidRDefault="00C13E65" w:rsidP="00770DD7">
            <w:pPr>
              <w:autoSpaceDE w:val="0"/>
              <w:autoSpaceDN w:val="0"/>
              <w:adjustRightInd w:val="0"/>
              <w:jc w:val="both"/>
            </w:pPr>
            <w:r w:rsidRPr="00480B8A">
              <w:t>Целевые показатели мун</w:t>
            </w:r>
            <w:r w:rsidRPr="00480B8A">
              <w:t>и</w:t>
            </w:r>
            <w:r w:rsidRPr="00480B8A">
              <w:t xml:space="preserve">ципальной программы </w:t>
            </w:r>
          </w:p>
        </w:tc>
        <w:tc>
          <w:tcPr>
            <w:tcW w:w="6203" w:type="dxa"/>
            <w:hideMark/>
          </w:tcPr>
          <w:p w:rsidR="00C13E65" w:rsidRPr="00480B8A" w:rsidRDefault="00C13E65" w:rsidP="00C13E65">
            <w:pPr>
              <w:tabs>
                <w:tab w:val="left" w:pos="567"/>
              </w:tabs>
              <w:ind w:left="142"/>
              <w:contextualSpacing/>
              <w:jc w:val="both"/>
              <w:rPr>
                <w:lang w:eastAsia="ar-SA"/>
              </w:rPr>
            </w:pPr>
            <w:r>
              <w:rPr>
                <w:lang w:eastAsia="ar-SA"/>
              </w:rPr>
              <w:t xml:space="preserve">1. </w:t>
            </w:r>
            <w:r w:rsidRPr="00480B8A">
              <w:rPr>
                <w:lang w:eastAsia="ar-SA"/>
              </w:rPr>
              <w:t>Своевременность перечисления межбюдже</w:t>
            </w:r>
            <w:r w:rsidRPr="00480B8A">
              <w:rPr>
                <w:lang w:eastAsia="ar-SA"/>
              </w:rPr>
              <w:t>т</w:t>
            </w:r>
            <w:r w:rsidRPr="00480B8A">
              <w:rPr>
                <w:lang w:eastAsia="ar-SA"/>
              </w:rPr>
              <w:t>ных трансфертов (включая субвенции, субс</w:t>
            </w:r>
            <w:r w:rsidRPr="00480B8A">
              <w:rPr>
                <w:lang w:eastAsia="ar-SA"/>
              </w:rPr>
              <w:t>и</w:t>
            </w:r>
            <w:r w:rsidRPr="00480B8A">
              <w:rPr>
                <w:lang w:eastAsia="ar-SA"/>
              </w:rPr>
              <w:t>дии, иные межбюджетные трансферты из выш</w:t>
            </w:r>
            <w:r w:rsidRPr="00480B8A">
              <w:rPr>
                <w:lang w:eastAsia="ar-SA"/>
              </w:rPr>
              <w:t>е</w:t>
            </w:r>
            <w:r w:rsidRPr="00480B8A">
              <w:rPr>
                <w:lang w:eastAsia="ar-SA"/>
              </w:rPr>
              <w:t>стоящих бюджетов) поселениям района (да/нет; 1/0).</w:t>
            </w:r>
          </w:p>
          <w:p w:rsidR="00C13E65" w:rsidRPr="00480B8A" w:rsidRDefault="00C13E65" w:rsidP="00C13E65">
            <w:pPr>
              <w:ind w:left="142"/>
              <w:contextualSpacing/>
              <w:jc w:val="both"/>
              <w:rPr>
                <w:lang w:eastAsia="ar-SA"/>
              </w:rPr>
            </w:pPr>
            <w:r w:rsidRPr="00480B8A">
              <w:rPr>
                <w:lang w:eastAsia="ar-SA"/>
              </w:rPr>
              <w:t>2. Отсутствие просроченной кредиторской з</w:t>
            </w:r>
            <w:r w:rsidRPr="00480B8A">
              <w:rPr>
                <w:lang w:eastAsia="ar-SA"/>
              </w:rPr>
              <w:t>а</w:t>
            </w:r>
            <w:r w:rsidRPr="00480B8A">
              <w:rPr>
                <w:lang w:eastAsia="ar-SA"/>
              </w:rPr>
              <w:t>долженности в бюджетах поселений района по выплате заработной платы и оплате коммунал</w:t>
            </w:r>
            <w:r w:rsidRPr="00480B8A">
              <w:rPr>
                <w:lang w:eastAsia="ar-SA"/>
              </w:rPr>
              <w:t>ь</w:t>
            </w:r>
            <w:r w:rsidRPr="00480B8A">
              <w:rPr>
                <w:lang w:eastAsia="ar-SA"/>
              </w:rPr>
              <w:t>ных услуг (да/нет; 1/0).</w:t>
            </w:r>
          </w:p>
          <w:p w:rsidR="00C13E65" w:rsidRPr="00480B8A" w:rsidRDefault="00C13E65" w:rsidP="00C13E65">
            <w:pPr>
              <w:ind w:left="142"/>
              <w:contextualSpacing/>
              <w:jc w:val="both"/>
              <w:rPr>
                <w:lang w:eastAsia="ar-SA"/>
              </w:rPr>
            </w:pPr>
            <w:r w:rsidRPr="00480B8A">
              <w:t>3. Средняя итоговая оценка качества организ</w:t>
            </w:r>
            <w:r w:rsidRPr="00480B8A">
              <w:t>а</w:t>
            </w:r>
            <w:r w:rsidRPr="00480B8A">
              <w:t>ции и осуществления бюджетного процесса в поселениях района не менее 40 баллов.</w:t>
            </w:r>
          </w:p>
          <w:p w:rsidR="00C13E65" w:rsidRPr="00480B8A" w:rsidRDefault="00C13E65" w:rsidP="00C13E65">
            <w:pPr>
              <w:ind w:left="142"/>
              <w:contextualSpacing/>
              <w:jc w:val="both"/>
              <w:rPr>
                <w:lang w:eastAsia="ar-SA"/>
              </w:rPr>
            </w:pPr>
            <w:r w:rsidRPr="00480B8A">
              <w:rPr>
                <w:lang w:eastAsia="ar-SA"/>
              </w:rPr>
              <w:t>4. Исполнение плана по налоговым и неналог</w:t>
            </w:r>
            <w:r w:rsidRPr="00480B8A">
              <w:rPr>
                <w:lang w:eastAsia="ar-SA"/>
              </w:rPr>
              <w:t>о</w:t>
            </w:r>
            <w:r w:rsidRPr="00480B8A">
              <w:rPr>
                <w:lang w:eastAsia="ar-SA"/>
              </w:rPr>
              <w:t>вым доходам, утвержденного решением о бю</w:t>
            </w:r>
            <w:r w:rsidRPr="00480B8A">
              <w:rPr>
                <w:lang w:eastAsia="ar-SA"/>
              </w:rPr>
              <w:t>д</w:t>
            </w:r>
            <w:r w:rsidRPr="00480B8A">
              <w:rPr>
                <w:lang w:eastAsia="ar-SA"/>
              </w:rPr>
              <w:t>жете района, на уровне не менее 95 %.</w:t>
            </w:r>
          </w:p>
          <w:p w:rsidR="00C13E65" w:rsidRPr="00480B8A" w:rsidRDefault="00C13E65" w:rsidP="00C13E65">
            <w:pPr>
              <w:ind w:left="142" w:right="34"/>
              <w:jc w:val="both"/>
              <w:rPr>
                <w:lang w:eastAsia="ar-SA"/>
              </w:rPr>
            </w:pPr>
            <w:r w:rsidRPr="00480B8A">
              <w:t>5. Наличие результатов контроля учредителями муниципальных учреждений за исполнением муниципальных заданий на предоставление м</w:t>
            </w:r>
            <w:r w:rsidRPr="00480B8A">
              <w:t>у</w:t>
            </w:r>
            <w:r w:rsidRPr="00480B8A">
              <w:t>ниципальных услуг (выполнение работ) юрид</w:t>
            </w:r>
            <w:r w:rsidRPr="00480B8A">
              <w:t>и</w:t>
            </w:r>
            <w:r w:rsidRPr="00480B8A">
              <w:t xml:space="preserve">ческим и физическим лицам, − </w:t>
            </w:r>
            <w:r w:rsidRPr="00480B8A">
              <w:rPr>
                <w:lang w:eastAsia="ar-SA"/>
              </w:rPr>
              <w:t>(да/нет; 1/0).</w:t>
            </w:r>
          </w:p>
          <w:p w:rsidR="00C13E65" w:rsidRPr="00480B8A" w:rsidRDefault="00C13E65" w:rsidP="00C13E65">
            <w:pPr>
              <w:ind w:left="142" w:right="34"/>
              <w:jc w:val="both"/>
            </w:pPr>
            <w:r w:rsidRPr="00480B8A">
              <w:t>6.</w:t>
            </w:r>
            <w:r>
              <w:t xml:space="preserve"> </w:t>
            </w:r>
            <w:r w:rsidRPr="00480B8A">
              <w:t>Доля главных распорядителей средств бю</w:t>
            </w:r>
            <w:r w:rsidRPr="00480B8A">
              <w:t>д</w:t>
            </w:r>
            <w:r w:rsidRPr="00480B8A">
              <w:t>жета района и муниципальных образований района, представивших отчетность в сроки, у</w:t>
            </w:r>
            <w:r w:rsidRPr="00480B8A">
              <w:t>с</w:t>
            </w:r>
            <w:r w:rsidRPr="00480B8A">
              <w:t>тановленные департаментом финансов админ</w:t>
            </w:r>
            <w:r w:rsidRPr="00480B8A">
              <w:t>и</w:t>
            </w:r>
            <w:r w:rsidRPr="00480B8A">
              <w:t>страции района.</w:t>
            </w:r>
          </w:p>
          <w:p w:rsidR="00C13E65" w:rsidRPr="00480B8A" w:rsidRDefault="00C13E65" w:rsidP="00C13E65">
            <w:pPr>
              <w:ind w:left="142" w:right="34"/>
              <w:jc w:val="both"/>
            </w:pPr>
            <w:r w:rsidRPr="00480B8A">
              <w:t>7.</w:t>
            </w:r>
            <w:r>
              <w:t xml:space="preserve"> </w:t>
            </w:r>
            <w:r w:rsidRPr="00480B8A">
              <w:t>Количество главных администраторов бю</w:t>
            </w:r>
            <w:r w:rsidRPr="00480B8A">
              <w:t>д</w:t>
            </w:r>
            <w:r w:rsidRPr="00480B8A">
              <w:t>жетных средств, главных распорядителей средств бюджета района, имеющих оценку к</w:t>
            </w:r>
            <w:r w:rsidRPr="00480B8A">
              <w:t>а</w:t>
            </w:r>
            <w:r w:rsidRPr="00480B8A">
              <w:t>чества финансового менеджмента выше 80%.</w:t>
            </w:r>
          </w:p>
          <w:p w:rsidR="00C13E65" w:rsidRPr="00480B8A" w:rsidRDefault="00C13E65" w:rsidP="00C13E65">
            <w:pPr>
              <w:autoSpaceDE w:val="0"/>
              <w:autoSpaceDN w:val="0"/>
              <w:adjustRightInd w:val="0"/>
              <w:ind w:left="142"/>
              <w:jc w:val="both"/>
            </w:pPr>
            <w:r w:rsidRPr="00480B8A">
              <w:t>8. Соблюдение предельного объема муниц</w:t>
            </w:r>
            <w:r w:rsidRPr="00480B8A">
              <w:t>и</w:t>
            </w:r>
            <w:r w:rsidRPr="00480B8A">
              <w:t>пального внутреннего долга района, устано</w:t>
            </w:r>
            <w:r w:rsidRPr="00480B8A">
              <w:t>в</w:t>
            </w:r>
            <w:r w:rsidRPr="00480B8A">
              <w:t>ленного нормативными правовыми актами ра</w:t>
            </w:r>
            <w:r w:rsidRPr="00480B8A">
              <w:t>й</w:t>
            </w:r>
            <w:r w:rsidRPr="00480B8A">
              <w:t xml:space="preserve">она </w:t>
            </w:r>
            <w:r w:rsidRPr="00480B8A">
              <w:rPr>
                <w:lang w:eastAsia="ar-SA"/>
              </w:rPr>
              <w:t>(да/нет; 1/0).</w:t>
            </w:r>
          </w:p>
          <w:p w:rsidR="00C13E65" w:rsidRPr="00480B8A" w:rsidRDefault="00C13E65" w:rsidP="00C13E65">
            <w:pPr>
              <w:ind w:left="142"/>
              <w:jc w:val="both"/>
            </w:pPr>
            <w:r w:rsidRPr="00480B8A">
              <w:t xml:space="preserve">9. Исполнение расходных обязательств района за отчетный финансовый год в размере не менее </w:t>
            </w:r>
            <w:r w:rsidRPr="00480B8A">
              <w:lastRenderedPageBreak/>
              <w:t>90% от бюджетных ассигнований, утвержде</w:t>
            </w:r>
            <w:r w:rsidRPr="00480B8A">
              <w:t>н</w:t>
            </w:r>
            <w:r w:rsidRPr="00480B8A">
              <w:t>ных решением Думы района о бюджете.</w:t>
            </w:r>
          </w:p>
          <w:p w:rsidR="00C13E65" w:rsidRPr="00480B8A" w:rsidRDefault="00C13E65" w:rsidP="00C13E65">
            <w:pPr>
              <w:ind w:left="142"/>
              <w:jc w:val="both"/>
            </w:pPr>
            <w:r w:rsidRPr="00480B8A">
              <w:t>10. Погашение в полном объеме долговых об</w:t>
            </w:r>
            <w:r w:rsidRPr="00480B8A">
              <w:t>я</w:t>
            </w:r>
            <w:r w:rsidRPr="00480B8A">
              <w:t>зат</w:t>
            </w:r>
            <w:r>
              <w:t>ельств района в соответствии с г</w:t>
            </w:r>
            <w:r w:rsidRPr="00480B8A">
              <w:t>рафиком п</w:t>
            </w:r>
            <w:r w:rsidRPr="00480B8A">
              <w:t>о</w:t>
            </w:r>
            <w:r w:rsidRPr="00480B8A">
              <w:t>гашения − (да/нет; 1/0).</w:t>
            </w:r>
          </w:p>
          <w:p w:rsidR="00770DD7" w:rsidRPr="00770DD7" w:rsidRDefault="00770DD7" w:rsidP="0021713B">
            <w:pPr>
              <w:ind w:left="283"/>
              <w:jc w:val="both"/>
            </w:pPr>
          </w:p>
        </w:tc>
      </w:tr>
      <w:tr w:rsidR="0021713B" w:rsidRPr="00770DD7" w:rsidTr="003C1F3F">
        <w:tc>
          <w:tcPr>
            <w:tcW w:w="3686" w:type="dxa"/>
            <w:hideMark/>
          </w:tcPr>
          <w:p w:rsidR="00C87620" w:rsidRDefault="00C87620" w:rsidP="0021713B">
            <w:pPr>
              <w:jc w:val="both"/>
            </w:pPr>
            <w:r>
              <w:lastRenderedPageBreak/>
              <w:t>Сроки реализации муниц</w:t>
            </w:r>
            <w:r>
              <w:t>и</w:t>
            </w:r>
            <w:r>
              <w:t>пальной программы</w:t>
            </w:r>
          </w:p>
          <w:p w:rsidR="00C87620" w:rsidRDefault="00C87620" w:rsidP="0021713B">
            <w:pPr>
              <w:jc w:val="both"/>
            </w:pPr>
          </w:p>
          <w:p w:rsidR="0021713B" w:rsidRPr="003C07D4" w:rsidRDefault="0021713B" w:rsidP="0021713B">
            <w:pPr>
              <w:jc w:val="both"/>
              <w:rPr>
                <w:lang w:eastAsia="ar-SA"/>
              </w:rPr>
            </w:pPr>
            <w:r w:rsidRPr="003C07D4">
              <w:t>Финансовое обеспечение муниципальной программы</w:t>
            </w:r>
          </w:p>
        </w:tc>
        <w:tc>
          <w:tcPr>
            <w:tcW w:w="6203" w:type="dxa"/>
            <w:hideMark/>
          </w:tcPr>
          <w:p w:rsidR="00C87620" w:rsidRDefault="00C87620" w:rsidP="001B7539">
            <w:pPr>
              <w:ind w:left="283"/>
              <w:jc w:val="both"/>
            </w:pPr>
          </w:p>
          <w:p w:rsidR="00C87620" w:rsidRDefault="00C87620" w:rsidP="001B7539">
            <w:pPr>
              <w:ind w:left="283"/>
              <w:jc w:val="both"/>
            </w:pPr>
            <w:r w:rsidRPr="00480B8A">
              <w:t>2018−2025 годы и на период до 2030 года</w:t>
            </w:r>
          </w:p>
          <w:p w:rsidR="00C87620" w:rsidRDefault="00C87620" w:rsidP="001B7539">
            <w:pPr>
              <w:ind w:left="283"/>
              <w:jc w:val="both"/>
            </w:pPr>
          </w:p>
          <w:p w:rsidR="000560E7" w:rsidRPr="00480B8A" w:rsidRDefault="000560E7" w:rsidP="000560E7">
            <w:pPr>
              <w:jc w:val="both"/>
            </w:pPr>
            <w:r w:rsidRPr="00480B8A">
              <w:t>общий объем финансирования муниципальной программы – 7 536 772,2 тыс. руб., в том числе:</w:t>
            </w:r>
          </w:p>
          <w:p w:rsidR="000560E7" w:rsidRPr="00480B8A" w:rsidRDefault="000560E7" w:rsidP="000560E7">
            <w:pPr>
              <w:jc w:val="both"/>
            </w:pPr>
            <w:r w:rsidRPr="00480B8A">
              <w:t>федеральный бюджет - 46 784,5 тыс. рублей, из них:</w:t>
            </w:r>
          </w:p>
          <w:p w:rsidR="000560E7" w:rsidRPr="00480B8A" w:rsidRDefault="000560E7" w:rsidP="000560E7">
            <w:pPr>
              <w:jc w:val="both"/>
            </w:pPr>
            <w:r w:rsidRPr="00480B8A">
              <w:t>2018 год – 3 451,1 тыс. рублей;</w:t>
            </w:r>
          </w:p>
          <w:p w:rsidR="000560E7" w:rsidRPr="00480B8A" w:rsidRDefault="000560E7" w:rsidP="000560E7">
            <w:pPr>
              <w:jc w:val="both"/>
            </w:pPr>
            <w:r w:rsidRPr="00480B8A">
              <w:t>2019 год – 3 489,2 тыс. рублей;</w:t>
            </w:r>
          </w:p>
          <w:p w:rsidR="000560E7" w:rsidRPr="00480B8A" w:rsidRDefault="000560E7" w:rsidP="000560E7">
            <w:pPr>
              <w:jc w:val="both"/>
            </w:pPr>
            <w:r w:rsidRPr="00480B8A">
              <w:t>2020 год – 3 622,2 тыс. рублей;</w:t>
            </w:r>
          </w:p>
          <w:p w:rsidR="000560E7" w:rsidRPr="00480B8A" w:rsidRDefault="000560E7" w:rsidP="000560E7">
            <w:pPr>
              <w:jc w:val="both"/>
            </w:pPr>
            <w:r w:rsidRPr="00480B8A">
              <w:t>2021 год – 3 622,2 тыс. рублей;</w:t>
            </w:r>
          </w:p>
          <w:p w:rsidR="000560E7" w:rsidRPr="00480B8A" w:rsidRDefault="000560E7" w:rsidP="000560E7">
            <w:pPr>
              <w:jc w:val="both"/>
            </w:pPr>
            <w:r w:rsidRPr="00480B8A">
              <w:t>2022 год – 3 622,2 тыс. рублей;</w:t>
            </w:r>
          </w:p>
          <w:p w:rsidR="000560E7" w:rsidRPr="00480B8A" w:rsidRDefault="000560E7" w:rsidP="000560E7">
            <w:pPr>
              <w:jc w:val="both"/>
            </w:pPr>
            <w:r>
              <w:t xml:space="preserve">2023год – </w:t>
            </w:r>
            <w:r w:rsidRPr="00480B8A">
              <w:t>3 622,2 тыс. рублей;</w:t>
            </w:r>
          </w:p>
          <w:p w:rsidR="000560E7" w:rsidRPr="00480B8A" w:rsidRDefault="000560E7" w:rsidP="000560E7">
            <w:pPr>
              <w:jc w:val="both"/>
            </w:pPr>
            <w:r w:rsidRPr="00480B8A">
              <w:t>2024 год – 3 622,2 тыс. рублей;</w:t>
            </w:r>
          </w:p>
          <w:p w:rsidR="000560E7" w:rsidRPr="00480B8A" w:rsidRDefault="000560E7" w:rsidP="000560E7">
            <w:pPr>
              <w:jc w:val="both"/>
            </w:pPr>
            <w:r w:rsidRPr="00480B8A">
              <w:t>2025 год – 3 622,2 тыс. рублей;</w:t>
            </w:r>
          </w:p>
          <w:p w:rsidR="000560E7" w:rsidRPr="00480B8A" w:rsidRDefault="000560E7" w:rsidP="000560E7">
            <w:pPr>
              <w:jc w:val="both"/>
            </w:pPr>
            <w:r>
              <w:t>2026−</w:t>
            </w:r>
            <w:r w:rsidRPr="00480B8A">
              <w:t>2030 годы – 18 111,0 тыс. рублей;</w:t>
            </w:r>
          </w:p>
          <w:p w:rsidR="000560E7" w:rsidRPr="00480B8A" w:rsidRDefault="000560E7" w:rsidP="000560E7">
            <w:pPr>
              <w:jc w:val="both"/>
            </w:pPr>
            <w:r w:rsidRPr="00480B8A">
              <w:t>бюджет автономного округа –  2 195 179,1 тыс. рублей, из них:</w:t>
            </w:r>
          </w:p>
          <w:p w:rsidR="000560E7" w:rsidRPr="00480B8A" w:rsidRDefault="000560E7" w:rsidP="000560E7">
            <w:pPr>
              <w:jc w:val="both"/>
            </w:pPr>
            <w:r w:rsidRPr="00480B8A">
              <w:t>2018 год – 207 629,4 тыс. рублей;</w:t>
            </w:r>
          </w:p>
          <w:p w:rsidR="000560E7" w:rsidRPr="00480B8A" w:rsidRDefault="000560E7" w:rsidP="000560E7">
            <w:pPr>
              <w:jc w:val="both"/>
            </w:pPr>
            <w:r w:rsidRPr="00480B8A">
              <w:t>2019 год – 165 708,3 тыс. рублей;</w:t>
            </w:r>
          </w:p>
          <w:p w:rsidR="000560E7" w:rsidRPr="00480B8A" w:rsidRDefault="000560E7" w:rsidP="000560E7">
            <w:pPr>
              <w:jc w:val="both"/>
            </w:pPr>
            <w:r w:rsidRPr="00480B8A">
              <w:t>2020 год – 167 167,4 тыс. рублей;</w:t>
            </w:r>
          </w:p>
          <w:p w:rsidR="000560E7" w:rsidRPr="00480B8A" w:rsidRDefault="000560E7" w:rsidP="000560E7">
            <w:pPr>
              <w:jc w:val="both"/>
            </w:pPr>
            <w:r w:rsidRPr="00480B8A">
              <w:t>2021 год – 165 467,4 тыс. рублей;</w:t>
            </w:r>
          </w:p>
          <w:p w:rsidR="000560E7" w:rsidRPr="00480B8A" w:rsidRDefault="000560E7" w:rsidP="000560E7">
            <w:pPr>
              <w:jc w:val="both"/>
            </w:pPr>
            <w:r w:rsidRPr="00480B8A">
              <w:t>2022 год – 165 467,4 тыс. рублей;</w:t>
            </w:r>
          </w:p>
          <w:p w:rsidR="000560E7" w:rsidRPr="00480B8A" w:rsidRDefault="000560E7" w:rsidP="000560E7">
            <w:pPr>
              <w:jc w:val="both"/>
            </w:pPr>
            <w:r w:rsidRPr="00480B8A">
              <w:t>2023год –  165 467,4 тыс. рублей;</w:t>
            </w:r>
          </w:p>
          <w:p w:rsidR="000560E7" w:rsidRPr="00480B8A" w:rsidRDefault="000560E7" w:rsidP="000560E7">
            <w:pPr>
              <w:jc w:val="both"/>
            </w:pPr>
            <w:r w:rsidRPr="00480B8A">
              <w:t>2024 год – 165 467,4 тыс. рублей;</w:t>
            </w:r>
          </w:p>
          <w:p w:rsidR="000560E7" w:rsidRPr="00480B8A" w:rsidRDefault="000560E7" w:rsidP="000560E7">
            <w:pPr>
              <w:jc w:val="both"/>
            </w:pPr>
            <w:r w:rsidRPr="00480B8A">
              <w:t>2025 год – 165 467,4 тыс. рублей;</w:t>
            </w:r>
          </w:p>
          <w:p w:rsidR="000560E7" w:rsidRPr="00480B8A" w:rsidRDefault="000560E7" w:rsidP="000560E7">
            <w:pPr>
              <w:jc w:val="both"/>
            </w:pPr>
            <w:r>
              <w:t>2026−</w:t>
            </w:r>
            <w:r w:rsidRPr="00480B8A">
              <w:t>2030 годы – 827 337,0 тыс. рублей;</w:t>
            </w:r>
          </w:p>
          <w:p w:rsidR="000560E7" w:rsidRPr="00480B8A" w:rsidRDefault="000560E7" w:rsidP="000560E7">
            <w:pPr>
              <w:jc w:val="both"/>
            </w:pPr>
            <w:r w:rsidRPr="00480B8A">
              <w:t>бюджет района – 5 294 808,6 тыс. рублей, из них:</w:t>
            </w:r>
          </w:p>
          <w:p w:rsidR="000560E7" w:rsidRPr="00480B8A" w:rsidRDefault="000560E7" w:rsidP="000560E7">
            <w:pPr>
              <w:jc w:val="both"/>
            </w:pPr>
            <w:r w:rsidRPr="00480B8A">
              <w:t>2018 год – 343 657,9 тыс. рублей;</w:t>
            </w:r>
          </w:p>
          <w:p w:rsidR="000560E7" w:rsidRPr="00480B8A" w:rsidRDefault="000560E7" w:rsidP="000560E7">
            <w:pPr>
              <w:jc w:val="both"/>
            </w:pPr>
            <w:r w:rsidRPr="00480B8A">
              <w:t>2019 год – 414 938,1 тыс. рублей;</w:t>
            </w:r>
          </w:p>
          <w:p w:rsidR="000560E7" w:rsidRPr="00480B8A" w:rsidRDefault="000560E7" w:rsidP="000560E7">
            <w:pPr>
              <w:jc w:val="both"/>
            </w:pPr>
            <w:r w:rsidRPr="00480B8A">
              <w:t>2020 год – 445 746,6 тыс. рублей;</w:t>
            </w:r>
          </w:p>
          <w:p w:rsidR="000560E7" w:rsidRPr="00480B8A" w:rsidRDefault="000560E7" w:rsidP="000560E7">
            <w:pPr>
              <w:jc w:val="both"/>
            </w:pPr>
            <w:r w:rsidRPr="00480B8A">
              <w:t>2021 год – 409 046,6 тыс. рублей;</w:t>
            </w:r>
          </w:p>
          <w:p w:rsidR="000560E7" w:rsidRPr="00480B8A" w:rsidRDefault="000560E7" w:rsidP="000560E7">
            <w:pPr>
              <w:jc w:val="both"/>
            </w:pPr>
            <w:r w:rsidRPr="00480B8A">
              <w:t>2022 год – 409 046,6 тыс. рублей;</w:t>
            </w:r>
          </w:p>
          <w:p w:rsidR="000560E7" w:rsidRPr="00480B8A" w:rsidRDefault="000560E7" w:rsidP="000560E7">
            <w:pPr>
              <w:jc w:val="both"/>
            </w:pPr>
            <w:r>
              <w:t xml:space="preserve">2023год – </w:t>
            </w:r>
            <w:r w:rsidRPr="00480B8A">
              <w:t>409 046,6 тыс. рублей;</w:t>
            </w:r>
          </w:p>
          <w:p w:rsidR="000560E7" w:rsidRPr="00480B8A" w:rsidRDefault="000560E7" w:rsidP="000560E7">
            <w:pPr>
              <w:jc w:val="both"/>
            </w:pPr>
            <w:r w:rsidRPr="00480B8A">
              <w:t>2024 год – 409 046,6 тыс. рублей;</w:t>
            </w:r>
          </w:p>
          <w:p w:rsidR="000560E7" w:rsidRPr="00480B8A" w:rsidRDefault="000560E7" w:rsidP="000560E7">
            <w:pPr>
              <w:jc w:val="both"/>
            </w:pPr>
            <w:r w:rsidRPr="00480B8A">
              <w:t>2025 год – 409 046,6 тыс. рублей;</w:t>
            </w:r>
          </w:p>
          <w:p w:rsidR="000560E7" w:rsidRPr="00480B8A" w:rsidRDefault="000560E7" w:rsidP="000560E7">
            <w:pPr>
              <w:jc w:val="both"/>
            </w:pPr>
            <w:r>
              <w:t>2026−</w:t>
            </w:r>
            <w:r w:rsidRPr="00480B8A">
              <w:t>2030 годы – 2 045 233,0 тыс. рублей.</w:t>
            </w:r>
          </w:p>
          <w:p w:rsidR="0021713B" w:rsidRPr="00CA53D0" w:rsidRDefault="0021713B" w:rsidP="0021713B">
            <w:pPr>
              <w:jc w:val="both"/>
            </w:pPr>
          </w:p>
        </w:tc>
      </w:tr>
      <w:tr w:rsidR="0021713B" w:rsidRPr="00770DD7" w:rsidTr="003C1F3F">
        <w:tc>
          <w:tcPr>
            <w:tcW w:w="3686" w:type="dxa"/>
          </w:tcPr>
          <w:p w:rsidR="0021713B" w:rsidRPr="00770DD7" w:rsidRDefault="0021713B" w:rsidP="00770DD7">
            <w:pPr>
              <w:autoSpaceDE w:val="0"/>
              <w:autoSpaceDN w:val="0"/>
              <w:adjustRightInd w:val="0"/>
              <w:jc w:val="both"/>
            </w:pPr>
          </w:p>
        </w:tc>
        <w:tc>
          <w:tcPr>
            <w:tcW w:w="6203" w:type="dxa"/>
            <w:hideMark/>
          </w:tcPr>
          <w:p w:rsidR="0021713B" w:rsidRPr="00770DD7" w:rsidRDefault="0021713B" w:rsidP="00710845">
            <w:pPr>
              <w:ind w:left="-3686" w:right="34" w:firstLine="3686"/>
              <w:jc w:val="both"/>
            </w:pPr>
          </w:p>
        </w:tc>
      </w:tr>
      <w:tr w:rsidR="0021713B" w:rsidRPr="00770DD7" w:rsidTr="003C1F3F">
        <w:tc>
          <w:tcPr>
            <w:tcW w:w="3686" w:type="dxa"/>
          </w:tcPr>
          <w:p w:rsidR="0021713B" w:rsidRPr="00770DD7" w:rsidRDefault="0021713B" w:rsidP="00770DD7">
            <w:pPr>
              <w:autoSpaceDE w:val="0"/>
              <w:autoSpaceDN w:val="0"/>
              <w:adjustRightInd w:val="0"/>
              <w:jc w:val="both"/>
            </w:pPr>
          </w:p>
        </w:tc>
        <w:tc>
          <w:tcPr>
            <w:tcW w:w="6203" w:type="dxa"/>
            <w:hideMark/>
          </w:tcPr>
          <w:p w:rsidR="0021713B" w:rsidRPr="00770DD7" w:rsidRDefault="0021713B" w:rsidP="00AB447E">
            <w:pPr>
              <w:jc w:val="both"/>
            </w:pPr>
          </w:p>
        </w:tc>
      </w:tr>
    </w:tbl>
    <w:p w:rsidR="000560E7" w:rsidRPr="00480B8A" w:rsidRDefault="000560E7" w:rsidP="000560E7">
      <w:pPr>
        <w:autoSpaceDE w:val="0"/>
        <w:autoSpaceDN w:val="0"/>
        <w:adjustRightInd w:val="0"/>
        <w:jc w:val="center"/>
        <w:rPr>
          <w:b/>
        </w:rPr>
      </w:pPr>
      <w:r w:rsidRPr="00480B8A">
        <w:rPr>
          <w:b/>
        </w:rPr>
        <w:t xml:space="preserve">I. Краткая характеристика текущего состояния сферы организации </w:t>
      </w:r>
    </w:p>
    <w:p w:rsidR="000560E7" w:rsidRPr="00480B8A" w:rsidRDefault="000560E7" w:rsidP="000560E7">
      <w:pPr>
        <w:widowControl w:val="0"/>
        <w:autoSpaceDE w:val="0"/>
        <w:autoSpaceDN w:val="0"/>
        <w:adjustRightInd w:val="0"/>
        <w:jc w:val="center"/>
        <w:rPr>
          <w:b/>
        </w:rPr>
      </w:pPr>
      <w:r w:rsidRPr="00480B8A">
        <w:rPr>
          <w:b/>
        </w:rPr>
        <w:t xml:space="preserve">и осуществления бюджетного процесса </w:t>
      </w:r>
      <w:proofErr w:type="spellStart"/>
      <w:r w:rsidRPr="00480B8A">
        <w:rPr>
          <w:b/>
        </w:rPr>
        <w:t>Нижневартовского</w:t>
      </w:r>
      <w:proofErr w:type="spellEnd"/>
      <w:r w:rsidRPr="00480B8A">
        <w:rPr>
          <w:b/>
        </w:rPr>
        <w:t xml:space="preserve"> района</w:t>
      </w:r>
    </w:p>
    <w:p w:rsidR="000560E7" w:rsidRPr="00480B8A" w:rsidRDefault="000560E7" w:rsidP="000560E7">
      <w:pPr>
        <w:widowControl w:val="0"/>
        <w:autoSpaceDE w:val="0"/>
        <w:autoSpaceDN w:val="0"/>
        <w:adjustRightInd w:val="0"/>
        <w:ind w:firstLine="709"/>
        <w:jc w:val="both"/>
      </w:pPr>
    </w:p>
    <w:p w:rsidR="000560E7" w:rsidRPr="00480B8A" w:rsidRDefault="000560E7" w:rsidP="000560E7">
      <w:pPr>
        <w:widowControl w:val="0"/>
        <w:autoSpaceDE w:val="0"/>
        <w:autoSpaceDN w:val="0"/>
        <w:adjustRightInd w:val="0"/>
        <w:ind w:firstLine="709"/>
        <w:jc w:val="both"/>
      </w:pPr>
      <w:r w:rsidRPr="00480B8A">
        <w:t xml:space="preserve">1.1. 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социально-экономического развития </w:t>
      </w:r>
      <w:proofErr w:type="spellStart"/>
      <w:r w:rsidRPr="00480B8A">
        <w:t>Нижневартовского</w:t>
      </w:r>
      <w:proofErr w:type="spellEnd"/>
      <w:r w:rsidRPr="00480B8A">
        <w:t xml:space="preserve"> района.</w:t>
      </w:r>
    </w:p>
    <w:p w:rsidR="000560E7" w:rsidRPr="00480B8A" w:rsidRDefault="000560E7" w:rsidP="000560E7">
      <w:pPr>
        <w:widowControl w:val="0"/>
        <w:autoSpaceDE w:val="0"/>
        <w:autoSpaceDN w:val="0"/>
        <w:adjustRightInd w:val="0"/>
        <w:ind w:firstLine="709"/>
        <w:jc w:val="both"/>
      </w:pPr>
      <w:r w:rsidRPr="00480B8A">
        <w:t xml:space="preserve">1.2. Система управления муниципальными финансами постоянно                 и динамично развивается в соответствии с приоритетами, устанавливаемыми как на федеральном, региональном, так и на муниципальном уровне.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 </w:t>
      </w:r>
    </w:p>
    <w:p w:rsidR="000560E7" w:rsidRPr="00480B8A" w:rsidRDefault="000560E7" w:rsidP="000560E7">
      <w:pPr>
        <w:widowControl w:val="0"/>
        <w:autoSpaceDE w:val="0"/>
        <w:autoSpaceDN w:val="0"/>
        <w:adjustRightInd w:val="0"/>
        <w:ind w:firstLine="709"/>
        <w:jc w:val="both"/>
      </w:pPr>
      <w:r w:rsidRPr="00480B8A">
        <w:t>1.3. В целях реформирования бюджетного процесса осуществлено:</w:t>
      </w:r>
    </w:p>
    <w:p w:rsidR="000560E7" w:rsidRPr="00480B8A" w:rsidRDefault="000560E7" w:rsidP="000560E7">
      <w:pPr>
        <w:widowControl w:val="0"/>
        <w:autoSpaceDE w:val="0"/>
        <w:autoSpaceDN w:val="0"/>
        <w:adjustRightInd w:val="0"/>
        <w:ind w:firstLine="709"/>
        <w:jc w:val="both"/>
      </w:pPr>
      <w:r w:rsidRPr="00480B8A">
        <w:t>переход от годового к среднесрочному финансовому планированию, у</w:t>
      </w:r>
      <w:r w:rsidRPr="00480B8A">
        <w:t>т</w:t>
      </w:r>
      <w:r w:rsidRPr="00480B8A">
        <w:t>верждению бюджета на очередной финансовый год и плановый период в фо</w:t>
      </w:r>
      <w:r w:rsidRPr="00480B8A">
        <w:t>р</w:t>
      </w:r>
      <w:r w:rsidRPr="00480B8A">
        <w:t>мате «скользящей трехлетки»;</w:t>
      </w:r>
    </w:p>
    <w:p w:rsidR="000560E7" w:rsidRPr="00480B8A" w:rsidRDefault="000560E7" w:rsidP="000560E7">
      <w:pPr>
        <w:widowControl w:val="0"/>
        <w:autoSpaceDE w:val="0"/>
        <w:autoSpaceDN w:val="0"/>
        <w:adjustRightInd w:val="0"/>
        <w:ind w:firstLine="709"/>
        <w:jc w:val="both"/>
      </w:pPr>
      <w:r w:rsidRPr="00480B8A">
        <w:t>создание системы мониторинга качества финансового менеджмента, осуществляемого главными распорядителями средств бюджета района, гла</w:t>
      </w:r>
      <w:r w:rsidRPr="00480B8A">
        <w:t>в</w:t>
      </w:r>
      <w:r w:rsidRPr="00480B8A">
        <w:t>ными администраторами доходов бюджета района;</w:t>
      </w:r>
    </w:p>
    <w:p w:rsidR="000560E7" w:rsidRPr="00480B8A" w:rsidRDefault="000560E7" w:rsidP="000560E7">
      <w:pPr>
        <w:widowControl w:val="0"/>
        <w:autoSpaceDE w:val="0"/>
        <w:autoSpaceDN w:val="0"/>
        <w:adjustRightInd w:val="0"/>
        <w:ind w:firstLine="709"/>
        <w:jc w:val="both"/>
      </w:pPr>
      <w:r w:rsidRPr="00480B8A">
        <w:t>переход на программный принцип планирования и исполнения бюджета;</w:t>
      </w:r>
    </w:p>
    <w:p w:rsidR="000560E7" w:rsidRPr="00480B8A" w:rsidRDefault="000560E7" w:rsidP="000560E7">
      <w:pPr>
        <w:widowControl w:val="0"/>
        <w:autoSpaceDE w:val="0"/>
        <w:autoSpaceDN w:val="0"/>
        <w:adjustRightInd w:val="0"/>
        <w:ind w:firstLine="709"/>
        <w:jc w:val="both"/>
      </w:pPr>
      <w:r w:rsidRPr="00480B8A">
        <w:t>повышение прозрачности и открытости бюджетного процесса;</w:t>
      </w:r>
    </w:p>
    <w:p w:rsidR="000560E7" w:rsidRPr="00480B8A" w:rsidRDefault="000560E7" w:rsidP="000560E7">
      <w:pPr>
        <w:widowControl w:val="0"/>
        <w:autoSpaceDE w:val="0"/>
        <w:autoSpaceDN w:val="0"/>
        <w:adjustRightInd w:val="0"/>
        <w:ind w:firstLine="709"/>
        <w:jc w:val="both"/>
      </w:pPr>
      <w:r w:rsidRPr="00480B8A">
        <w:t>формирование государственного (муниципального) задания на оказание государственных (муниципальных) услуг физическим и юридическим лицам на основе единого перечня услуг и единых нормативов финансового обеспечения;</w:t>
      </w:r>
    </w:p>
    <w:p w:rsidR="000560E7" w:rsidRPr="00480B8A" w:rsidRDefault="000560E7" w:rsidP="000560E7">
      <w:pPr>
        <w:widowControl w:val="0"/>
        <w:autoSpaceDE w:val="0"/>
        <w:autoSpaceDN w:val="0"/>
        <w:adjustRightInd w:val="0"/>
        <w:ind w:firstLine="709"/>
        <w:jc w:val="both"/>
      </w:pPr>
      <w:r w:rsidRPr="00480B8A">
        <w:t>введение формализованных методик распределения основных межбю</w:t>
      </w:r>
      <w:r w:rsidRPr="00480B8A">
        <w:t>д</w:t>
      </w:r>
      <w:r w:rsidRPr="00480B8A">
        <w:t>жетных трансфертов.</w:t>
      </w:r>
    </w:p>
    <w:p w:rsidR="000560E7" w:rsidRPr="00480B8A" w:rsidRDefault="000560E7" w:rsidP="000560E7">
      <w:pPr>
        <w:widowControl w:val="0"/>
        <w:autoSpaceDE w:val="0"/>
        <w:autoSpaceDN w:val="0"/>
        <w:adjustRightInd w:val="0"/>
        <w:ind w:firstLine="709"/>
        <w:jc w:val="both"/>
      </w:pPr>
      <w:r w:rsidRPr="00480B8A">
        <w:t xml:space="preserve">1.4. По результатам ежегодного мониторинга оценки качества                             организации и осуществления бюджетного процесса в городских округах                    и муниципальных районах Ханты-Мансийского автономного округа – </w:t>
      </w:r>
      <w:proofErr w:type="spellStart"/>
      <w:r w:rsidRPr="00480B8A">
        <w:t>Югры</w:t>
      </w:r>
      <w:proofErr w:type="spellEnd"/>
      <w:r w:rsidRPr="00480B8A">
        <w:t xml:space="preserve"> </w:t>
      </w:r>
      <w:proofErr w:type="spellStart"/>
      <w:r w:rsidRPr="00480B8A">
        <w:t>Нижневартовский</w:t>
      </w:r>
      <w:proofErr w:type="spellEnd"/>
      <w:r w:rsidRPr="00480B8A">
        <w:t xml:space="preserve"> район занимает высокие позиции, а именно по итогам за 2015 год район занял 5 место, за 2014 год район занял 4 место, за 2013 год − 3 место.</w:t>
      </w:r>
    </w:p>
    <w:p w:rsidR="000560E7" w:rsidRPr="00480B8A" w:rsidRDefault="000560E7" w:rsidP="000560E7">
      <w:pPr>
        <w:widowControl w:val="0"/>
        <w:autoSpaceDE w:val="0"/>
        <w:autoSpaceDN w:val="0"/>
        <w:adjustRightInd w:val="0"/>
        <w:ind w:firstLine="709"/>
        <w:jc w:val="both"/>
      </w:pPr>
      <w:r w:rsidRPr="00480B8A">
        <w:t xml:space="preserve">1.5. Одновременно с процессом реформирования системы                                муниципальных финансов проводилась реформа местного самоуправления                  и разграничение полномочий, позволившая четко определить сферы                         ответственности органов государственной власти Ханты-Мансийского                       автономного округа − </w:t>
      </w:r>
      <w:proofErr w:type="spellStart"/>
      <w:r w:rsidRPr="00480B8A">
        <w:t>Югры</w:t>
      </w:r>
      <w:proofErr w:type="spellEnd"/>
      <w:r w:rsidRPr="00480B8A">
        <w:t xml:space="preserve"> и органов местного самоуправления района               и поселений, а также выстроена формализованная система взаимоотношений между ними.</w:t>
      </w:r>
    </w:p>
    <w:p w:rsidR="000560E7" w:rsidRPr="00480B8A" w:rsidRDefault="000560E7" w:rsidP="000560E7">
      <w:pPr>
        <w:autoSpaceDE w:val="0"/>
        <w:autoSpaceDN w:val="0"/>
        <w:adjustRightInd w:val="0"/>
        <w:ind w:firstLine="709"/>
        <w:jc w:val="both"/>
      </w:pPr>
      <w:r w:rsidRPr="00480B8A">
        <w:t xml:space="preserve">1.6. Межбюджетные отношения являются важной составляющей                  регулирования бюджетных правоотношений, организации и осуществления </w:t>
      </w:r>
      <w:r w:rsidRPr="00480B8A">
        <w:lastRenderedPageBreak/>
        <w:t>бюджетного процесса. Их эффективность влияет на повышение стабильности           и предсказуемости обеспечения финансовых основ местного самоуправления.</w:t>
      </w:r>
    </w:p>
    <w:p w:rsidR="000560E7" w:rsidRPr="00480B8A" w:rsidRDefault="000560E7" w:rsidP="000560E7">
      <w:pPr>
        <w:tabs>
          <w:tab w:val="left" w:pos="709"/>
        </w:tabs>
        <w:autoSpaceDE w:val="0"/>
        <w:autoSpaceDN w:val="0"/>
        <w:adjustRightInd w:val="0"/>
        <w:ind w:firstLine="709"/>
        <w:jc w:val="both"/>
      </w:pPr>
      <w:r w:rsidRPr="00480B8A">
        <w:t>На текущий момент система межбюджетных отношений в районе           соответствует требованиям, установленным законодательством.</w:t>
      </w:r>
    </w:p>
    <w:p w:rsidR="000560E7" w:rsidRPr="00480B8A" w:rsidRDefault="000560E7" w:rsidP="000560E7">
      <w:pPr>
        <w:tabs>
          <w:tab w:val="left" w:pos="709"/>
        </w:tabs>
        <w:ind w:firstLine="709"/>
        <w:jc w:val="both"/>
      </w:pPr>
      <w:r w:rsidRPr="00480B8A">
        <w:t xml:space="preserve">Решение вопроса выравнивания бюджетной обеспеченности                     муниципальных образований отнесено к полномочиям органов                                 государственной власти субъекта Российской Федерации. Основные механизмы формирования межбюджетных отношений определены Законом Ханты-Мансийского автономного округа – </w:t>
      </w:r>
      <w:proofErr w:type="spellStart"/>
      <w:r w:rsidRPr="00480B8A">
        <w:t>Югры</w:t>
      </w:r>
      <w:proofErr w:type="spellEnd"/>
      <w:r w:rsidRPr="00480B8A">
        <w:t xml:space="preserve"> от 10 ноября 2008 года № 132-оз                    «О межбюджетных отношениях в Ханты-Мансийском автономном округе – </w:t>
      </w:r>
      <w:proofErr w:type="spellStart"/>
      <w:r w:rsidRPr="00480B8A">
        <w:t>Югре</w:t>
      </w:r>
      <w:proofErr w:type="spellEnd"/>
      <w:r w:rsidRPr="00480B8A">
        <w:t>» (далее – закон о межбюджетных отношениях).</w:t>
      </w:r>
    </w:p>
    <w:p w:rsidR="000560E7" w:rsidRPr="00480B8A" w:rsidRDefault="000560E7" w:rsidP="000560E7">
      <w:pPr>
        <w:tabs>
          <w:tab w:val="left" w:pos="709"/>
        </w:tabs>
        <w:ind w:firstLine="709"/>
        <w:jc w:val="both"/>
      </w:pPr>
      <w:r w:rsidRPr="00480B8A">
        <w:t xml:space="preserve">Законом о межбюджетных отношениях органы местного самоуправления района наделены государственным полномочием по расчету и предоставлению дотаций поселениям, входящим в состав района, с предоставлением им на эти цели средств бюджета Ханты-Мансийского автономного округа − </w:t>
      </w:r>
      <w:proofErr w:type="spellStart"/>
      <w:r w:rsidRPr="00480B8A">
        <w:t>Югры</w:t>
      </w:r>
      <w:proofErr w:type="spellEnd"/>
      <w:r w:rsidRPr="00480B8A">
        <w:t xml:space="preserve"> в виде субвенции.</w:t>
      </w:r>
    </w:p>
    <w:p w:rsidR="000560E7" w:rsidRPr="00480B8A" w:rsidRDefault="000560E7" w:rsidP="000560E7">
      <w:pPr>
        <w:tabs>
          <w:tab w:val="left" w:pos="709"/>
        </w:tabs>
        <w:ind w:firstLine="709"/>
        <w:jc w:val="both"/>
      </w:pPr>
      <w:r w:rsidRPr="00480B8A">
        <w:t>Помимо этого, району предоставляется субсидия на формирование ра</w:t>
      </w:r>
      <w:r w:rsidRPr="00480B8A">
        <w:t>й</w:t>
      </w:r>
      <w:r w:rsidRPr="00480B8A">
        <w:t>онного фонда финансовой поддержки поселений в целях гарантированной п</w:t>
      </w:r>
      <w:r w:rsidRPr="00480B8A">
        <w:t>е</w:t>
      </w:r>
      <w:r w:rsidRPr="00480B8A">
        <w:t>редачи органам местного самоуправления поселений района определенного объема финансовых средств и более объективного выравнивания бюджетной обеспеченности поселений.</w:t>
      </w:r>
    </w:p>
    <w:p w:rsidR="000560E7" w:rsidRPr="00480B8A" w:rsidRDefault="000560E7" w:rsidP="000560E7">
      <w:pPr>
        <w:tabs>
          <w:tab w:val="left" w:pos="709"/>
        </w:tabs>
        <w:ind w:firstLine="709"/>
        <w:jc w:val="both"/>
      </w:pPr>
      <w:r w:rsidRPr="00480B8A">
        <w:t>Обозначенные выше виды межбюд</w:t>
      </w:r>
      <w:r>
        <w:t xml:space="preserve">жетных трансфертов, передаваемых           </w:t>
      </w:r>
      <w:r w:rsidRPr="00480B8A">
        <w:t xml:space="preserve"> в бюджет района, зачисляются в районный фонд финансовой поддержки пос</w:t>
      </w:r>
      <w:r w:rsidRPr="00480B8A">
        <w:t>е</w:t>
      </w:r>
      <w:r w:rsidRPr="00480B8A">
        <w:t>лений и распределяются по поселениям в виде дотации на выравнивание бю</w:t>
      </w:r>
      <w:r w:rsidRPr="00480B8A">
        <w:t>д</w:t>
      </w:r>
      <w:r w:rsidRPr="00480B8A">
        <w:t>жетной обеспеченности в соответствии с методиками, утвержденными законом о межбюджетных отношениях.</w:t>
      </w:r>
    </w:p>
    <w:p w:rsidR="000560E7" w:rsidRPr="00480B8A" w:rsidRDefault="000560E7" w:rsidP="000560E7">
      <w:pPr>
        <w:tabs>
          <w:tab w:val="left" w:pos="709"/>
        </w:tabs>
        <w:ind w:firstLine="709"/>
        <w:jc w:val="both"/>
      </w:pPr>
      <w:r w:rsidRPr="00480B8A">
        <w:rPr>
          <w:color w:val="000000"/>
        </w:rPr>
        <w:t>Предоставление межбюджетных трансфертов поселениям района осущ</w:t>
      </w:r>
      <w:r w:rsidRPr="00480B8A">
        <w:rPr>
          <w:color w:val="000000"/>
        </w:rPr>
        <w:t>е</w:t>
      </w:r>
      <w:r w:rsidRPr="00480B8A">
        <w:rPr>
          <w:color w:val="000000"/>
        </w:rPr>
        <w:t>ствляется в соответствии с решением Думы района от 29.10.2008 № 82 «О п</w:t>
      </w:r>
      <w:r w:rsidRPr="00480B8A">
        <w:rPr>
          <w:color w:val="000000"/>
        </w:rPr>
        <w:t>о</w:t>
      </w:r>
      <w:r w:rsidRPr="00480B8A">
        <w:rPr>
          <w:color w:val="000000"/>
        </w:rPr>
        <w:t xml:space="preserve">рядке предоставления межбюджетных трансфертов их бюджета                   </w:t>
      </w:r>
      <w:proofErr w:type="spellStart"/>
      <w:r w:rsidRPr="00480B8A">
        <w:rPr>
          <w:color w:val="000000"/>
        </w:rPr>
        <w:t>Нижневартовского</w:t>
      </w:r>
      <w:proofErr w:type="spellEnd"/>
      <w:r w:rsidRPr="00480B8A">
        <w:rPr>
          <w:color w:val="000000"/>
        </w:rPr>
        <w:t xml:space="preserve"> района».</w:t>
      </w:r>
    </w:p>
    <w:p w:rsidR="000560E7" w:rsidRPr="00480B8A" w:rsidRDefault="000560E7" w:rsidP="000560E7">
      <w:pPr>
        <w:tabs>
          <w:tab w:val="left" w:pos="709"/>
        </w:tabs>
        <w:ind w:firstLine="709"/>
        <w:jc w:val="both"/>
      </w:pPr>
      <w:r w:rsidRPr="00480B8A">
        <w:t>В рамках межбюджетного регулирования используется механизм дотир</w:t>
      </w:r>
      <w:r w:rsidRPr="00480B8A">
        <w:t>о</w:t>
      </w:r>
      <w:r w:rsidRPr="00480B8A">
        <w:t>вания поселений района в целях обеспечения сбалансированности              мес</w:t>
      </w:r>
      <w:r w:rsidRPr="00480B8A">
        <w:t>т</w:t>
      </w:r>
      <w:r w:rsidRPr="00480B8A">
        <w:t>ных бюджетов. Данной дотацией  частично решаются проблемы поселений района, которые не представляется возможным решить в рамках общей                   методики распределения дотаций на выравнивание бюджетной обеспеченности. Расчет и распределение дотаций на поддержку мер по обеспечению                      сбалансированности бюджетов поселений района осуществляется                           в соответствии с порядком, утвержденным решением Думы района                            от 29.10.2008 № 82.</w:t>
      </w:r>
    </w:p>
    <w:p w:rsidR="000560E7" w:rsidRPr="00480B8A" w:rsidRDefault="000560E7" w:rsidP="000560E7">
      <w:pPr>
        <w:tabs>
          <w:tab w:val="left" w:pos="709"/>
        </w:tabs>
        <w:ind w:firstLine="709"/>
        <w:jc w:val="both"/>
      </w:pPr>
      <w:r w:rsidRPr="00480B8A">
        <w:t>Для финансового обеспечения расходов поселений района по самосто</w:t>
      </w:r>
      <w:r w:rsidRPr="00480B8A">
        <w:t>я</w:t>
      </w:r>
      <w:r w:rsidRPr="00480B8A">
        <w:t>тельному исполнению вопросов местного значения пос</w:t>
      </w:r>
      <w:r>
        <w:t>еления по дорожной деятельности</w:t>
      </w:r>
      <w:r w:rsidRPr="00480B8A">
        <w:t xml:space="preserve"> из муниципального дорожного фонда </w:t>
      </w:r>
      <w:proofErr w:type="spellStart"/>
      <w:r w:rsidRPr="00480B8A">
        <w:t>Нижневартовского</w:t>
      </w:r>
      <w:proofErr w:type="spellEnd"/>
      <w:r w:rsidRPr="00480B8A">
        <w:t xml:space="preserve"> района предоставляются иные межбюджетные трансферты </w:t>
      </w:r>
      <w:r>
        <w:t xml:space="preserve">     </w:t>
      </w:r>
      <w:r w:rsidRPr="00480B8A">
        <w:t>в соответствии с пост</w:t>
      </w:r>
      <w:r w:rsidRPr="00480B8A">
        <w:t>а</w:t>
      </w:r>
      <w:r w:rsidRPr="00480B8A">
        <w:t>новлением администрации района 07.03.2013 № 415</w:t>
      </w:r>
      <w:r>
        <w:t xml:space="preserve">            </w:t>
      </w:r>
      <w:r w:rsidRPr="00480B8A">
        <w:t xml:space="preserve"> «Об утверждении порядка предоставления иных межбюджетных трансфертов из муниципального </w:t>
      </w:r>
      <w:r w:rsidRPr="00480B8A">
        <w:lastRenderedPageBreak/>
        <w:t xml:space="preserve">дорожного фонда </w:t>
      </w:r>
      <w:proofErr w:type="spellStart"/>
      <w:r w:rsidRPr="00480B8A">
        <w:t>Нижневартовского</w:t>
      </w:r>
      <w:proofErr w:type="spellEnd"/>
      <w:r w:rsidRPr="00480B8A">
        <w:t xml:space="preserve"> района для покрытия расходов поселений, входящих в состав района, исполняющих самостоятельно полномочия по д</w:t>
      </w:r>
      <w:r w:rsidRPr="00480B8A">
        <w:t>о</w:t>
      </w:r>
      <w:r w:rsidRPr="00480B8A">
        <w:t>рожной деятельности в отношении автомобильных дорог общего пользования местного значения в границах населенных пунктов поселений».</w:t>
      </w:r>
    </w:p>
    <w:p w:rsidR="000560E7" w:rsidRPr="00480B8A" w:rsidRDefault="000560E7" w:rsidP="000560E7">
      <w:pPr>
        <w:tabs>
          <w:tab w:val="left" w:pos="709"/>
        </w:tabs>
        <w:ind w:firstLine="709"/>
        <w:jc w:val="both"/>
      </w:pPr>
      <w:r w:rsidRPr="00480B8A">
        <w:t>1.7. В целях поощрения поселений в бюджете района резервируются средства на предоставление дотации на поощрение достижения наилучших значений показателей качества организации и осуществления бюджетного       процесса.</w:t>
      </w:r>
    </w:p>
    <w:p w:rsidR="000560E7" w:rsidRPr="00480B8A" w:rsidRDefault="000560E7" w:rsidP="000560E7">
      <w:pPr>
        <w:tabs>
          <w:tab w:val="left" w:pos="709"/>
          <w:tab w:val="left" w:pos="1418"/>
        </w:tabs>
        <w:ind w:firstLine="709"/>
        <w:jc w:val="both"/>
      </w:pPr>
      <w:r w:rsidRPr="00480B8A">
        <w:t>Постановлением администрации района от 11.05.2011</w:t>
      </w:r>
      <w:r>
        <w:t xml:space="preserve"> </w:t>
      </w:r>
      <w:r w:rsidRPr="00480B8A">
        <w:t xml:space="preserve">№ 738                  «Об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 предусмотрена              возможность стимулирования деятельности органов местного самоуправления поселений района к повышению качества организации и осуществления                бюджетного процесса.  </w:t>
      </w:r>
    </w:p>
    <w:p w:rsidR="000560E7" w:rsidRPr="00480B8A" w:rsidRDefault="000560E7" w:rsidP="000560E7">
      <w:pPr>
        <w:tabs>
          <w:tab w:val="left" w:pos="709"/>
          <w:tab w:val="left" w:pos="1276"/>
        </w:tabs>
        <w:ind w:firstLine="709"/>
        <w:jc w:val="both"/>
      </w:pPr>
      <w:r w:rsidRPr="00480B8A">
        <w:t>По результатам мониторинга поселениям района, достигшим                о</w:t>
      </w:r>
      <w:r w:rsidRPr="00480B8A">
        <w:t>п</w:t>
      </w:r>
      <w:r w:rsidRPr="00480B8A">
        <w:t>ределенных успехов в повышении качества организации бюджетного                  процесса, предоставляются дотации.</w:t>
      </w:r>
    </w:p>
    <w:p w:rsidR="000560E7" w:rsidRPr="00480B8A" w:rsidRDefault="000560E7" w:rsidP="000560E7">
      <w:pPr>
        <w:tabs>
          <w:tab w:val="left" w:pos="709"/>
        </w:tabs>
        <w:ind w:firstLine="709"/>
        <w:jc w:val="both"/>
      </w:pPr>
      <w:r w:rsidRPr="00480B8A">
        <w:t>1.8. Для дальнейшего развития и совершенствования межбюджетных о</w:t>
      </w:r>
      <w:r w:rsidRPr="00480B8A">
        <w:t>т</w:t>
      </w:r>
      <w:r w:rsidRPr="00480B8A">
        <w:t>ношений в Нижневартовском районе следует продолжить работу                            по созданию необходимых условий для сокращения различий в бюджетной обеспеченности поселений района для наиболее полного удовлетворения                спроса граждан на бюджетные услуги, обеспечения сбалансированности                 местных бюджетов, обеспечения прозрачности предоставления межбюджетных трансфертов, создания стимулов к повышению качества управления                 муниципальными финансами.</w:t>
      </w:r>
    </w:p>
    <w:p w:rsidR="000560E7" w:rsidRPr="00480B8A" w:rsidRDefault="000560E7" w:rsidP="000560E7">
      <w:pPr>
        <w:autoSpaceDE w:val="0"/>
        <w:autoSpaceDN w:val="0"/>
        <w:adjustRightInd w:val="0"/>
        <w:ind w:firstLine="708"/>
        <w:jc w:val="both"/>
      </w:pPr>
      <w:r w:rsidRPr="00480B8A">
        <w:t>1.9. Дальнейшие реформы общественного сектора экономики идут                   в направлении расширения горизонта бюджетного планирования, повышения эффективности деятельности органов местного самоуправления, повышения качества оказания муниципальных услуг.</w:t>
      </w:r>
    </w:p>
    <w:p w:rsidR="000560E7" w:rsidRPr="00480B8A" w:rsidRDefault="000560E7" w:rsidP="000560E7">
      <w:pPr>
        <w:widowControl w:val="0"/>
        <w:autoSpaceDE w:val="0"/>
        <w:autoSpaceDN w:val="0"/>
        <w:adjustRightInd w:val="0"/>
        <w:ind w:firstLine="709"/>
        <w:jc w:val="both"/>
      </w:pPr>
      <w:r w:rsidRPr="00480B8A">
        <w:t>1.10. Утверждение трехлетнего бюджета позволяет формулировать                 среднесрочные приоритетные задачи развития района, оценивать необходимые ресурсы для их реализации и определять возможные источники этих ресурсов. Долгосрочное бюджетное планирование позволит перейти к полноценному               использованию программно-целевых методов управления за счет повышения предсказуемости и стабильности расходов на реализацию муниципальных               программ.</w:t>
      </w:r>
    </w:p>
    <w:p w:rsidR="000560E7" w:rsidRDefault="000560E7" w:rsidP="000560E7">
      <w:pPr>
        <w:widowControl w:val="0"/>
        <w:autoSpaceDE w:val="0"/>
        <w:autoSpaceDN w:val="0"/>
        <w:adjustRightInd w:val="0"/>
        <w:ind w:firstLine="709"/>
        <w:jc w:val="both"/>
      </w:pPr>
    </w:p>
    <w:p w:rsidR="000560E7" w:rsidRPr="00480B8A" w:rsidRDefault="000560E7" w:rsidP="000560E7">
      <w:pPr>
        <w:widowControl w:val="0"/>
        <w:autoSpaceDE w:val="0"/>
        <w:autoSpaceDN w:val="0"/>
        <w:adjustRightInd w:val="0"/>
        <w:ind w:firstLine="709"/>
        <w:jc w:val="both"/>
      </w:pPr>
      <w:r w:rsidRPr="00480B8A">
        <w:t>1.11. Долгосрочное бюджетное планирование осуществляется посредс</w:t>
      </w:r>
      <w:r w:rsidRPr="00480B8A">
        <w:t>т</w:t>
      </w:r>
      <w:r w:rsidRPr="00480B8A">
        <w:t xml:space="preserve">вом разработки Бюджетного прогноза </w:t>
      </w:r>
      <w:proofErr w:type="spellStart"/>
      <w:r w:rsidRPr="00480B8A">
        <w:t>Нижневартовского</w:t>
      </w:r>
      <w:proofErr w:type="spellEnd"/>
      <w:r w:rsidRPr="00480B8A">
        <w:t xml:space="preserve"> района.</w:t>
      </w:r>
    </w:p>
    <w:p w:rsidR="000560E7" w:rsidRPr="00480B8A" w:rsidRDefault="000560E7" w:rsidP="000560E7">
      <w:pPr>
        <w:widowControl w:val="0"/>
        <w:autoSpaceDE w:val="0"/>
        <w:autoSpaceDN w:val="0"/>
        <w:adjustRightInd w:val="0"/>
        <w:ind w:firstLine="709"/>
        <w:jc w:val="both"/>
      </w:pPr>
      <w:r w:rsidRPr="00480B8A">
        <w:t xml:space="preserve">Бюджетный прогноз </w:t>
      </w:r>
      <w:proofErr w:type="spellStart"/>
      <w:r w:rsidRPr="00480B8A">
        <w:t>Нижневартовского</w:t>
      </w:r>
      <w:proofErr w:type="spellEnd"/>
      <w:r w:rsidRPr="00480B8A">
        <w:t xml:space="preserve"> района представляет собой док</w:t>
      </w:r>
      <w:r w:rsidRPr="00480B8A">
        <w:t>у</w:t>
      </w:r>
      <w:r w:rsidRPr="00480B8A">
        <w:t>мент, содержащий прогноз основных характеристик бюджета района, показат</w:t>
      </w:r>
      <w:r w:rsidRPr="00480B8A">
        <w:t>е</w:t>
      </w:r>
      <w:r w:rsidRPr="00480B8A">
        <w:t>ли финансового обеспечения муниципальных программ на период их действия, иные показатели, характеризующие бюджет района, а также содержащий о</w:t>
      </w:r>
      <w:r w:rsidRPr="00480B8A">
        <w:t>с</w:t>
      </w:r>
      <w:r w:rsidRPr="00480B8A">
        <w:t>новные подходы к формированию бюджетной политики на долгосрочный п</w:t>
      </w:r>
      <w:r w:rsidRPr="00480B8A">
        <w:t>е</w:t>
      </w:r>
      <w:r w:rsidRPr="00480B8A">
        <w:lastRenderedPageBreak/>
        <w:t xml:space="preserve">риод на основе прогноза социально-экономического развития </w:t>
      </w:r>
      <w:proofErr w:type="spellStart"/>
      <w:r w:rsidRPr="00480B8A">
        <w:t>Нижневартовск</w:t>
      </w:r>
      <w:r w:rsidRPr="00480B8A">
        <w:t>о</w:t>
      </w:r>
      <w:r w:rsidRPr="00480B8A">
        <w:t>го</w:t>
      </w:r>
      <w:proofErr w:type="spellEnd"/>
      <w:r w:rsidRPr="00480B8A">
        <w:t xml:space="preserve"> района на соответствующий период.</w:t>
      </w:r>
    </w:p>
    <w:p w:rsidR="000560E7" w:rsidRPr="00480B8A" w:rsidRDefault="000560E7" w:rsidP="000560E7">
      <w:pPr>
        <w:widowControl w:val="0"/>
        <w:autoSpaceDE w:val="0"/>
        <w:autoSpaceDN w:val="0"/>
        <w:adjustRightInd w:val="0"/>
        <w:ind w:firstLine="709"/>
        <w:jc w:val="both"/>
      </w:pPr>
      <w:r w:rsidRPr="00480B8A">
        <w:t>Основной его целью является определение финансовых возможностей, условий и предпосылок для достижения ключевых целей и результатов, сфо</w:t>
      </w:r>
      <w:r w:rsidRPr="00480B8A">
        <w:t>р</w:t>
      </w:r>
      <w:r w:rsidRPr="00480B8A">
        <w:t xml:space="preserve">мулированных в </w:t>
      </w:r>
      <w:hyperlink r:id="rId10" w:history="1">
        <w:r w:rsidRPr="00480B8A">
          <w:t>Стратегии</w:t>
        </w:r>
      </w:hyperlink>
      <w:r w:rsidRPr="00480B8A">
        <w:t xml:space="preserve"> социально-экономического развития </w:t>
      </w:r>
      <w:proofErr w:type="spellStart"/>
      <w:r w:rsidRPr="00480B8A">
        <w:t>Нижневарто</w:t>
      </w:r>
      <w:r w:rsidRPr="00480B8A">
        <w:t>в</w:t>
      </w:r>
      <w:r w:rsidRPr="00480B8A">
        <w:t>ского</w:t>
      </w:r>
      <w:proofErr w:type="spellEnd"/>
      <w:r w:rsidRPr="00480B8A">
        <w:t xml:space="preserve"> р</w:t>
      </w:r>
      <w:r>
        <w:t>айона до 2030</w:t>
      </w:r>
      <w:r w:rsidRPr="00480B8A">
        <w:t>, других стратегических документах, указах Президента Российской Федерации, при обеспечении долгосрочной сбалансированности и устойчивости бюджета района и повышении эффективности бюджетных расх</w:t>
      </w:r>
      <w:r w:rsidRPr="00480B8A">
        <w:t>о</w:t>
      </w:r>
      <w:r w:rsidRPr="00480B8A">
        <w:t>дов.</w:t>
      </w:r>
    </w:p>
    <w:p w:rsidR="000560E7" w:rsidRPr="00480B8A" w:rsidRDefault="000560E7" w:rsidP="000560E7">
      <w:pPr>
        <w:widowControl w:val="0"/>
        <w:autoSpaceDE w:val="0"/>
        <w:autoSpaceDN w:val="0"/>
        <w:adjustRightInd w:val="0"/>
        <w:ind w:firstLine="709"/>
        <w:jc w:val="both"/>
      </w:pPr>
      <w:r w:rsidRPr="00480B8A">
        <w:t xml:space="preserve">Бюджетный прогноз </w:t>
      </w:r>
      <w:proofErr w:type="spellStart"/>
      <w:r w:rsidRPr="00480B8A">
        <w:t>Нижневартовского</w:t>
      </w:r>
      <w:proofErr w:type="spellEnd"/>
      <w:r w:rsidRPr="00480B8A">
        <w:t xml:space="preserve"> района является основой для с</w:t>
      </w:r>
      <w:r w:rsidRPr="00480B8A">
        <w:t>о</w:t>
      </w:r>
      <w:r w:rsidRPr="00480B8A">
        <w:t>ставления бюджета района на очередной финансовый год и плановый период.</w:t>
      </w:r>
    </w:p>
    <w:p w:rsidR="000560E7" w:rsidRPr="00480B8A" w:rsidRDefault="000560E7" w:rsidP="000560E7">
      <w:pPr>
        <w:widowControl w:val="0"/>
        <w:autoSpaceDE w:val="0"/>
        <w:autoSpaceDN w:val="0"/>
        <w:adjustRightInd w:val="0"/>
        <w:ind w:firstLine="709"/>
        <w:jc w:val="both"/>
      </w:pPr>
      <w:r w:rsidRPr="00480B8A">
        <w:t xml:space="preserve">Наличие Бюджетного прогноза </w:t>
      </w:r>
      <w:proofErr w:type="spellStart"/>
      <w:r w:rsidRPr="00480B8A">
        <w:t>Нижневартовского</w:t>
      </w:r>
      <w:proofErr w:type="spellEnd"/>
      <w:r w:rsidRPr="00480B8A">
        <w:t xml:space="preserve"> района позволяет ус</w:t>
      </w:r>
      <w:r w:rsidRPr="00480B8A">
        <w:t>и</w:t>
      </w:r>
      <w:r w:rsidRPr="00480B8A">
        <w:t xml:space="preserve">лить роль бюджета в развитии экономики, определить приоритеты                           в бюджетной политике, выявить проблемы и риски и разработать мероприятия по их устранению в долгосрочной перспективе. </w:t>
      </w:r>
    </w:p>
    <w:p w:rsidR="000560E7" w:rsidRPr="00480B8A" w:rsidRDefault="000560E7" w:rsidP="000560E7">
      <w:pPr>
        <w:autoSpaceDE w:val="0"/>
        <w:autoSpaceDN w:val="0"/>
        <w:adjustRightInd w:val="0"/>
        <w:ind w:firstLine="709"/>
        <w:jc w:val="both"/>
      </w:pPr>
      <w:r w:rsidRPr="00480B8A">
        <w:t>1.12. В настоящее время большое внимание уделяется обеспечению             прозрачности и открытости бюджета и вовлечению граждан к бюджетному процессу.</w:t>
      </w:r>
    </w:p>
    <w:p w:rsidR="000560E7" w:rsidRPr="00480B8A" w:rsidRDefault="000560E7" w:rsidP="000560E7">
      <w:pPr>
        <w:autoSpaceDE w:val="0"/>
        <w:autoSpaceDN w:val="0"/>
        <w:adjustRightInd w:val="0"/>
        <w:ind w:firstLine="709"/>
        <w:jc w:val="both"/>
      </w:pPr>
      <w:r w:rsidRPr="00480B8A">
        <w:t xml:space="preserve">На официальном </w:t>
      </w:r>
      <w:proofErr w:type="spellStart"/>
      <w:r w:rsidRPr="00480B8A">
        <w:t>веб-сайте</w:t>
      </w:r>
      <w:proofErr w:type="spellEnd"/>
      <w:r w:rsidRPr="00480B8A">
        <w:t xml:space="preserve"> администрации района: </w:t>
      </w:r>
      <w:hyperlink r:id="rId11" w:history="1">
        <w:r w:rsidRPr="00480B8A">
          <w:t>http://nvraion.ru</w:t>
        </w:r>
      </w:hyperlink>
      <w:r w:rsidRPr="00480B8A">
        <w:t xml:space="preserve">                   в разделе «Открытый бюджет» размещается информация и муниципальные правовые акты, регулирующие бюджетный процесс в районе.</w:t>
      </w:r>
    </w:p>
    <w:p w:rsidR="000560E7" w:rsidRPr="00480B8A" w:rsidRDefault="000560E7" w:rsidP="000560E7">
      <w:pPr>
        <w:autoSpaceDE w:val="0"/>
        <w:autoSpaceDN w:val="0"/>
        <w:adjustRightInd w:val="0"/>
        <w:ind w:firstLine="709"/>
        <w:jc w:val="both"/>
      </w:pPr>
      <w:r w:rsidRPr="00480B8A">
        <w:t>Основными требованиями к размещению информации являются                    общедоступность, регулярность и своевременность опубликования бюджетных данных на каждом из этапов бюджетного процесса в течение года.</w:t>
      </w:r>
    </w:p>
    <w:p w:rsidR="000560E7" w:rsidRPr="00480B8A" w:rsidRDefault="000560E7" w:rsidP="000560E7">
      <w:pPr>
        <w:autoSpaceDE w:val="0"/>
        <w:autoSpaceDN w:val="0"/>
        <w:adjustRightInd w:val="0"/>
        <w:ind w:firstLine="709"/>
        <w:jc w:val="both"/>
      </w:pPr>
      <w:r w:rsidRPr="00480B8A">
        <w:t>Открытость бюджетных данных характеризуется опубликованием данных по четырем этапам бюджетного процесса:</w:t>
      </w:r>
    </w:p>
    <w:p w:rsidR="000560E7" w:rsidRPr="00480B8A" w:rsidRDefault="000560E7" w:rsidP="000560E7">
      <w:pPr>
        <w:autoSpaceDE w:val="0"/>
        <w:autoSpaceDN w:val="0"/>
        <w:adjustRightInd w:val="0"/>
        <w:ind w:firstLine="709"/>
        <w:jc w:val="both"/>
      </w:pPr>
      <w:r w:rsidRPr="00480B8A">
        <w:t>характеристика первоначально утвержденного бюджета на очередной год и плановый период;</w:t>
      </w:r>
    </w:p>
    <w:p w:rsidR="000560E7" w:rsidRPr="00480B8A" w:rsidRDefault="000560E7" w:rsidP="000560E7">
      <w:pPr>
        <w:autoSpaceDE w:val="0"/>
        <w:autoSpaceDN w:val="0"/>
        <w:adjustRightInd w:val="0"/>
        <w:ind w:firstLine="709"/>
        <w:jc w:val="both"/>
      </w:pPr>
      <w:r w:rsidRPr="00480B8A">
        <w:t>годовой отчет об исполнении бюджета;</w:t>
      </w:r>
    </w:p>
    <w:p w:rsidR="000560E7" w:rsidRPr="00480B8A" w:rsidRDefault="000560E7" w:rsidP="000560E7">
      <w:pPr>
        <w:autoSpaceDE w:val="0"/>
        <w:autoSpaceDN w:val="0"/>
        <w:adjustRightInd w:val="0"/>
        <w:ind w:firstLine="709"/>
        <w:jc w:val="both"/>
      </w:pPr>
      <w:r w:rsidRPr="00480B8A">
        <w:t>исполнение бюджета в текущем году;</w:t>
      </w:r>
    </w:p>
    <w:p w:rsidR="000560E7" w:rsidRPr="00480B8A" w:rsidRDefault="000560E7" w:rsidP="000560E7">
      <w:pPr>
        <w:autoSpaceDE w:val="0"/>
        <w:autoSpaceDN w:val="0"/>
        <w:adjustRightInd w:val="0"/>
        <w:ind w:firstLine="709"/>
        <w:jc w:val="both"/>
      </w:pPr>
      <w:r w:rsidRPr="00480B8A">
        <w:t>составление проекта бюджета на очередной год и плановый период.</w:t>
      </w:r>
    </w:p>
    <w:p w:rsidR="000560E7" w:rsidRPr="00480B8A" w:rsidRDefault="000560E7" w:rsidP="000560E7">
      <w:pPr>
        <w:autoSpaceDE w:val="0"/>
        <w:autoSpaceDN w:val="0"/>
        <w:adjustRightInd w:val="0"/>
        <w:ind w:firstLine="709"/>
        <w:jc w:val="both"/>
      </w:pPr>
      <w:r w:rsidRPr="00480B8A">
        <w:t xml:space="preserve">Кроме информации, размещаемой на официальном </w:t>
      </w:r>
      <w:proofErr w:type="spellStart"/>
      <w:r w:rsidRPr="00480B8A">
        <w:t>веб-сайте</w:t>
      </w:r>
      <w:proofErr w:type="spellEnd"/>
      <w:r w:rsidRPr="00480B8A">
        <w:t xml:space="preserve">                      администрации района, за структурными подразделениями администрации района, которые наделены полномочиями учредителей муниципальных                    учреждений, закреплена ответственность и контроль за размещением                       на официальном сайте Российской Федерации: </w:t>
      </w:r>
      <w:r w:rsidRPr="00480B8A">
        <w:rPr>
          <w:lang w:val="en-US"/>
        </w:rPr>
        <w:t>bus</w:t>
      </w:r>
      <w:r w:rsidRPr="00480B8A">
        <w:t>.</w:t>
      </w:r>
      <w:proofErr w:type="spellStart"/>
      <w:r w:rsidRPr="00480B8A">
        <w:rPr>
          <w:lang w:val="en-US"/>
        </w:rPr>
        <w:t>gov</w:t>
      </w:r>
      <w:proofErr w:type="spellEnd"/>
      <w:r w:rsidRPr="00480B8A">
        <w:t>.</w:t>
      </w:r>
      <w:proofErr w:type="spellStart"/>
      <w:r w:rsidRPr="00480B8A">
        <w:rPr>
          <w:lang w:val="en-US"/>
        </w:rPr>
        <w:t>ru</w:t>
      </w:r>
      <w:proofErr w:type="spellEnd"/>
      <w:r w:rsidRPr="00480B8A">
        <w:t xml:space="preserve"> муниципальных        заданий учреждений на текущий год, планов финансово-хозяйственной                   деятельности на текущий год, отчетов о результатах деятельности                              и об использовании закрепленного за ними муниципального имущества                     за отчетный период, балансов учреждений в 100% объеме, а за руководителями казенных учреждений закреплена ответственность за размещение на </w:t>
      </w:r>
      <w:r w:rsidRPr="00480B8A">
        <w:rPr>
          <w:lang w:val="en-US"/>
        </w:rPr>
        <w:t>bus</w:t>
      </w:r>
      <w:r w:rsidRPr="00480B8A">
        <w:t>.</w:t>
      </w:r>
      <w:proofErr w:type="spellStart"/>
      <w:r w:rsidRPr="00480B8A">
        <w:rPr>
          <w:lang w:val="en-US"/>
        </w:rPr>
        <w:t>gov</w:t>
      </w:r>
      <w:proofErr w:type="spellEnd"/>
      <w:r w:rsidRPr="00480B8A">
        <w:t>.</w:t>
      </w:r>
      <w:proofErr w:type="spellStart"/>
      <w:r w:rsidRPr="00480B8A">
        <w:rPr>
          <w:lang w:val="en-US"/>
        </w:rPr>
        <w:t>ru</w:t>
      </w:r>
      <w:proofErr w:type="spellEnd"/>
      <w:r w:rsidRPr="00480B8A">
        <w:t xml:space="preserve"> бюджетных смет на текущий год.</w:t>
      </w:r>
    </w:p>
    <w:p w:rsidR="000560E7" w:rsidRPr="00480B8A" w:rsidRDefault="000560E7" w:rsidP="000560E7">
      <w:pPr>
        <w:widowControl w:val="0"/>
        <w:autoSpaceDE w:val="0"/>
        <w:autoSpaceDN w:val="0"/>
        <w:adjustRightInd w:val="0"/>
        <w:ind w:firstLine="709"/>
        <w:jc w:val="both"/>
      </w:pPr>
      <w:r w:rsidRPr="00480B8A">
        <w:t>В целях повышения качества оценки показателей уров</w:t>
      </w:r>
      <w:r>
        <w:t>ня открытости бюджетных данных Д</w:t>
      </w:r>
      <w:r w:rsidRPr="00480B8A">
        <w:t>епартаментом финансов Ханты-Мансийского автономн</w:t>
      </w:r>
      <w:r w:rsidRPr="00480B8A">
        <w:t>о</w:t>
      </w:r>
      <w:r w:rsidRPr="00480B8A">
        <w:t xml:space="preserve">го округа – </w:t>
      </w:r>
      <w:proofErr w:type="spellStart"/>
      <w:r w:rsidRPr="00480B8A">
        <w:t>Югры</w:t>
      </w:r>
      <w:proofErr w:type="spellEnd"/>
      <w:r w:rsidRPr="00480B8A">
        <w:t xml:space="preserve"> утвержден приказ от 01.08.2017 № 112-о </w:t>
      </w:r>
      <w:r>
        <w:t xml:space="preserve">                    </w:t>
      </w:r>
      <w:r w:rsidRPr="00480B8A">
        <w:t>«Об у</w:t>
      </w:r>
      <w:r w:rsidRPr="00480B8A">
        <w:t>т</w:t>
      </w:r>
      <w:r w:rsidRPr="00480B8A">
        <w:lastRenderedPageBreak/>
        <w:t xml:space="preserve">верждении порядка проведения оценки уровня открытости бюджетных данных и участия граждан в бюджетном процессе в городских округах </w:t>
      </w:r>
      <w:r>
        <w:t xml:space="preserve">                       </w:t>
      </w:r>
      <w:r w:rsidRPr="00480B8A">
        <w:t xml:space="preserve">и муниципальных районах Ханты-Мансийского автономного округа – </w:t>
      </w:r>
      <w:proofErr w:type="spellStart"/>
      <w:r w:rsidRPr="00480B8A">
        <w:t>Югры</w:t>
      </w:r>
      <w:proofErr w:type="spellEnd"/>
      <w:r w:rsidRPr="00480B8A">
        <w:t xml:space="preserve">». </w:t>
      </w:r>
    </w:p>
    <w:p w:rsidR="000560E7" w:rsidRPr="00480B8A" w:rsidRDefault="000560E7" w:rsidP="000560E7">
      <w:pPr>
        <w:autoSpaceDE w:val="0"/>
        <w:autoSpaceDN w:val="0"/>
        <w:adjustRightInd w:val="0"/>
        <w:ind w:firstLine="708"/>
        <w:jc w:val="both"/>
      </w:pPr>
      <w:r w:rsidRPr="00480B8A">
        <w:t>1.13. В 2017 году по решению Губернатора Ханты-Мансийского авт</w:t>
      </w:r>
      <w:r w:rsidRPr="00480B8A">
        <w:t>о</w:t>
      </w:r>
      <w:r w:rsidRPr="00480B8A">
        <w:t xml:space="preserve">номного округа – </w:t>
      </w:r>
      <w:proofErr w:type="spellStart"/>
      <w:r w:rsidRPr="00480B8A">
        <w:t>Югры</w:t>
      </w:r>
      <w:proofErr w:type="spellEnd"/>
      <w:r w:rsidRPr="00480B8A">
        <w:t xml:space="preserve"> округ присоединился к внедрению и развитию практ</w:t>
      </w:r>
      <w:r w:rsidRPr="00480B8A">
        <w:t>и</w:t>
      </w:r>
      <w:r w:rsidRPr="00480B8A">
        <w:t xml:space="preserve">ки инициативного </w:t>
      </w:r>
      <w:proofErr w:type="spellStart"/>
      <w:r w:rsidRPr="00480B8A">
        <w:t>бюджетирования</w:t>
      </w:r>
      <w:proofErr w:type="spellEnd"/>
      <w:r w:rsidRPr="00480B8A">
        <w:t xml:space="preserve"> в Хант</w:t>
      </w:r>
      <w:r>
        <w:t>ы-Мансийском автономном округе −</w:t>
      </w:r>
      <w:r w:rsidRPr="00480B8A">
        <w:t xml:space="preserve"> </w:t>
      </w:r>
      <w:proofErr w:type="spellStart"/>
      <w:r w:rsidRPr="00480B8A">
        <w:t>Югре</w:t>
      </w:r>
      <w:proofErr w:type="spellEnd"/>
      <w:r w:rsidRPr="00480B8A">
        <w:t>.</w:t>
      </w:r>
    </w:p>
    <w:p w:rsidR="000560E7" w:rsidRPr="00480B8A" w:rsidRDefault="000560E7" w:rsidP="000560E7">
      <w:pPr>
        <w:autoSpaceDE w:val="0"/>
        <w:autoSpaceDN w:val="0"/>
        <w:adjustRightInd w:val="0"/>
        <w:ind w:firstLine="708"/>
        <w:jc w:val="both"/>
      </w:pPr>
      <w:r w:rsidRPr="00480B8A">
        <w:t>Принцип вовлечения населения в процесс распределения местных бю</w:t>
      </w:r>
      <w:r w:rsidRPr="00480B8A">
        <w:t>д</w:t>
      </w:r>
      <w:r w:rsidRPr="00480B8A">
        <w:t>жетов активно используется по всему миру и уже опробован во многих росси</w:t>
      </w:r>
      <w:r w:rsidRPr="00480B8A">
        <w:t>й</w:t>
      </w:r>
      <w:r w:rsidRPr="00480B8A">
        <w:t>ских регионах.</w:t>
      </w:r>
    </w:p>
    <w:p w:rsidR="000560E7" w:rsidRPr="00480B8A" w:rsidRDefault="000560E7" w:rsidP="000560E7">
      <w:pPr>
        <w:autoSpaceDE w:val="0"/>
        <w:autoSpaceDN w:val="0"/>
        <w:adjustRightInd w:val="0"/>
        <w:ind w:firstLine="708"/>
        <w:jc w:val="both"/>
      </w:pPr>
      <w:r w:rsidRPr="00480B8A">
        <w:t xml:space="preserve">Основными принципами инициативного </w:t>
      </w:r>
      <w:proofErr w:type="spellStart"/>
      <w:r w:rsidRPr="00480B8A">
        <w:t>бюджетирования</w:t>
      </w:r>
      <w:proofErr w:type="spellEnd"/>
      <w:r w:rsidRPr="00480B8A">
        <w:t xml:space="preserve"> являются: о</w:t>
      </w:r>
      <w:r w:rsidRPr="00480B8A">
        <w:t>т</w:t>
      </w:r>
      <w:r w:rsidRPr="00480B8A">
        <w:t xml:space="preserve">крытость, равенство возможностей для всех участников, </w:t>
      </w:r>
      <w:proofErr w:type="spellStart"/>
      <w:r w:rsidRPr="00480B8A">
        <w:t>конкурсность</w:t>
      </w:r>
      <w:proofErr w:type="spellEnd"/>
      <w:r w:rsidRPr="00480B8A">
        <w:t xml:space="preserve">, </w:t>
      </w:r>
      <w:proofErr w:type="spellStart"/>
      <w:r w:rsidRPr="00480B8A">
        <w:t>соф</w:t>
      </w:r>
      <w:r w:rsidRPr="00480B8A">
        <w:t>и</w:t>
      </w:r>
      <w:r w:rsidRPr="00480B8A">
        <w:t>нансирование</w:t>
      </w:r>
      <w:proofErr w:type="spellEnd"/>
      <w:r w:rsidRPr="00480B8A">
        <w:t>, срок реализации проекта в пределах одного года.</w:t>
      </w:r>
    </w:p>
    <w:p w:rsidR="000560E7" w:rsidRPr="00480B8A" w:rsidRDefault="000560E7" w:rsidP="000560E7">
      <w:pPr>
        <w:autoSpaceDE w:val="0"/>
        <w:autoSpaceDN w:val="0"/>
        <w:adjustRightInd w:val="0"/>
        <w:ind w:firstLine="708"/>
        <w:jc w:val="both"/>
      </w:pPr>
      <w:r w:rsidRPr="00480B8A">
        <w:t xml:space="preserve">Одним из важных принципов является </w:t>
      </w:r>
      <w:proofErr w:type="spellStart"/>
      <w:r w:rsidRPr="00480B8A">
        <w:t>софинансирование</w:t>
      </w:r>
      <w:proofErr w:type="spellEnd"/>
      <w:r w:rsidRPr="00480B8A">
        <w:t xml:space="preserve"> расходов ра</w:t>
      </w:r>
      <w:r w:rsidRPr="00480B8A">
        <w:t>з</w:t>
      </w:r>
      <w:r w:rsidRPr="00480B8A">
        <w:t>ными уровнями бюджета, юридическими лицами, предпринимателями, жит</w:t>
      </w:r>
      <w:r w:rsidRPr="00480B8A">
        <w:t>е</w:t>
      </w:r>
      <w:r w:rsidRPr="00480B8A">
        <w:t xml:space="preserve">лями района, в том числе в виде </w:t>
      </w:r>
      <w:proofErr w:type="spellStart"/>
      <w:r w:rsidRPr="00480B8A">
        <w:t>неденежных</w:t>
      </w:r>
      <w:proofErr w:type="spellEnd"/>
      <w:r w:rsidRPr="00480B8A">
        <w:t xml:space="preserve"> вкладов.</w:t>
      </w:r>
    </w:p>
    <w:p w:rsidR="000560E7" w:rsidRPr="00480B8A" w:rsidRDefault="000560E7" w:rsidP="000560E7">
      <w:pPr>
        <w:autoSpaceDE w:val="0"/>
        <w:autoSpaceDN w:val="0"/>
        <w:adjustRightInd w:val="0"/>
        <w:ind w:firstLine="708"/>
        <w:jc w:val="both"/>
      </w:pPr>
      <w:r w:rsidRPr="00480B8A">
        <w:t xml:space="preserve">В целях развития практики инициативного </w:t>
      </w:r>
      <w:proofErr w:type="spellStart"/>
      <w:r w:rsidRPr="00480B8A">
        <w:t>бюджетирования</w:t>
      </w:r>
      <w:proofErr w:type="spellEnd"/>
      <w:r w:rsidRPr="00480B8A">
        <w:t>, а также в</w:t>
      </w:r>
      <w:r w:rsidRPr="00480B8A">
        <w:t>о</w:t>
      </w:r>
      <w:r w:rsidRPr="00480B8A">
        <w:t>влечение населения в процесс распределения местных бюджетов в районе ра</w:t>
      </w:r>
      <w:r w:rsidRPr="00480B8A">
        <w:t>з</w:t>
      </w:r>
      <w:r w:rsidRPr="00480B8A">
        <w:t>работаны муниципальные правовые акты администрации района, методические рекомендации поселениям.</w:t>
      </w:r>
    </w:p>
    <w:p w:rsidR="000560E7" w:rsidRPr="00480B8A" w:rsidRDefault="000560E7" w:rsidP="000560E7">
      <w:pPr>
        <w:ind w:firstLine="709"/>
        <w:jc w:val="both"/>
      </w:pPr>
      <w:r w:rsidRPr="00480B8A">
        <w:t xml:space="preserve">1.14. Повышение финансовой грамотности населения является одним                 из основных направлений формирования инвестиционного ресурса,          </w:t>
      </w:r>
      <w:r>
        <w:t xml:space="preserve">               обозначенного в К</w:t>
      </w:r>
      <w:r w:rsidRPr="00480B8A">
        <w:t>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 Эти национальные инициативы призваны в конечном итоге                    обеспечить укрепление среднего класса, повысить финансовое благосостояние населения и снизить экономические и финансовые риски в условиях колебания рыночной экономики. Их реализация предполагает расширение взаимодействия населения и финансовых институтов, в том числе на основе новых финансовых схем и инструментов, что в свою очередь предъявляет повышенные требования к финансовой грамотности населения и к уровню защиты прав потребителей               в финансовой сфере.</w:t>
      </w:r>
    </w:p>
    <w:p w:rsidR="000560E7" w:rsidRPr="00480B8A" w:rsidRDefault="000560E7" w:rsidP="000560E7">
      <w:pPr>
        <w:ind w:firstLine="709"/>
        <w:jc w:val="both"/>
      </w:pPr>
      <w:r w:rsidRPr="00480B8A">
        <w:t xml:space="preserve">Для привлечения большего количества граждан района к участию             в обсуждении вопросов формирования бюджета района и его исполнения                на официальном сайте администрации района разработан </w:t>
      </w:r>
      <w:r>
        <w:t xml:space="preserve">раздел </w:t>
      </w:r>
      <w:r w:rsidRPr="00480B8A">
        <w:t>«Бюджет                         для граждан».</w:t>
      </w:r>
    </w:p>
    <w:p w:rsidR="000560E7" w:rsidRPr="00480B8A" w:rsidRDefault="000560E7" w:rsidP="000560E7">
      <w:pPr>
        <w:ind w:firstLine="709"/>
        <w:jc w:val="both"/>
      </w:pPr>
      <w:r w:rsidRPr="00480B8A">
        <w:t>Данный ресурс разработан прежде всего для жителей района,                   не обладающих специальными знаниями в сфере бюджетного                               законодательства, и знакомит граждан с основными целями, задачами                   и приоритетными направлениями бюджетной политики района, основными            характеристиками бюджета района и его исполнения.</w:t>
      </w:r>
    </w:p>
    <w:p w:rsidR="000560E7" w:rsidRPr="00480B8A" w:rsidRDefault="000560E7" w:rsidP="000560E7">
      <w:pPr>
        <w:ind w:firstLine="709"/>
        <w:jc w:val="both"/>
      </w:pPr>
      <w:r w:rsidRPr="00480B8A">
        <w:t xml:space="preserve">1.15. Организация публичных слушаний по проекту решения Думы     района о бюджете </w:t>
      </w:r>
      <w:r>
        <w:t xml:space="preserve">района </w:t>
      </w:r>
      <w:r w:rsidRPr="00480B8A">
        <w:t xml:space="preserve">на очередной финансовый год и плановый период,                        по годовому отчету по исполнению бюджета предоставляет жителям района </w:t>
      </w:r>
      <w:r w:rsidRPr="00480B8A">
        <w:lastRenderedPageBreak/>
        <w:t>открытый доступ к формированию бюджета района на предстоящий период                     и к информации.</w:t>
      </w:r>
    </w:p>
    <w:p w:rsidR="000560E7" w:rsidRPr="00480B8A" w:rsidRDefault="000560E7" w:rsidP="000560E7">
      <w:pPr>
        <w:ind w:firstLine="709"/>
        <w:jc w:val="both"/>
      </w:pPr>
      <w:r w:rsidRPr="00480B8A">
        <w:t>1.16. Для повышения открытости бюджетного процесса проводится «День открытых дверей».</w:t>
      </w:r>
    </w:p>
    <w:p w:rsidR="000560E7" w:rsidRPr="00480B8A" w:rsidRDefault="000560E7" w:rsidP="000560E7">
      <w:pPr>
        <w:ind w:firstLine="709"/>
        <w:jc w:val="both"/>
      </w:pPr>
      <w:r w:rsidRPr="00480B8A">
        <w:t>С 2011 года ежегодно район принимает участие во Всероссийской акции «День финансовой грамотности в учебных заведениях» с привлечением автор</w:t>
      </w:r>
      <w:r w:rsidRPr="00480B8A">
        <w:t>и</w:t>
      </w:r>
      <w:r w:rsidRPr="00480B8A">
        <w:t>тетных экспертов финансового сообщества для проведения уроков,              ле</w:t>
      </w:r>
      <w:r w:rsidRPr="00480B8A">
        <w:t>к</w:t>
      </w:r>
      <w:r w:rsidRPr="00480B8A">
        <w:t>ций.</w:t>
      </w:r>
    </w:p>
    <w:p w:rsidR="000560E7" w:rsidRPr="00480B8A" w:rsidRDefault="000560E7" w:rsidP="000560E7">
      <w:pPr>
        <w:ind w:firstLine="709"/>
        <w:jc w:val="both"/>
      </w:pPr>
      <w:r w:rsidRPr="00480B8A">
        <w:t>1.17. Проведение вышеназванных мероприятий позволит расширить               возможности граждан по более эффективному использованию финансовых у</w:t>
      </w:r>
      <w:r w:rsidRPr="00480B8A">
        <w:t>с</w:t>
      </w:r>
      <w:r w:rsidRPr="00480B8A">
        <w:t>луг в целях повышения собственного благосостояния и роста сбережений,                и, как следствие, окажет влияние на ускорение темпов роста экономики района.</w:t>
      </w:r>
    </w:p>
    <w:p w:rsidR="000560E7" w:rsidRPr="00480B8A" w:rsidRDefault="000560E7" w:rsidP="000560E7">
      <w:pPr>
        <w:ind w:firstLine="709"/>
        <w:jc w:val="both"/>
      </w:pPr>
      <w:r w:rsidRPr="00480B8A">
        <w:t xml:space="preserve">1.18. Деятельность департамента финансов администрации района как    ответственного исполнителя муниципальной программы направлена                         на проведение бюджетной политики, ориентированной на развитие социальной и экономической стабильности района, обеспечение долгосрочной                          сбалансированности и устойчивости бюджета </w:t>
      </w:r>
      <w:proofErr w:type="spellStart"/>
      <w:r w:rsidRPr="00480B8A">
        <w:t>Нижневартовского</w:t>
      </w:r>
      <w:proofErr w:type="spellEnd"/>
      <w:r w:rsidRPr="00480B8A">
        <w:t xml:space="preserve"> района                      и поселений, входящих в состав района, повышение качества управления                муниципальными финансами района. </w:t>
      </w:r>
    </w:p>
    <w:p w:rsidR="000560E7" w:rsidRPr="00480B8A" w:rsidRDefault="000560E7" w:rsidP="000560E7">
      <w:pPr>
        <w:ind w:firstLine="709"/>
        <w:jc w:val="both"/>
      </w:pPr>
      <w:r w:rsidRPr="00480B8A">
        <w:t xml:space="preserve">1.19. Внедрение программно-целевого планирования является                          неотъемлемой частью работы по повышению эффективности бюджетных                   расходов. Это обусловлено необходимостью формирования устойчивой связи между осуществляемыми расходами и желаемыми результатами, что является ключевой целью муниципальных финансов в России на протяжении последних лет. </w:t>
      </w:r>
    </w:p>
    <w:p w:rsidR="000560E7" w:rsidRPr="00480B8A" w:rsidRDefault="000560E7" w:rsidP="000560E7">
      <w:pPr>
        <w:autoSpaceDE w:val="0"/>
        <w:autoSpaceDN w:val="0"/>
        <w:adjustRightInd w:val="0"/>
        <w:ind w:firstLine="709"/>
        <w:jc w:val="both"/>
      </w:pPr>
      <w:r w:rsidRPr="00480B8A">
        <w:t xml:space="preserve">Реализация программных мероприятий позволит создать                                  инструментарий для принятия обоснованных управленческих решений, будет способствовать повышению качества бюджетного процесса в районе, создаст необходимые условия для повышения эффективности и открытости управления муниципальными финансами, что и является целью </w:t>
      </w:r>
      <w:r>
        <w:t>муниципальной</w:t>
      </w:r>
      <w:r w:rsidRPr="00480B8A">
        <w:t xml:space="preserve"> програ</w:t>
      </w:r>
      <w:r w:rsidRPr="00480B8A">
        <w:t>м</w:t>
      </w:r>
      <w:r w:rsidRPr="00480B8A">
        <w:t>мы.</w:t>
      </w:r>
    </w:p>
    <w:p w:rsidR="000560E7" w:rsidRPr="00480B8A" w:rsidRDefault="000560E7" w:rsidP="000560E7">
      <w:pPr>
        <w:autoSpaceDE w:val="0"/>
        <w:autoSpaceDN w:val="0"/>
        <w:adjustRightInd w:val="0"/>
        <w:ind w:firstLine="709"/>
        <w:jc w:val="both"/>
      </w:pPr>
      <w:r w:rsidRPr="00480B8A">
        <w:t>1.20. Эффективное управление в сфере муниципальных финансов                     позволит обеспечить условия для устойчивого экономического развития                     и сохранения экономической стабильности при безусловном исполнении                    принятых расходных обязательств, реализации ключевых приоритетов                    социально-экономического развития района, повышения эффективности                   бюджетных расходов, совершенствования межбюджетных отношений                       и решения других задач бюджетной политики, сформулированных                            в документах стратегического планирования.</w:t>
      </w:r>
    </w:p>
    <w:p w:rsidR="000560E7" w:rsidRPr="00480B8A" w:rsidRDefault="000560E7" w:rsidP="000560E7">
      <w:pPr>
        <w:jc w:val="center"/>
        <w:rPr>
          <w:highlight w:val="yellow"/>
        </w:rPr>
      </w:pPr>
    </w:p>
    <w:p w:rsidR="005B3561" w:rsidRDefault="005B3561" w:rsidP="000560E7">
      <w:pPr>
        <w:autoSpaceDE w:val="0"/>
        <w:autoSpaceDN w:val="0"/>
        <w:adjustRightInd w:val="0"/>
        <w:jc w:val="center"/>
        <w:rPr>
          <w:b/>
        </w:rPr>
      </w:pPr>
    </w:p>
    <w:p w:rsidR="005B3561" w:rsidRDefault="005B3561" w:rsidP="000560E7">
      <w:pPr>
        <w:autoSpaceDE w:val="0"/>
        <w:autoSpaceDN w:val="0"/>
        <w:adjustRightInd w:val="0"/>
        <w:jc w:val="center"/>
        <w:rPr>
          <w:b/>
        </w:rPr>
      </w:pPr>
    </w:p>
    <w:p w:rsidR="005B3561" w:rsidRDefault="005B3561" w:rsidP="000560E7">
      <w:pPr>
        <w:autoSpaceDE w:val="0"/>
        <w:autoSpaceDN w:val="0"/>
        <w:adjustRightInd w:val="0"/>
        <w:jc w:val="center"/>
        <w:rPr>
          <w:b/>
        </w:rPr>
      </w:pPr>
    </w:p>
    <w:p w:rsidR="005B3561" w:rsidRDefault="005B3561" w:rsidP="000560E7">
      <w:pPr>
        <w:autoSpaceDE w:val="0"/>
        <w:autoSpaceDN w:val="0"/>
        <w:adjustRightInd w:val="0"/>
        <w:jc w:val="center"/>
        <w:rPr>
          <w:b/>
        </w:rPr>
      </w:pPr>
    </w:p>
    <w:p w:rsidR="005B3561" w:rsidRDefault="005B3561" w:rsidP="000560E7">
      <w:pPr>
        <w:autoSpaceDE w:val="0"/>
        <w:autoSpaceDN w:val="0"/>
        <w:adjustRightInd w:val="0"/>
        <w:jc w:val="center"/>
        <w:rPr>
          <w:b/>
        </w:rPr>
      </w:pPr>
    </w:p>
    <w:p w:rsidR="000560E7" w:rsidRPr="00480B8A" w:rsidRDefault="000560E7" w:rsidP="000560E7">
      <w:pPr>
        <w:autoSpaceDE w:val="0"/>
        <w:autoSpaceDN w:val="0"/>
        <w:adjustRightInd w:val="0"/>
        <w:jc w:val="center"/>
        <w:rPr>
          <w:b/>
        </w:rPr>
      </w:pPr>
      <w:r w:rsidRPr="00480B8A">
        <w:rPr>
          <w:b/>
        </w:rPr>
        <w:lastRenderedPageBreak/>
        <w:t xml:space="preserve">II. Стимулирование инвестиционной и инновационной деятельности, </w:t>
      </w:r>
    </w:p>
    <w:p w:rsidR="000560E7" w:rsidRPr="00480B8A" w:rsidRDefault="000560E7" w:rsidP="000560E7">
      <w:pPr>
        <w:autoSpaceDE w:val="0"/>
        <w:autoSpaceDN w:val="0"/>
        <w:adjustRightInd w:val="0"/>
        <w:jc w:val="center"/>
        <w:rPr>
          <w:b/>
        </w:rPr>
      </w:pPr>
      <w:r w:rsidRPr="00480B8A">
        <w:rPr>
          <w:b/>
        </w:rPr>
        <w:t>развитие конкуренции и негосударственного сектора экономики</w:t>
      </w:r>
    </w:p>
    <w:p w:rsidR="000560E7" w:rsidRPr="00480B8A" w:rsidRDefault="000560E7" w:rsidP="000560E7">
      <w:pPr>
        <w:autoSpaceDE w:val="0"/>
        <w:autoSpaceDN w:val="0"/>
        <w:adjustRightInd w:val="0"/>
        <w:jc w:val="center"/>
        <w:rPr>
          <w:b/>
        </w:rPr>
      </w:pPr>
    </w:p>
    <w:p w:rsidR="000560E7" w:rsidRPr="00480B8A" w:rsidRDefault="000560E7" w:rsidP="000560E7">
      <w:pPr>
        <w:autoSpaceDE w:val="0"/>
        <w:autoSpaceDN w:val="0"/>
        <w:adjustRightInd w:val="0"/>
        <w:ind w:firstLine="709"/>
        <w:jc w:val="both"/>
      </w:pPr>
      <w:r w:rsidRPr="00480B8A">
        <w:t>2.1. Развитие материально-технической базы в отрасли.</w:t>
      </w:r>
    </w:p>
    <w:p w:rsidR="000560E7" w:rsidRPr="00480B8A" w:rsidRDefault="000560E7" w:rsidP="000560E7">
      <w:pPr>
        <w:autoSpaceDE w:val="0"/>
        <w:autoSpaceDN w:val="0"/>
        <w:adjustRightInd w:val="0"/>
        <w:ind w:firstLine="709"/>
        <w:jc w:val="both"/>
      </w:pPr>
      <w:r w:rsidRPr="00480B8A">
        <w:t xml:space="preserve">Мероприятия, проводимые в рамках реализации муниципальной                    программы, не предусматривают строительство объектов (включая объекты муниципального частного партнерства), концессионных соглашений. </w:t>
      </w:r>
    </w:p>
    <w:p w:rsidR="000560E7" w:rsidRPr="00480B8A" w:rsidRDefault="000560E7" w:rsidP="000560E7">
      <w:pPr>
        <w:autoSpaceDE w:val="0"/>
        <w:autoSpaceDN w:val="0"/>
        <w:adjustRightInd w:val="0"/>
        <w:ind w:firstLine="709"/>
        <w:jc w:val="both"/>
      </w:pPr>
      <w:r w:rsidRPr="00480B8A">
        <w:t xml:space="preserve">Реализация мероприятий муниципальной программы в большей степени осуществляется через предоставление муниципальным образованиям района отдельных видов межбюджетных трансфертов из бюджета района,                        </w:t>
      </w:r>
      <w:proofErr w:type="spellStart"/>
      <w:r w:rsidRPr="00480B8A">
        <w:t>администрируемых</w:t>
      </w:r>
      <w:proofErr w:type="spellEnd"/>
      <w:r w:rsidRPr="00480B8A">
        <w:t xml:space="preserve"> департаментом финансов и носят нецелевой характер, им</w:t>
      </w:r>
      <w:r w:rsidRPr="00480B8A">
        <w:t>е</w:t>
      </w:r>
      <w:r w:rsidRPr="00480B8A">
        <w:t xml:space="preserve">ют выравнивающие, балансирующие и стимулирующие функции. </w:t>
      </w:r>
    </w:p>
    <w:p w:rsidR="000560E7" w:rsidRPr="00480B8A" w:rsidRDefault="000560E7" w:rsidP="000560E7">
      <w:pPr>
        <w:autoSpaceDE w:val="0"/>
        <w:autoSpaceDN w:val="0"/>
        <w:adjustRightInd w:val="0"/>
        <w:ind w:firstLine="709"/>
        <w:jc w:val="both"/>
      </w:pPr>
      <w:r w:rsidRPr="00480B8A">
        <w:t>2.2. Формирование благоприятной деловой среды.</w:t>
      </w:r>
    </w:p>
    <w:p w:rsidR="000560E7" w:rsidRPr="00480B8A" w:rsidRDefault="000560E7" w:rsidP="000560E7">
      <w:pPr>
        <w:autoSpaceDE w:val="0"/>
        <w:autoSpaceDN w:val="0"/>
        <w:adjustRightInd w:val="0"/>
        <w:ind w:firstLine="709"/>
        <w:jc w:val="both"/>
      </w:pPr>
      <w:r w:rsidRPr="00480B8A">
        <w:t>Мероприятия, реализуемые в рамках муниципальной программы,                     не направлены на регулирование отношений в сфере предпринимательской             деятельности.</w:t>
      </w:r>
    </w:p>
    <w:p w:rsidR="000560E7" w:rsidRPr="00480B8A" w:rsidRDefault="000560E7" w:rsidP="000560E7">
      <w:pPr>
        <w:autoSpaceDE w:val="0"/>
        <w:autoSpaceDN w:val="0"/>
        <w:adjustRightInd w:val="0"/>
        <w:ind w:firstLine="709"/>
        <w:jc w:val="both"/>
      </w:pPr>
      <w:r w:rsidRPr="00480B8A">
        <w:t>2.3. Реализация инвестиционных проектов.</w:t>
      </w:r>
    </w:p>
    <w:p w:rsidR="000560E7" w:rsidRPr="00480B8A" w:rsidRDefault="000560E7" w:rsidP="000560E7">
      <w:pPr>
        <w:autoSpaceDE w:val="0"/>
        <w:autoSpaceDN w:val="0"/>
        <w:adjustRightInd w:val="0"/>
        <w:ind w:firstLine="709"/>
        <w:jc w:val="both"/>
      </w:pPr>
      <w:r w:rsidRPr="00480B8A">
        <w:t>Муниципальной программой не предусмотрена реализация                            инвестиционных проектов.</w:t>
      </w:r>
    </w:p>
    <w:p w:rsidR="000560E7" w:rsidRPr="00480B8A" w:rsidRDefault="000560E7" w:rsidP="000560E7">
      <w:pPr>
        <w:autoSpaceDE w:val="0"/>
        <w:autoSpaceDN w:val="0"/>
        <w:adjustRightInd w:val="0"/>
        <w:ind w:firstLine="709"/>
        <w:jc w:val="both"/>
      </w:pPr>
      <w:r w:rsidRPr="00480B8A">
        <w:t>2.4. Развитие конкуренции в районе.</w:t>
      </w:r>
    </w:p>
    <w:p w:rsidR="000560E7" w:rsidRPr="00480B8A" w:rsidRDefault="000560E7" w:rsidP="000560E7">
      <w:pPr>
        <w:widowControl w:val="0"/>
        <w:autoSpaceDE w:val="0"/>
        <w:autoSpaceDN w:val="0"/>
        <w:adjustRightInd w:val="0"/>
        <w:ind w:firstLine="709"/>
        <w:jc w:val="both"/>
      </w:pPr>
      <w:r w:rsidRPr="00480B8A">
        <w:t xml:space="preserve">Мероприятия муниципальной программы не направлены на                        осуществление мер по развитию конкуренции и содействию                                     </w:t>
      </w:r>
      <w:proofErr w:type="spellStart"/>
      <w:r w:rsidRPr="00480B8A">
        <w:t>импортозамещению</w:t>
      </w:r>
      <w:proofErr w:type="spellEnd"/>
      <w:r w:rsidRPr="00480B8A">
        <w:t xml:space="preserve"> в Нижневартовском районе, реализацию стандарта                   развития конкуренции.</w:t>
      </w:r>
    </w:p>
    <w:p w:rsidR="000560E7" w:rsidRPr="00480B8A" w:rsidRDefault="000560E7" w:rsidP="000560E7">
      <w:pPr>
        <w:autoSpaceDE w:val="0"/>
        <w:autoSpaceDN w:val="0"/>
        <w:adjustRightInd w:val="0"/>
        <w:ind w:firstLine="709"/>
        <w:jc w:val="both"/>
      </w:pPr>
      <w:r w:rsidRPr="00480B8A">
        <w:t>2.5. Реализация проектов и портфелей проектов</w:t>
      </w:r>
      <w:r>
        <w:t>.</w:t>
      </w:r>
    </w:p>
    <w:p w:rsidR="000560E7" w:rsidRPr="00480B8A" w:rsidRDefault="000560E7" w:rsidP="000560E7">
      <w:pPr>
        <w:autoSpaceDE w:val="0"/>
        <w:autoSpaceDN w:val="0"/>
        <w:adjustRightInd w:val="0"/>
        <w:ind w:firstLine="709"/>
        <w:jc w:val="both"/>
      </w:pPr>
      <w:r w:rsidRPr="00480B8A">
        <w:t>Муниципальной программой не предусмотрена реализация                            приоритетных проектов.</w:t>
      </w:r>
    </w:p>
    <w:p w:rsidR="000560E7" w:rsidRPr="00480B8A" w:rsidRDefault="000560E7" w:rsidP="000560E7">
      <w:pPr>
        <w:widowControl w:val="0"/>
        <w:autoSpaceDE w:val="0"/>
        <w:autoSpaceDN w:val="0"/>
        <w:adjustRightInd w:val="0"/>
        <w:jc w:val="both"/>
        <w:rPr>
          <w:b/>
        </w:rPr>
      </w:pPr>
    </w:p>
    <w:p w:rsidR="000560E7" w:rsidRPr="00480B8A" w:rsidRDefault="000560E7" w:rsidP="000560E7">
      <w:pPr>
        <w:widowControl w:val="0"/>
        <w:autoSpaceDE w:val="0"/>
        <w:autoSpaceDN w:val="0"/>
        <w:adjustRightInd w:val="0"/>
        <w:jc w:val="center"/>
        <w:rPr>
          <w:b/>
        </w:rPr>
      </w:pPr>
      <w:r w:rsidRPr="00480B8A">
        <w:rPr>
          <w:b/>
        </w:rPr>
        <w:t>II</w:t>
      </w:r>
      <w:r w:rsidRPr="00480B8A">
        <w:rPr>
          <w:b/>
          <w:lang w:val="en-US"/>
        </w:rPr>
        <w:t>I</w:t>
      </w:r>
      <w:r w:rsidRPr="00480B8A">
        <w:rPr>
          <w:b/>
        </w:rPr>
        <w:t>. Цели, задачи и показатели их достижения</w:t>
      </w:r>
    </w:p>
    <w:p w:rsidR="000560E7" w:rsidRPr="00480B8A" w:rsidRDefault="000560E7" w:rsidP="000560E7">
      <w:pPr>
        <w:widowControl w:val="0"/>
        <w:autoSpaceDE w:val="0"/>
        <w:autoSpaceDN w:val="0"/>
        <w:adjustRightInd w:val="0"/>
        <w:ind w:left="1080"/>
        <w:rPr>
          <w:b/>
        </w:rPr>
      </w:pPr>
    </w:p>
    <w:p w:rsidR="000560E7" w:rsidRPr="00480B8A" w:rsidRDefault="000560E7" w:rsidP="000560E7">
      <w:pPr>
        <w:ind w:firstLine="709"/>
        <w:jc w:val="both"/>
      </w:pPr>
      <w:r w:rsidRPr="00480B8A">
        <w:t>Муниципальная программа направлена на реализацию следующих целей:</w:t>
      </w:r>
    </w:p>
    <w:p w:rsidR="000560E7" w:rsidRPr="00480B8A" w:rsidRDefault="000560E7" w:rsidP="000560E7">
      <w:pPr>
        <w:ind w:firstLine="709"/>
        <w:jc w:val="both"/>
      </w:pPr>
      <w:r w:rsidRPr="00480B8A">
        <w:t xml:space="preserve">1. Обеспечение эффективной финансовой поддержки городских </w:t>
      </w:r>
      <w:r>
        <w:t xml:space="preserve">                      </w:t>
      </w:r>
      <w:r w:rsidRPr="00480B8A">
        <w:t>и сельских поселений района.</w:t>
      </w:r>
    </w:p>
    <w:p w:rsidR="000560E7" w:rsidRPr="00480B8A" w:rsidRDefault="000560E7" w:rsidP="000560E7">
      <w:pPr>
        <w:ind w:firstLine="709"/>
        <w:jc w:val="both"/>
      </w:pPr>
      <w:r w:rsidRPr="00480B8A">
        <w:t>2. Обеспечение долгосрочной сбалансированности и устойчивости бю</w:t>
      </w:r>
      <w:r w:rsidRPr="00480B8A">
        <w:t>д</w:t>
      </w:r>
      <w:r w:rsidRPr="00480B8A">
        <w:t xml:space="preserve">жета </w:t>
      </w:r>
      <w:proofErr w:type="spellStart"/>
      <w:r w:rsidRPr="00480B8A">
        <w:t>Нижневартовского</w:t>
      </w:r>
      <w:proofErr w:type="spellEnd"/>
      <w:r w:rsidRPr="00480B8A">
        <w:t xml:space="preserve"> района, повышение качества управления муниципал</w:t>
      </w:r>
      <w:r w:rsidRPr="00480B8A">
        <w:t>ь</w:t>
      </w:r>
      <w:r w:rsidRPr="00480B8A">
        <w:t>ными финансами района.</w:t>
      </w:r>
    </w:p>
    <w:p w:rsidR="000560E7" w:rsidRPr="00480B8A" w:rsidRDefault="000560E7" w:rsidP="000560E7">
      <w:pPr>
        <w:widowControl w:val="0"/>
        <w:autoSpaceDE w:val="0"/>
        <w:autoSpaceDN w:val="0"/>
        <w:adjustRightInd w:val="0"/>
        <w:ind w:firstLine="709"/>
        <w:jc w:val="both"/>
      </w:pPr>
      <w:r w:rsidRPr="00480B8A">
        <w:t>Достижение данных целей будет осуществляться путем решения задач             и соответствующих им подпрограмм.</w:t>
      </w:r>
    </w:p>
    <w:p w:rsidR="000560E7" w:rsidRPr="00480B8A" w:rsidRDefault="000560E7" w:rsidP="000560E7">
      <w:pPr>
        <w:widowControl w:val="0"/>
        <w:autoSpaceDE w:val="0"/>
        <w:autoSpaceDN w:val="0"/>
        <w:adjustRightInd w:val="0"/>
        <w:ind w:firstLine="709"/>
        <w:jc w:val="both"/>
      </w:pPr>
      <w:r w:rsidRPr="00480B8A">
        <w:t>Задачи муниципа</w:t>
      </w:r>
      <w:r>
        <w:t>льной программы приведены в ее П</w:t>
      </w:r>
      <w:r w:rsidRPr="00480B8A">
        <w:t>аспорте.</w:t>
      </w:r>
    </w:p>
    <w:p w:rsidR="000560E7" w:rsidRPr="00480B8A" w:rsidRDefault="000560E7" w:rsidP="000560E7">
      <w:pPr>
        <w:ind w:firstLine="709"/>
        <w:jc w:val="both"/>
      </w:pPr>
      <w:r>
        <w:t>Подпрограмма I</w:t>
      </w:r>
      <w:r w:rsidRPr="00480B8A">
        <w:t xml:space="preserve"> </w:t>
      </w:r>
      <w:r>
        <w:t>«</w:t>
      </w:r>
      <w:r w:rsidRPr="00480B8A">
        <w:t>Создание условий для эффективного управления мун</w:t>
      </w:r>
      <w:r w:rsidRPr="00480B8A">
        <w:t>и</w:t>
      </w:r>
      <w:r w:rsidRPr="00480B8A">
        <w:t xml:space="preserve">ципальными финансами, повышения устойчивости бюджетов поселений </w:t>
      </w:r>
      <w:proofErr w:type="spellStart"/>
      <w:r w:rsidRPr="00480B8A">
        <w:t>Ни</w:t>
      </w:r>
      <w:r w:rsidRPr="00480B8A">
        <w:t>ж</w:t>
      </w:r>
      <w:r w:rsidRPr="00480B8A">
        <w:t>невартовского</w:t>
      </w:r>
      <w:proofErr w:type="spellEnd"/>
      <w:r w:rsidRPr="00480B8A">
        <w:t xml:space="preserve"> района</w:t>
      </w:r>
      <w:r>
        <w:t>»</w:t>
      </w:r>
      <w:r w:rsidRPr="00480B8A">
        <w:t xml:space="preserve">. </w:t>
      </w:r>
    </w:p>
    <w:p w:rsidR="000560E7" w:rsidRPr="00480B8A" w:rsidRDefault="000560E7" w:rsidP="000560E7">
      <w:pPr>
        <w:widowControl w:val="0"/>
        <w:autoSpaceDE w:val="0"/>
        <w:autoSpaceDN w:val="0"/>
        <w:adjustRightInd w:val="0"/>
        <w:ind w:firstLine="709"/>
        <w:jc w:val="both"/>
      </w:pPr>
      <w:r w:rsidRPr="00480B8A">
        <w:t xml:space="preserve">Данная подпрограмма направлена на совершенствование подходов           к предоставлению межбюджетных трансфертов бюджетам поселений с целью повышения эффективности их предоставления и использования, на содействие </w:t>
      </w:r>
      <w:r w:rsidRPr="00480B8A">
        <w:lastRenderedPageBreak/>
        <w:t>сбалансированности бюджетов поселений, создание равных финансовых во</w:t>
      </w:r>
      <w:r w:rsidRPr="00480B8A">
        <w:t>з</w:t>
      </w:r>
      <w:r w:rsidRPr="00480B8A">
        <w:t>можностей оказания гражданам муниципальных услуг на всей территории ра</w:t>
      </w:r>
      <w:r w:rsidRPr="00480B8A">
        <w:t>й</w:t>
      </w:r>
      <w:r w:rsidRPr="00480B8A">
        <w:t>она.</w:t>
      </w:r>
    </w:p>
    <w:p w:rsidR="000560E7" w:rsidRPr="00480B8A" w:rsidRDefault="000560E7" w:rsidP="000560E7">
      <w:pPr>
        <w:ind w:firstLine="851"/>
        <w:jc w:val="both"/>
      </w:pPr>
      <w:r>
        <w:t>Подпрограмма II</w:t>
      </w:r>
      <w:r w:rsidRPr="00480B8A">
        <w:rPr>
          <w:b/>
        </w:rPr>
        <w:t xml:space="preserve"> </w:t>
      </w:r>
      <w:r>
        <w:rPr>
          <w:b/>
        </w:rPr>
        <w:t>«</w:t>
      </w:r>
      <w:r w:rsidRPr="00480B8A">
        <w:t xml:space="preserve">Управление муниципальными финансами </w:t>
      </w:r>
      <w:r>
        <w:t xml:space="preserve">                        </w:t>
      </w:r>
      <w:r w:rsidRPr="00480B8A">
        <w:t>в Нижневартовском районе</w:t>
      </w:r>
      <w:r>
        <w:t>»</w:t>
      </w:r>
      <w:r w:rsidRPr="00480B8A">
        <w:t xml:space="preserve">. </w:t>
      </w:r>
    </w:p>
    <w:p w:rsidR="000560E7" w:rsidRPr="00480B8A" w:rsidRDefault="000560E7" w:rsidP="000560E7">
      <w:pPr>
        <w:ind w:firstLine="851"/>
        <w:jc w:val="both"/>
      </w:pPr>
      <w:r w:rsidRPr="00480B8A">
        <w:t>Значения целевых показателей и ожидаемых результатов муниципал</w:t>
      </w:r>
      <w:r w:rsidRPr="00480B8A">
        <w:t>ь</w:t>
      </w:r>
      <w:r w:rsidRPr="00480B8A">
        <w:t>ной программы в разбивке по годам указаны в приложении 1 к муниципальной программе.</w:t>
      </w:r>
    </w:p>
    <w:p w:rsidR="000560E7" w:rsidRPr="00480B8A" w:rsidRDefault="000560E7" w:rsidP="000560E7">
      <w:pPr>
        <w:tabs>
          <w:tab w:val="left" w:pos="709"/>
        </w:tabs>
        <w:ind w:firstLine="851"/>
      </w:pPr>
      <w:r w:rsidRPr="00480B8A">
        <w:t>При достижении результатов муниципальной программы ожидается:</w:t>
      </w:r>
    </w:p>
    <w:p w:rsidR="000560E7" w:rsidRPr="00480B8A" w:rsidRDefault="000560E7" w:rsidP="000560E7">
      <w:pPr>
        <w:tabs>
          <w:tab w:val="left" w:pos="709"/>
        </w:tabs>
        <w:ind w:firstLine="851"/>
      </w:pPr>
      <w:r w:rsidRPr="00480B8A">
        <w:rPr>
          <w:lang w:eastAsia="ar-SA"/>
        </w:rPr>
        <w:t>своевременное перечисление межбюджетных трансфертов (включая субвенции, субсидии, иные межбюджетные трансферты из вышестоящих бю</w:t>
      </w:r>
      <w:r w:rsidRPr="00480B8A">
        <w:rPr>
          <w:lang w:eastAsia="ar-SA"/>
        </w:rPr>
        <w:t>д</w:t>
      </w:r>
      <w:r w:rsidRPr="00480B8A">
        <w:rPr>
          <w:lang w:eastAsia="ar-SA"/>
        </w:rPr>
        <w:t>жетов) поселениям района</w:t>
      </w:r>
      <w:r>
        <w:rPr>
          <w:lang w:eastAsia="ar-SA"/>
        </w:rPr>
        <w:t>;</w:t>
      </w:r>
    </w:p>
    <w:p w:rsidR="000560E7" w:rsidRPr="00480B8A" w:rsidRDefault="000560E7" w:rsidP="000560E7">
      <w:pPr>
        <w:tabs>
          <w:tab w:val="left" w:pos="709"/>
        </w:tabs>
        <w:ind w:firstLine="851"/>
        <w:jc w:val="both"/>
      </w:pPr>
      <w:r w:rsidRPr="00480B8A">
        <w:t>повышение прозрачности и объективности процедуры выравнивания бюджетной обеспеченности поселений района на основе единых методик;</w:t>
      </w:r>
    </w:p>
    <w:p w:rsidR="000560E7" w:rsidRPr="00480B8A" w:rsidRDefault="000560E7" w:rsidP="000560E7">
      <w:pPr>
        <w:tabs>
          <w:tab w:val="left" w:pos="709"/>
        </w:tabs>
        <w:ind w:firstLine="851"/>
        <w:jc w:val="both"/>
      </w:pPr>
      <w:r w:rsidRPr="00480B8A">
        <w:t>отсутствие просроченной задолженности по выплате заработной платы     и оплате коммунальных услуг;</w:t>
      </w:r>
    </w:p>
    <w:p w:rsidR="000560E7" w:rsidRPr="00480B8A" w:rsidRDefault="000560E7" w:rsidP="000560E7">
      <w:pPr>
        <w:tabs>
          <w:tab w:val="left" w:pos="709"/>
        </w:tabs>
        <w:ind w:firstLine="851"/>
        <w:jc w:val="both"/>
      </w:pPr>
      <w:r w:rsidRPr="00480B8A">
        <w:t xml:space="preserve">установление средней итоговой оценки качества организации </w:t>
      </w:r>
      <w:r>
        <w:t xml:space="preserve">                           </w:t>
      </w:r>
      <w:r w:rsidRPr="00480B8A">
        <w:t>и осуществления бюджетного процесса в поселениях  района на уровне не м</w:t>
      </w:r>
      <w:r w:rsidRPr="00480B8A">
        <w:t>е</w:t>
      </w:r>
      <w:r w:rsidRPr="00480B8A">
        <w:t>нее 40 баллов;</w:t>
      </w:r>
    </w:p>
    <w:p w:rsidR="000560E7" w:rsidRPr="00480B8A" w:rsidRDefault="000560E7" w:rsidP="000560E7">
      <w:pPr>
        <w:tabs>
          <w:tab w:val="left" w:pos="709"/>
        </w:tabs>
        <w:ind w:firstLine="851"/>
        <w:jc w:val="both"/>
      </w:pPr>
      <w:r w:rsidRPr="00480B8A">
        <w:t>обеспечение своевременного перечисления финансовой помощи посел</w:t>
      </w:r>
      <w:r w:rsidRPr="00480B8A">
        <w:t>е</w:t>
      </w:r>
      <w:r w:rsidRPr="00480B8A">
        <w:t>ниям района;</w:t>
      </w:r>
    </w:p>
    <w:p w:rsidR="000560E7" w:rsidRPr="00480B8A" w:rsidRDefault="000560E7" w:rsidP="000560E7">
      <w:pPr>
        <w:ind w:firstLine="851"/>
        <w:jc w:val="both"/>
      </w:pPr>
      <w:r w:rsidRPr="00480B8A">
        <w:t xml:space="preserve">увеличение налогового потенциала района путем сохранения </w:t>
      </w:r>
      <w:r>
        <w:t xml:space="preserve">                          </w:t>
      </w:r>
      <w:r w:rsidRPr="00480B8A">
        <w:t>и наращивания доходной базы бюджета района;</w:t>
      </w:r>
    </w:p>
    <w:p w:rsidR="000560E7" w:rsidRPr="00480B8A" w:rsidRDefault="000560E7" w:rsidP="000560E7">
      <w:pPr>
        <w:ind w:firstLine="851"/>
        <w:jc w:val="both"/>
      </w:pPr>
      <w:r w:rsidRPr="00480B8A">
        <w:t>обеспечение сбалансированности бюджета района;</w:t>
      </w:r>
    </w:p>
    <w:p w:rsidR="000560E7" w:rsidRPr="00480B8A" w:rsidRDefault="000560E7" w:rsidP="000560E7">
      <w:pPr>
        <w:ind w:firstLine="851"/>
        <w:jc w:val="both"/>
      </w:pPr>
      <w:r w:rsidRPr="00480B8A">
        <w:t xml:space="preserve">осуществление бюджетного планирования в соответствии </w:t>
      </w:r>
      <w:r>
        <w:t xml:space="preserve">                               </w:t>
      </w:r>
      <w:r w:rsidRPr="00480B8A">
        <w:t>с долгосрочной стратегией развития района;</w:t>
      </w:r>
    </w:p>
    <w:p w:rsidR="000560E7" w:rsidRPr="00480B8A" w:rsidRDefault="000560E7" w:rsidP="000560E7">
      <w:pPr>
        <w:ind w:firstLine="851"/>
        <w:jc w:val="both"/>
      </w:pPr>
      <w:r w:rsidRPr="00480B8A">
        <w:t>безусловное исполнение бюджетных обязательств;</w:t>
      </w:r>
    </w:p>
    <w:p w:rsidR="000560E7" w:rsidRPr="00480B8A" w:rsidRDefault="000560E7" w:rsidP="000560E7">
      <w:pPr>
        <w:ind w:firstLine="851"/>
        <w:jc w:val="both"/>
      </w:pPr>
      <w:r w:rsidRPr="00480B8A">
        <w:t>качественное формирование и своевременное предоставление отчетн</w:t>
      </w:r>
      <w:r w:rsidRPr="00480B8A">
        <w:t>о</w:t>
      </w:r>
      <w:r w:rsidRPr="00480B8A">
        <w:t>сти об исполнении бюджета района и консолидированного бюджета района;</w:t>
      </w:r>
    </w:p>
    <w:p w:rsidR="000560E7" w:rsidRPr="00480B8A" w:rsidRDefault="000560E7" w:rsidP="000560E7">
      <w:pPr>
        <w:ind w:firstLine="851"/>
        <w:jc w:val="both"/>
      </w:pPr>
      <w:r w:rsidRPr="00480B8A">
        <w:t>повышение открытости, прозрачности финансо</w:t>
      </w:r>
      <w:r>
        <w:t xml:space="preserve">вой деятельности, в том числе </w:t>
      </w:r>
      <w:r w:rsidRPr="00480B8A">
        <w:t xml:space="preserve">при использовании механизмов инициативного </w:t>
      </w:r>
      <w:proofErr w:type="spellStart"/>
      <w:r w:rsidRPr="00480B8A">
        <w:t>бюджетирования</w:t>
      </w:r>
      <w:proofErr w:type="spellEnd"/>
      <w:r w:rsidRPr="00480B8A">
        <w:t>, пов</w:t>
      </w:r>
      <w:r w:rsidRPr="00480B8A">
        <w:t>ы</w:t>
      </w:r>
      <w:r w:rsidRPr="00480B8A">
        <w:t>шение качества финансового менеджмента в секторе муниципального управл</w:t>
      </w:r>
      <w:r w:rsidRPr="00480B8A">
        <w:t>е</w:t>
      </w:r>
      <w:r w:rsidRPr="00480B8A">
        <w:t>ния.</w:t>
      </w:r>
    </w:p>
    <w:p w:rsidR="000560E7" w:rsidRPr="00480B8A" w:rsidRDefault="000560E7" w:rsidP="000560E7">
      <w:pPr>
        <w:ind w:firstLine="851"/>
        <w:jc w:val="both"/>
      </w:pPr>
    </w:p>
    <w:p w:rsidR="000560E7" w:rsidRPr="00480B8A" w:rsidRDefault="000560E7" w:rsidP="000560E7">
      <w:pPr>
        <w:widowControl w:val="0"/>
        <w:autoSpaceDE w:val="0"/>
        <w:autoSpaceDN w:val="0"/>
        <w:adjustRightInd w:val="0"/>
        <w:jc w:val="center"/>
        <w:rPr>
          <w:b/>
        </w:rPr>
      </w:pPr>
      <w:r w:rsidRPr="00480B8A">
        <w:rPr>
          <w:b/>
        </w:rPr>
        <w:t>I</w:t>
      </w:r>
      <w:r w:rsidRPr="00480B8A">
        <w:rPr>
          <w:b/>
          <w:lang w:val="en-US"/>
        </w:rPr>
        <w:t>V</w:t>
      </w:r>
      <w:r w:rsidRPr="00480B8A">
        <w:rPr>
          <w:b/>
        </w:rPr>
        <w:t>. Характеристика основных мероприятий программы</w:t>
      </w:r>
    </w:p>
    <w:p w:rsidR="000560E7" w:rsidRPr="00480B8A" w:rsidRDefault="000560E7" w:rsidP="000560E7">
      <w:pPr>
        <w:widowControl w:val="0"/>
        <w:autoSpaceDE w:val="0"/>
        <w:autoSpaceDN w:val="0"/>
        <w:adjustRightInd w:val="0"/>
        <w:ind w:left="1080"/>
        <w:rPr>
          <w:b/>
        </w:rPr>
      </w:pPr>
    </w:p>
    <w:p w:rsidR="000560E7" w:rsidRPr="00480B8A" w:rsidRDefault="000560E7" w:rsidP="000560E7">
      <w:pPr>
        <w:tabs>
          <w:tab w:val="left" w:pos="851"/>
          <w:tab w:val="left" w:pos="1134"/>
        </w:tabs>
        <w:ind w:firstLine="709"/>
        <w:jc w:val="both"/>
      </w:pPr>
      <w:r w:rsidRPr="00480B8A">
        <w:t xml:space="preserve">1. Подпрограмма </w:t>
      </w:r>
      <w:r w:rsidRPr="00480B8A">
        <w:rPr>
          <w:lang w:val="en-US"/>
        </w:rPr>
        <w:t>I</w:t>
      </w:r>
      <w:r w:rsidRPr="00480B8A">
        <w:t xml:space="preserve"> «Создание условий для эффективного управления м</w:t>
      </w:r>
      <w:r w:rsidRPr="00480B8A">
        <w:t>у</w:t>
      </w:r>
      <w:r w:rsidRPr="00480B8A">
        <w:t xml:space="preserve">ниципальными финансами, повышения устойчивости бюджетов поселений </w:t>
      </w:r>
      <w:proofErr w:type="spellStart"/>
      <w:r w:rsidRPr="00480B8A">
        <w:t>Нижневартовского</w:t>
      </w:r>
      <w:proofErr w:type="spellEnd"/>
      <w:r w:rsidRPr="00480B8A">
        <w:t xml:space="preserve"> района».</w:t>
      </w:r>
    </w:p>
    <w:p w:rsidR="000560E7" w:rsidRPr="00480B8A" w:rsidRDefault="000560E7" w:rsidP="000560E7">
      <w:pPr>
        <w:tabs>
          <w:tab w:val="left" w:pos="709"/>
        </w:tabs>
        <w:autoSpaceDE w:val="0"/>
        <w:autoSpaceDN w:val="0"/>
        <w:adjustRightInd w:val="0"/>
        <w:ind w:firstLine="709"/>
        <w:jc w:val="both"/>
        <w:rPr>
          <w:bCs/>
          <w:color w:val="FF0000"/>
        </w:rPr>
      </w:pPr>
      <w:r w:rsidRPr="00480B8A">
        <w:rPr>
          <w:bCs/>
        </w:rPr>
        <w:t>1.1. Основное мероприятие «Выравнивание бюджетной обеспеченности поселений из районного фонда финансовой поддержки».</w:t>
      </w:r>
    </w:p>
    <w:p w:rsidR="000560E7" w:rsidRPr="00480B8A" w:rsidRDefault="000560E7" w:rsidP="000560E7">
      <w:pPr>
        <w:autoSpaceDE w:val="0"/>
        <w:autoSpaceDN w:val="0"/>
        <w:adjustRightInd w:val="0"/>
        <w:ind w:firstLine="709"/>
        <w:jc w:val="both"/>
      </w:pPr>
      <w:r w:rsidRPr="00480B8A">
        <w:t>Для реализации основного мероприятия предполагается осуществить сл</w:t>
      </w:r>
      <w:r w:rsidRPr="00480B8A">
        <w:t>е</w:t>
      </w:r>
      <w:r w:rsidRPr="00480B8A">
        <w:t>дующие отдельные мероприятия:</w:t>
      </w:r>
    </w:p>
    <w:p w:rsidR="000560E7" w:rsidRPr="00480B8A" w:rsidRDefault="000560E7" w:rsidP="000560E7">
      <w:pPr>
        <w:widowControl w:val="0"/>
        <w:tabs>
          <w:tab w:val="left" w:pos="284"/>
          <w:tab w:val="left" w:pos="993"/>
          <w:tab w:val="left" w:pos="1276"/>
        </w:tabs>
        <w:autoSpaceDE w:val="0"/>
        <w:autoSpaceDN w:val="0"/>
        <w:adjustRightInd w:val="0"/>
        <w:ind w:firstLine="709"/>
        <w:jc w:val="both"/>
      </w:pPr>
      <w:r w:rsidRPr="00480B8A">
        <w:t>1.1.1. Расчет и распределение дотации из бюджета муниципального ра</w:t>
      </w:r>
      <w:r w:rsidRPr="00480B8A">
        <w:t>й</w:t>
      </w:r>
      <w:r w:rsidRPr="00480B8A">
        <w:t>она на выравнивание бюджетной обеспеченности поселений.</w:t>
      </w:r>
    </w:p>
    <w:p w:rsidR="000560E7" w:rsidRPr="00480B8A" w:rsidRDefault="000560E7" w:rsidP="000560E7">
      <w:pPr>
        <w:widowControl w:val="0"/>
        <w:autoSpaceDE w:val="0"/>
        <w:autoSpaceDN w:val="0"/>
        <w:adjustRightInd w:val="0"/>
        <w:ind w:firstLine="709"/>
        <w:jc w:val="both"/>
      </w:pPr>
      <w:r w:rsidRPr="00480B8A">
        <w:lastRenderedPageBreak/>
        <w:t>Расчет и распределение дотаций на выравнивание бюджетной обеспече</w:t>
      </w:r>
      <w:r w:rsidRPr="00480B8A">
        <w:t>н</w:t>
      </w:r>
      <w:r w:rsidRPr="00480B8A">
        <w:t>ности поселений района производится в соответствии с методиками, утве</w:t>
      </w:r>
      <w:r w:rsidRPr="00480B8A">
        <w:t>р</w:t>
      </w:r>
      <w:r w:rsidRPr="00480B8A">
        <w:t xml:space="preserve">жденными приложением 3 к Закону Ханты-Мансийского автономного округа − </w:t>
      </w:r>
      <w:proofErr w:type="spellStart"/>
      <w:r w:rsidRPr="00480B8A">
        <w:t>Югры</w:t>
      </w:r>
      <w:proofErr w:type="spellEnd"/>
      <w:r w:rsidRPr="00480B8A">
        <w:t xml:space="preserve"> от 10.11.2008 № 132-оз «О межбюджетных отношениях в Ханты-Мансийском автономном округе − </w:t>
      </w:r>
      <w:proofErr w:type="spellStart"/>
      <w:r w:rsidRPr="00480B8A">
        <w:t>Югре</w:t>
      </w:r>
      <w:proofErr w:type="spellEnd"/>
      <w:r w:rsidRPr="00480B8A">
        <w:t>».</w:t>
      </w:r>
    </w:p>
    <w:p w:rsidR="000560E7" w:rsidRPr="00480B8A" w:rsidRDefault="000560E7" w:rsidP="000560E7">
      <w:pPr>
        <w:tabs>
          <w:tab w:val="left" w:pos="709"/>
        </w:tabs>
        <w:ind w:firstLine="709"/>
        <w:jc w:val="both"/>
      </w:pPr>
      <w:r w:rsidRPr="00480B8A">
        <w:t>В рамках данного мероприятия предусматривается:</w:t>
      </w:r>
    </w:p>
    <w:p w:rsidR="000560E7" w:rsidRPr="00480B8A" w:rsidRDefault="000560E7" w:rsidP="000560E7">
      <w:pPr>
        <w:tabs>
          <w:tab w:val="left" w:pos="0"/>
        </w:tabs>
        <w:ind w:firstLine="709"/>
        <w:jc w:val="both"/>
      </w:pPr>
      <w:r w:rsidRPr="00480B8A">
        <w:t>проведение мониторинга изменений в законодательстве, муниципальных правовых актах, затрагивающих процедуру выравнивания бюджетной обесп</w:t>
      </w:r>
      <w:r w:rsidRPr="00480B8A">
        <w:t>е</w:t>
      </w:r>
      <w:r w:rsidRPr="00480B8A">
        <w:t>ченности муниципальных образований, субвенций м</w:t>
      </w:r>
      <w:r>
        <w:t xml:space="preserve">униципальным районам </w:t>
      </w:r>
      <w:r w:rsidRPr="00480B8A">
        <w:t>на исполнение переданного полномочия по расчету и предоставлению дотаций поселениям, субсидий муниципальным районам на формирование районных фондов финансовой поддержки поселений;</w:t>
      </w:r>
    </w:p>
    <w:p w:rsidR="000560E7" w:rsidRPr="00480B8A" w:rsidRDefault="000560E7" w:rsidP="000560E7">
      <w:pPr>
        <w:tabs>
          <w:tab w:val="left" w:pos="0"/>
        </w:tabs>
        <w:autoSpaceDE w:val="0"/>
        <w:autoSpaceDN w:val="0"/>
        <w:adjustRightInd w:val="0"/>
        <w:ind w:firstLine="709"/>
        <w:jc w:val="both"/>
      </w:pPr>
      <w:r w:rsidRPr="00480B8A">
        <w:t>сверка исходных данных для расчета и распределения дотаций на выра</w:t>
      </w:r>
      <w:r w:rsidRPr="00480B8A">
        <w:t>в</w:t>
      </w:r>
      <w:r w:rsidRPr="00480B8A">
        <w:t>нивание бюджетной обеспеченности из районного фонда финансовой поддер</w:t>
      </w:r>
      <w:r w:rsidRPr="00480B8A">
        <w:t>ж</w:t>
      </w:r>
      <w:r w:rsidRPr="00480B8A">
        <w:t>ки поселений с органами местного самоуправления поселений района;</w:t>
      </w:r>
    </w:p>
    <w:p w:rsidR="000560E7" w:rsidRPr="00480B8A" w:rsidRDefault="000560E7" w:rsidP="000560E7">
      <w:pPr>
        <w:tabs>
          <w:tab w:val="left" w:pos="709"/>
        </w:tabs>
        <w:autoSpaceDE w:val="0"/>
        <w:autoSpaceDN w:val="0"/>
        <w:adjustRightInd w:val="0"/>
        <w:ind w:firstLine="709"/>
        <w:jc w:val="both"/>
      </w:pPr>
      <w:r w:rsidRPr="00480B8A">
        <w:t>сбор и консолидация исходных данных, необходимых для проведения расчетов и распределения дотаций на выравнивание бюджетной обеспеченн</w:t>
      </w:r>
      <w:r w:rsidRPr="00480B8A">
        <w:t>о</w:t>
      </w:r>
      <w:r w:rsidRPr="00480B8A">
        <w:t>сти поселений района на очередной финансовый год и плановый период, пре</w:t>
      </w:r>
      <w:r w:rsidRPr="00480B8A">
        <w:t>д</w:t>
      </w:r>
      <w:r w:rsidRPr="00480B8A">
        <w:t>ставленных соответствующими структурными подразделениями администр</w:t>
      </w:r>
      <w:r w:rsidRPr="00480B8A">
        <w:t>а</w:t>
      </w:r>
      <w:r w:rsidRPr="00480B8A">
        <w:t>ции района в соответствии с графиком составления проекта решения о бюджете района на очередной финансовый год и плановый период, и направление этих данных в органы местного самоуправления поселений района;</w:t>
      </w:r>
    </w:p>
    <w:p w:rsidR="000560E7" w:rsidRPr="00480B8A" w:rsidRDefault="000560E7" w:rsidP="000560E7">
      <w:pPr>
        <w:tabs>
          <w:tab w:val="left" w:pos="709"/>
        </w:tabs>
        <w:autoSpaceDE w:val="0"/>
        <w:autoSpaceDN w:val="0"/>
        <w:adjustRightInd w:val="0"/>
        <w:ind w:firstLine="709"/>
        <w:jc w:val="both"/>
      </w:pPr>
      <w:r w:rsidRPr="00480B8A">
        <w:t>сверка исходных данных для расчета  и распределения дотаций на выра</w:t>
      </w:r>
      <w:r w:rsidRPr="00480B8A">
        <w:t>в</w:t>
      </w:r>
      <w:r w:rsidRPr="00480B8A">
        <w:t xml:space="preserve">нивание бюджетной обеспеченности на очередной финансовый год </w:t>
      </w:r>
      <w:r>
        <w:t xml:space="preserve">                   </w:t>
      </w:r>
      <w:r w:rsidRPr="00480B8A">
        <w:t>и плановый период с органами местного самоуправления поселений</w:t>
      </w:r>
      <w:r>
        <w:t xml:space="preserve"> района                   в порядке </w:t>
      </w:r>
      <w:r w:rsidRPr="00480B8A">
        <w:t>и сроки, установленные приказом департамента финансов админис</w:t>
      </w:r>
      <w:r w:rsidRPr="00480B8A">
        <w:t>т</w:t>
      </w:r>
      <w:r w:rsidRPr="00480B8A">
        <w:t>рации района;</w:t>
      </w:r>
    </w:p>
    <w:p w:rsidR="000560E7" w:rsidRPr="00480B8A" w:rsidRDefault="000560E7" w:rsidP="000560E7">
      <w:pPr>
        <w:tabs>
          <w:tab w:val="left" w:pos="709"/>
        </w:tabs>
        <w:autoSpaceDE w:val="0"/>
        <w:autoSpaceDN w:val="0"/>
        <w:adjustRightInd w:val="0"/>
        <w:ind w:firstLine="709"/>
        <w:jc w:val="both"/>
      </w:pPr>
      <w:r w:rsidRPr="00480B8A">
        <w:t>ежемесячное перечисление бюджетам поселений района дотаций на в</w:t>
      </w:r>
      <w:r w:rsidRPr="00480B8A">
        <w:t>ы</w:t>
      </w:r>
      <w:r w:rsidRPr="00480B8A">
        <w:t>равнивание бюджетной обеспеченности поселений в соответствии со сводной бюджетной росписью бюджета района на очередной финансовый год, кассовым планом и  при условии соблюдения органами местного самоуправления пос</w:t>
      </w:r>
      <w:r w:rsidRPr="00480B8A">
        <w:t>е</w:t>
      </w:r>
      <w:r w:rsidRPr="00480B8A">
        <w:t>лений района условий предоставления межбюджетных трансфертов, устано</w:t>
      </w:r>
      <w:r w:rsidRPr="00480B8A">
        <w:t>в</w:t>
      </w:r>
      <w:r w:rsidRPr="00480B8A">
        <w:t xml:space="preserve">ленных статьей 136 Бюджетного кодекса Российской Федерации; </w:t>
      </w:r>
    </w:p>
    <w:p w:rsidR="000560E7" w:rsidRPr="00480B8A" w:rsidRDefault="000560E7" w:rsidP="000560E7">
      <w:pPr>
        <w:tabs>
          <w:tab w:val="left" w:pos="709"/>
        </w:tabs>
        <w:autoSpaceDE w:val="0"/>
        <w:autoSpaceDN w:val="0"/>
        <w:adjustRightInd w:val="0"/>
        <w:ind w:firstLine="709"/>
        <w:jc w:val="both"/>
      </w:pPr>
      <w:r w:rsidRPr="00480B8A">
        <w:t>обеспечение размещения на официальном сайте администрации района результатов расчетов по распределению дотаций на выравнивание бюджетной обеспеченности поселений района на очередной финансовый год и плановый период.</w:t>
      </w:r>
    </w:p>
    <w:p w:rsidR="000560E7" w:rsidRPr="00480B8A" w:rsidRDefault="000560E7" w:rsidP="000560E7">
      <w:pPr>
        <w:widowControl w:val="0"/>
        <w:tabs>
          <w:tab w:val="left" w:pos="0"/>
        </w:tabs>
        <w:autoSpaceDE w:val="0"/>
        <w:autoSpaceDN w:val="0"/>
        <w:adjustRightInd w:val="0"/>
        <w:ind w:firstLine="709"/>
        <w:jc w:val="both"/>
      </w:pPr>
      <w:r w:rsidRPr="00480B8A">
        <w:t>Своевременное перечисление дотаций на выравнивание бюджетной обе</w:t>
      </w:r>
      <w:r w:rsidRPr="00480B8A">
        <w:t>с</w:t>
      </w:r>
      <w:r w:rsidRPr="00480B8A">
        <w:t>печенности бюджетам городских и сельских поселений района в течение ф</w:t>
      </w:r>
      <w:r w:rsidRPr="00480B8A">
        <w:t>и</w:t>
      </w:r>
      <w:r w:rsidRPr="00480B8A">
        <w:t>нансового года позволяет обеспечить сбалансированное и устойчивое исполн</w:t>
      </w:r>
      <w:r w:rsidRPr="00480B8A">
        <w:t>е</w:t>
      </w:r>
      <w:r w:rsidRPr="00480B8A">
        <w:t>ние бюджетов поселений, недопущение возникнове</w:t>
      </w:r>
      <w:r>
        <w:t xml:space="preserve">ния кассовых разрывов </w:t>
      </w:r>
      <w:r w:rsidRPr="00480B8A">
        <w:t>и возможность финансирования социально значимых и приоритетных расходных обязательств.</w:t>
      </w:r>
    </w:p>
    <w:p w:rsidR="000560E7" w:rsidRPr="00480B8A" w:rsidRDefault="000560E7" w:rsidP="000560E7">
      <w:pPr>
        <w:tabs>
          <w:tab w:val="left" w:pos="709"/>
        </w:tabs>
        <w:autoSpaceDE w:val="0"/>
        <w:autoSpaceDN w:val="0"/>
        <w:adjustRightInd w:val="0"/>
        <w:ind w:firstLine="709"/>
        <w:jc w:val="both"/>
      </w:pPr>
      <w:r w:rsidRPr="00480B8A">
        <w:t xml:space="preserve">1.2. Основное мероприятие «Обеспечение сбалансированности бюджетов поселений района, предоставление межбюджетных трансфертов на исполнение </w:t>
      </w:r>
      <w:r w:rsidRPr="00480B8A">
        <w:lastRenderedPageBreak/>
        <w:t>вопросов местного значения поселений, для компенсации дополнительных ра</w:t>
      </w:r>
      <w:r w:rsidRPr="00480B8A">
        <w:t>с</w:t>
      </w:r>
      <w:r w:rsidRPr="00480B8A">
        <w:t>ходов, возникших в результате решений, принятых органами власти другого уровня».</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w:t>
      </w:r>
      <w:r w:rsidRPr="00480B8A">
        <w:t>е</w:t>
      </w:r>
      <w:r w:rsidRPr="00480B8A">
        <w:t>дующие отдельные мероприятия:</w:t>
      </w:r>
    </w:p>
    <w:p w:rsidR="000560E7" w:rsidRPr="00480B8A" w:rsidRDefault="000560E7" w:rsidP="000560E7">
      <w:pPr>
        <w:tabs>
          <w:tab w:val="left" w:pos="0"/>
        </w:tabs>
        <w:ind w:firstLine="709"/>
        <w:jc w:val="both"/>
      </w:pPr>
      <w:r w:rsidRPr="00480B8A">
        <w:t>1.2.1. Расчет и распределение по поселениям района дотации на поддер</w:t>
      </w:r>
      <w:r w:rsidRPr="00480B8A">
        <w:t>ж</w:t>
      </w:r>
      <w:r w:rsidRPr="00480B8A">
        <w:t>ку мер по обеспечению сбалансированности местных бюджетов.</w:t>
      </w:r>
    </w:p>
    <w:p w:rsidR="000560E7" w:rsidRPr="00480B8A" w:rsidRDefault="000560E7" w:rsidP="000560E7">
      <w:pPr>
        <w:widowControl w:val="0"/>
        <w:tabs>
          <w:tab w:val="left" w:pos="0"/>
        </w:tabs>
        <w:autoSpaceDE w:val="0"/>
        <w:autoSpaceDN w:val="0"/>
        <w:adjustRightInd w:val="0"/>
        <w:ind w:firstLine="709"/>
        <w:jc w:val="both"/>
      </w:pPr>
      <w:r w:rsidRPr="00480B8A">
        <w:t>В рамках данного мероприятия предусматривается:</w:t>
      </w:r>
    </w:p>
    <w:p w:rsidR="000560E7" w:rsidRPr="00480B8A" w:rsidRDefault="000560E7" w:rsidP="000560E7">
      <w:pPr>
        <w:widowControl w:val="0"/>
        <w:tabs>
          <w:tab w:val="left" w:pos="0"/>
        </w:tabs>
        <w:autoSpaceDE w:val="0"/>
        <w:autoSpaceDN w:val="0"/>
        <w:adjustRightInd w:val="0"/>
        <w:ind w:firstLine="709"/>
        <w:jc w:val="both"/>
      </w:pPr>
      <w:r w:rsidRPr="00480B8A">
        <w:t>расчет недостатка планируемых доходных возможностей бюджетов пос</w:t>
      </w:r>
      <w:r w:rsidRPr="00480B8A">
        <w:t>е</w:t>
      </w:r>
      <w:r w:rsidRPr="00480B8A">
        <w:t>лений района для финансового обеспечения планируемых расходных потребн</w:t>
      </w:r>
      <w:r w:rsidRPr="00480B8A">
        <w:t>о</w:t>
      </w:r>
      <w:r w:rsidRPr="00480B8A">
        <w:t>стей поселений района на очередной финансовый год и плановый период;</w:t>
      </w:r>
    </w:p>
    <w:p w:rsidR="000560E7" w:rsidRPr="00480B8A" w:rsidRDefault="000560E7" w:rsidP="000560E7">
      <w:pPr>
        <w:widowControl w:val="0"/>
        <w:tabs>
          <w:tab w:val="left" w:pos="0"/>
        </w:tabs>
        <w:autoSpaceDE w:val="0"/>
        <w:autoSpaceDN w:val="0"/>
        <w:adjustRightInd w:val="0"/>
        <w:ind w:firstLine="709"/>
        <w:jc w:val="both"/>
      </w:pPr>
      <w:r w:rsidRPr="00480B8A">
        <w:t>расчет и распределение по поселениям района дотации на обеспечение сбалансированности местных бюджетов на очередной финансовый год и пл</w:t>
      </w:r>
      <w:r w:rsidRPr="00480B8A">
        <w:t>а</w:t>
      </w:r>
      <w:r w:rsidRPr="00480B8A">
        <w:t>новый период;</w:t>
      </w:r>
    </w:p>
    <w:p w:rsidR="000560E7" w:rsidRPr="00480B8A" w:rsidRDefault="000560E7" w:rsidP="000560E7">
      <w:pPr>
        <w:widowControl w:val="0"/>
        <w:tabs>
          <w:tab w:val="left" w:pos="0"/>
        </w:tabs>
        <w:autoSpaceDE w:val="0"/>
        <w:autoSpaceDN w:val="0"/>
        <w:adjustRightInd w:val="0"/>
        <w:ind w:firstLine="709"/>
        <w:jc w:val="both"/>
      </w:pPr>
      <w:r w:rsidRPr="00480B8A">
        <w:t>ежемесячное перечисление дотаций на поддержку мер по обеспечению сбалансированности бюджетов поселений для финансового обеспечения вопр</w:t>
      </w:r>
      <w:r w:rsidRPr="00480B8A">
        <w:t>о</w:t>
      </w:r>
      <w:r w:rsidRPr="00480B8A">
        <w:t>сов местного значения поселений района, исполняемых самостоятельно в соо</w:t>
      </w:r>
      <w:r w:rsidRPr="00480B8A">
        <w:t>т</w:t>
      </w:r>
      <w:r w:rsidRPr="00480B8A">
        <w:t>ветствии со сводной бюджетной росписью района и кассовым планом;</w:t>
      </w:r>
    </w:p>
    <w:p w:rsidR="000560E7" w:rsidRPr="00480B8A" w:rsidRDefault="000560E7" w:rsidP="000560E7">
      <w:pPr>
        <w:widowControl w:val="0"/>
        <w:tabs>
          <w:tab w:val="left" w:pos="0"/>
        </w:tabs>
        <w:autoSpaceDE w:val="0"/>
        <w:autoSpaceDN w:val="0"/>
        <w:adjustRightInd w:val="0"/>
        <w:ind w:firstLine="709"/>
        <w:jc w:val="both"/>
      </w:pPr>
      <w:r w:rsidRPr="00480B8A">
        <w:t>ежеквартальное перечисление дотаций на поддержку мер по обеспечению сбалансированности бюджетов поселений для финансового обеспечения вопр</w:t>
      </w:r>
      <w:r w:rsidRPr="00480B8A">
        <w:t>о</w:t>
      </w:r>
      <w:r w:rsidRPr="00480B8A">
        <w:t>сов местного значения поселений, передаваемых району по соглашениям, в с</w:t>
      </w:r>
      <w:r w:rsidRPr="00480B8A">
        <w:t>о</w:t>
      </w:r>
      <w:r w:rsidRPr="00480B8A">
        <w:t>ответствии со сводной бюджетной росписью района и фактическим исполнен</w:t>
      </w:r>
      <w:r w:rsidRPr="00480B8A">
        <w:t>и</w:t>
      </w:r>
      <w:r w:rsidRPr="00480B8A">
        <w:t>ем передаваемых полномочий;</w:t>
      </w:r>
    </w:p>
    <w:p w:rsidR="000560E7" w:rsidRPr="00480B8A" w:rsidRDefault="000560E7" w:rsidP="000560E7">
      <w:pPr>
        <w:widowControl w:val="0"/>
        <w:tabs>
          <w:tab w:val="left" w:pos="0"/>
        </w:tabs>
        <w:autoSpaceDE w:val="0"/>
        <w:autoSpaceDN w:val="0"/>
        <w:adjustRightInd w:val="0"/>
        <w:ind w:firstLine="709"/>
        <w:jc w:val="both"/>
      </w:pPr>
      <w:r w:rsidRPr="00480B8A">
        <w:t>обеспечение размещения на официальном сайте администрации района результатов расчетов по распределению дотаций на поддержку мер по обесп</w:t>
      </w:r>
      <w:r w:rsidRPr="00480B8A">
        <w:t>е</w:t>
      </w:r>
      <w:r w:rsidRPr="00480B8A">
        <w:t>чению сбалансированности бюджетов поселений района.</w:t>
      </w:r>
    </w:p>
    <w:p w:rsidR="000560E7" w:rsidRPr="00480B8A" w:rsidRDefault="000560E7" w:rsidP="000560E7">
      <w:pPr>
        <w:tabs>
          <w:tab w:val="left" w:pos="567"/>
          <w:tab w:val="left" w:pos="851"/>
        </w:tabs>
        <w:autoSpaceDE w:val="0"/>
        <w:autoSpaceDN w:val="0"/>
        <w:adjustRightInd w:val="0"/>
        <w:ind w:firstLine="709"/>
        <w:jc w:val="both"/>
        <w:rPr>
          <w:bCs/>
        </w:rPr>
      </w:pPr>
      <w:r w:rsidRPr="00480B8A">
        <w:rPr>
          <w:bCs/>
        </w:rPr>
        <w:t xml:space="preserve">1.2.2. Предоставление из муниципального дорожного фонда </w:t>
      </w:r>
      <w:proofErr w:type="spellStart"/>
      <w:r w:rsidRPr="00480B8A">
        <w:rPr>
          <w:bCs/>
        </w:rPr>
        <w:t>Нижнева</w:t>
      </w:r>
      <w:r w:rsidRPr="00480B8A">
        <w:rPr>
          <w:bCs/>
        </w:rPr>
        <w:t>р</w:t>
      </w:r>
      <w:r w:rsidRPr="00480B8A">
        <w:rPr>
          <w:bCs/>
        </w:rPr>
        <w:t>товского</w:t>
      </w:r>
      <w:proofErr w:type="spellEnd"/>
      <w:r w:rsidRPr="00480B8A">
        <w:rPr>
          <w:bCs/>
        </w:rPr>
        <w:t xml:space="preserve"> района финансовой поддержки поселениям района для обеспечения расходов по самостоятельному исполнению вопросов местного значения пос</w:t>
      </w:r>
      <w:r w:rsidRPr="00480B8A">
        <w:rPr>
          <w:bCs/>
        </w:rPr>
        <w:t>е</w:t>
      </w:r>
      <w:r w:rsidRPr="00480B8A">
        <w:rPr>
          <w:bCs/>
        </w:rPr>
        <w:t>лений по дорожной деятельности, для обеспечения расходов на содержание подъездных автомобильных дорог района по передаваемым поселениям полн</w:t>
      </w:r>
      <w:r w:rsidRPr="00480B8A">
        <w:rPr>
          <w:bCs/>
        </w:rPr>
        <w:t>о</w:t>
      </w:r>
      <w:r w:rsidRPr="00480B8A">
        <w:rPr>
          <w:bCs/>
        </w:rPr>
        <w:t>мочиям.</w:t>
      </w:r>
    </w:p>
    <w:p w:rsidR="000560E7" w:rsidRPr="00480B8A" w:rsidRDefault="000560E7" w:rsidP="000560E7">
      <w:pPr>
        <w:tabs>
          <w:tab w:val="left" w:pos="0"/>
        </w:tabs>
        <w:ind w:firstLine="709"/>
        <w:jc w:val="both"/>
      </w:pPr>
      <w:r w:rsidRPr="00480B8A">
        <w:t>В рамках данного мероприятия предусматривается:</w:t>
      </w:r>
    </w:p>
    <w:p w:rsidR="000560E7" w:rsidRPr="00480B8A" w:rsidRDefault="000560E7" w:rsidP="000560E7">
      <w:pPr>
        <w:tabs>
          <w:tab w:val="left" w:pos="0"/>
        </w:tabs>
        <w:autoSpaceDE w:val="0"/>
        <w:autoSpaceDN w:val="0"/>
        <w:adjustRightInd w:val="0"/>
        <w:ind w:firstLine="709"/>
        <w:jc w:val="both"/>
      </w:pPr>
      <w:r w:rsidRPr="00480B8A">
        <w:t>сбор до 20 июня текущего финансового года данных, необходимых для проведения расчетов и распределения иных межбюджетных трансфертов пос</w:t>
      </w:r>
      <w:r w:rsidRPr="00480B8A">
        <w:t>е</w:t>
      </w:r>
      <w:r w:rsidRPr="00480B8A">
        <w:t xml:space="preserve">лениям района из муниципального дорожного фонда </w:t>
      </w:r>
      <w:proofErr w:type="spellStart"/>
      <w:r w:rsidRPr="00480B8A">
        <w:t>Нижневартовского</w:t>
      </w:r>
      <w:proofErr w:type="spellEnd"/>
      <w:r w:rsidRPr="00480B8A">
        <w:t xml:space="preserve"> района на очередной финансовый год и плановый период, представленных отделом транспорта и связи администрации района;</w:t>
      </w:r>
    </w:p>
    <w:p w:rsidR="000560E7" w:rsidRPr="00480B8A" w:rsidRDefault="000560E7" w:rsidP="000560E7">
      <w:pPr>
        <w:tabs>
          <w:tab w:val="left" w:pos="0"/>
        </w:tabs>
        <w:autoSpaceDE w:val="0"/>
        <w:autoSpaceDN w:val="0"/>
        <w:adjustRightInd w:val="0"/>
        <w:ind w:firstLine="709"/>
        <w:jc w:val="both"/>
      </w:pPr>
      <w:r w:rsidRPr="00480B8A">
        <w:t xml:space="preserve">расчет и распределение по поселениям района иных межбюджетных трансфертов из муниципального дорожного фонда </w:t>
      </w:r>
      <w:proofErr w:type="spellStart"/>
      <w:r w:rsidRPr="00480B8A">
        <w:t>Нижневартовского</w:t>
      </w:r>
      <w:proofErr w:type="spellEnd"/>
      <w:r w:rsidRPr="00480B8A">
        <w:t xml:space="preserve"> района          в соответствии с порядком, утвержденным постановлением администрации района от 07.03.2013 № 415 «Об утверждении порядка предоставления иных межбюджетных трансфертов из муниципального дорожного фонда </w:t>
      </w:r>
      <w:proofErr w:type="spellStart"/>
      <w:r w:rsidRPr="00480B8A">
        <w:t>Нижнева</w:t>
      </w:r>
      <w:r w:rsidRPr="00480B8A">
        <w:t>р</w:t>
      </w:r>
      <w:r w:rsidRPr="00480B8A">
        <w:t>товского</w:t>
      </w:r>
      <w:proofErr w:type="spellEnd"/>
      <w:r w:rsidRPr="00480B8A">
        <w:t xml:space="preserve"> района для покрытия расходов поселений, входящих в состав района, исполняющих самостоятельно полномочия по дорожной деятельности в отн</w:t>
      </w:r>
      <w:r w:rsidRPr="00480B8A">
        <w:t>о</w:t>
      </w:r>
      <w:r w:rsidRPr="00480B8A">
        <w:lastRenderedPageBreak/>
        <w:t>шении автомобильных дорог общего пользования местного значения в гран</w:t>
      </w:r>
      <w:r w:rsidRPr="00480B8A">
        <w:t>и</w:t>
      </w:r>
      <w:r w:rsidRPr="00480B8A">
        <w:t>цах населенных пунктов поселений»;</w:t>
      </w:r>
    </w:p>
    <w:p w:rsidR="000560E7" w:rsidRPr="00480B8A" w:rsidRDefault="000560E7" w:rsidP="000560E7">
      <w:pPr>
        <w:tabs>
          <w:tab w:val="left" w:pos="0"/>
        </w:tabs>
        <w:autoSpaceDE w:val="0"/>
        <w:autoSpaceDN w:val="0"/>
        <w:adjustRightInd w:val="0"/>
        <w:ind w:firstLine="709"/>
        <w:jc w:val="both"/>
      </w:pPr>
      <w:r w:rsidRPr="00480B8A">
        <w:t xml:space="preserve">обеспечение размещения на официальном сайте администрации района результатов расчетов по распределению иных межбюджетных трансфертов             из муниципального дорожного фонда </w:t>
      </w:r>
      <w:proofErr w:type="spellStart"/>
      <w:r w:rsidRPr="00480B8A">
        <w:t>Нижневартовского</w:t>
      </w:r>
      <w:proofErr w:type="spellEnd"/>
      <w:r w:rsidRPr="00480B8A">
        <w:t xml:space="preserve"> района;</w:t>
      </w:r>
    </w:p>
    <w:p w:rsidR="000560E7" w:rsidRPr="00480B8A" w:rsidRDefault="000560E7" w:rsidP="000560E7">
      <w:pPr>
        <w:tabs>
          <w:tab w:val="left" w:pos="0"/>
        </w:tabs>
        <w:autoSpaceDE w:val="0"/>
        <w:autoSpaceDN w:val="0"/>
        <w:adjustRightInd w:val="0"/>
        <w:ind w:firstLine="709"/>
        <w:jc w:val="both"/>
      </w:pPr>
      <w:r w:rsidRPr="00480B8A">
        <w:t xml:space="preserve">ежемесячное перечисление поселениям района иных межбюджетных трансфертов из муниципального дорожного фонда </w:t>
      </w:r>
      <w:proofErr w:type="spellStart"/>
      <w:r w:rsidRPr="00480B8A">
        <w:t>Нижневартовского</w:t>
      </w:r>
      <w:proofErr w:type="spellEnd"/>
      <w:r w:rsidRPr="00480B8A">
        <w:t xml:space="preserve"> района   в соответствии со сводной бюджетной росписью района и кассовым планом.</w:t>
      </w:r>
    </w:p>
    <w:p w:rsidR="000560E7" w:rsidRPr="00480B8A" w:rsidRDefault="000560E7" w:rsidP="000560E7">
      <w:pPr>
        <w:ind w:firstLine="709"/>
        <w:jc w:val="both"/>
      </w:pPr>
      <w:r w:rsidRPr="00480B8A">
        <w:t>1.2.3. Предоставление межбюджетных трансфертов бюджетам поселений из вышестоящих бюджетов.</w:t>
      </w:r>
    </w:p>
    <w:p w:rsidR="000560E7" w:rsidRPr="00480B8A" w:rsidRDefault="000560E7" w:rsidP="000560E7">
      <w:pPr>
        <w:tabs>
          <w:tab w:val="left" w:pos="0"/>
        </w:tabs>
        <w:ind w:firstLine="709"/>
        <w:jc w:val="both"/>
      </w:pPr>
      <w:r w:rsidRPr="00480B8A">
        <w:t>В рамках данного мероприятия предусматривается:</w:t>
      </w:r>
    </w:p>
    <w:p w:rsidR="000560E7" w:rsidRPr="00480B8A" w:rsidRDefault="000560E7" w:rsidP="000560E7">
      <w:pPr>
        <w:autoSpaceDE w:val="0"/>
        <w:autoSpaceDN w:val="0"/>
        <w:adjustRightInd w:val="0"/>
        <w:ind w:firstLine="709"/>
        <w:jc w:val="both"/>
      </w:pPr>
      <w:r w:rsidRPr="00480B8A">
        <w:t>предоставление м</w:t>
      </w:r>
      <w:r w:rsidRPr="00480B8A">
        <w:rPr>
          <w:lang w:eastAsia="en-US"/>
        </w:rPr>
        <w:t>ежбюджетных трансфертов</w:t>
      </w:r>
      <w:r w:rsidRPr="00480B8A">
        <w:t xml:space="preserve"> из бюджета района бюдж</w:t>
      </w:r>
      <w:r w:rsidRPr="00480B8A">
        <w:t>е</w:t>
      </w:r>
      <w:r w:rsidRPr="00480B8A">
        <w:t xml:space="preserve">там поселений в соответствии с едиными для каждого вида </w:t>
      </w:r>
      <w:r w:rsidRPr="00480B8A">
        <w:rPr>
          <w:lang w:eastAsia="en-US"/>
        </w:rPr>
        <w:t>межбюджетных трансфертов</w:t>
      </w:r>
      <w:r w:rsidRPr="00480B8A">
        <w:t xml:space="preserve"> методиками, утверждаемыми законами Ханты-Мансийского авт</w:t>
      </w:r>
      <w:r w:rsidRPr="00480B8A">
        <w:t>о</w:t>
      </w:r>
      <w:r w:rsidRPr="00480B8A">
        <w:t xml:space="preserve">номного округа − </w:t>
      </w:r>
      <w:proofErr w:type="spellStart"/>
      <w:r w:rsidRPr="00480B8A">
        <w:t>Югры</w:t>
      </w:r>
      <w:proofErr w:type="spellEnd"/>
      <w:r w:rsidRPr="00480B8A">
        <w:t>, между всеми муниципальными образованиями, орг</w:t>
      </w:r>
      <w:r w:rsidRPr="00480B8A">
        <w:t>а</w:t>
      </w:r>
      <w:r w:rsidRPr="00480B8A">
        <w:t>ны местного самоуправления которых осуществляют переданные им отдельные государственные полномочия;</w:t>
      </w:r>
    </w:p>
    <w:p w:rsidR="000560E7" w:rsidRPr="00480B8A" w:rsidRDefault="000560E7" w:rsidP="000560E7">
      <w:pPr>
        <w:autoSpaceDE w:val="0"/>
        <w:autoSpaceDN w:val="0"/>
        <w:adjustRightInd w:val="0"/>
        <w:ind w:firstLine="709"/>
        <w:jc w:val="both"/>
      </w:pPr>
      <w:r w:rsidRPr="00480B8A">
        <w:t xml:space="preserve">предоставление </w:t>
      </w:r>
      <w:r w:rsidRPr="00480B8A">
        <w:rPr>
          <w:lang w:eastAsia="en-US"/>
        </w:rPr>
        <w:t>межбюджетных трансфертов</w:t>
      </w:r>
      <w:r w:rsidRPr="00480B8A">
        <w:t xml:space="preserve"> бюджетам поселений                из бюджета района, утвержденных решением о бюджете района на очередной финансовый год и плановый период по каждому поселению и виду субвенции;</w:t>
      </w:r>
    </w:p>
    <w:p w:rsidR="000560E7" w:rsidRPr="00480B8A" w:rsidRDefault="000560E7" w:rsidP="000560E7">
      <w:pPr>
        <w:autoSpaceDE w:val="0"/>
        <w:autoSpaceDN w:val="0"/>
        <w:adjustRightInd w:val="0"/>
        <w:ind w:firstLine="709"/>
        <w:jc w:val="both"/>
      </w:pPr>
      <w:r w:rsidRPr="00480B8A">
        <w:t>предоставление межбюджетных трансфертов из бюджета района для компенсации дополнительных расходов, возникших в результате решений, принятых органами власти другого уровня, в том числе на исполнение мер</w:t>
      </w:r>
      <w:r w:rsidRPr="00480B8A">
        <w:t>о</w:t>
      </w:r>
      <w:r w:rsidRPr="00480B8A">
        <w:t xml:space="preserve">приятий в рамках государственных программ Ханты-Мансийского автономного округа – </w:t>
      </w:r>
      <w:proofErr w:type="spellStart"/>
      <w:r w:rsidRPr="00480B8A">
        <w:t>Югры</w:t>
      </w:r>
      <w:proofErr w:type="spellEnd"/>
      <w:r w:rsidRPr="00480B8A">
        <w:t>;</w:t>
      </w:r>
    </w:p>
    <w:p w:rsidR="000560E7" w:rsidRPr="00480B8A" w:rsidRDefault="000560E7" w:rsidP="000560E7">
      <w:pPr>
        <w:autoSpaceDE w:val="0"/>
        <w:autoSpaceDN w:val="0"/>
        <w:adjustRightInd w:val="0"/>
        <w:ind w:firstLine="709"/>
        <w:jc w:val="both"/>
      </w:pPr>
      <w:r w:rsidRPr="00480B8A">
        <w:t xml:space="preserve">предоставление </w:t>
      </w:r>
      <w:r w:rsidRPr="00480B8A">
        <w:rPr>
          <w:lang w:eastAsia="en-US"/>
        </w:rPr>
        <w:t>межбюджетных трансфертов</w:t>
      </w:r>
      <w:r w:rsidRPr="00480B8A">
        <w:t xml:space="preserve"> бюджетам поселений в с</w:t>
      </w:r>
      <w:r w:rsidRPr="00480B8A">
        <w:t>о</w:t>
      </w:r>
      <w:r w:rsidRPr="00480B8A">
        <w:t xml:space="preserve">ответствии со сводной бюджетной росписью по мере поступления из бюджета Ханты-Мансийского автономного округа − </w:t>
      </w:r>
      <w:proofErr w:type="spellStart"/>
      <w:r w:rsidRPr="00480B8A">
        <w:t>Югры</w:t>
      </w:r>
      <w:proofErr w:type="spellEnd"/>
      <w:r w:rsidRPr="00480B8A">
        <w:t>;</w:t>
      </w:r>
    </w:p>
    <w:p w:rsidR="000560E7" w:rsidRPr="00480B8A" w:rsidRDefault="000560E7" w:rsidP="000560E7">
      <w:pPr>
        <w:widowControl w:val="0"/>
        <w:autoSpaceDE w:val="0"/>
        <w:autoSpaceDN w:val="0"/>
        <w:adjustRightInd w:val="0"/>
        <w:ind w:firstLine="709"/>
        <w:jc w:val="both"/>
      </w:pPr>
      <w:r w:rsidRPr="00480B8A">
        <w:t>обеспечение своевременного перечисления бюджетам поселений района межбюджетных трансфертов, поступающих из  вышестоящих бюджетов.</w:t>
      </w:r>
    </w:p>
    <w:p w:rsidR="000560E7" w:rsidRPr="00480B8A" w:rsidRDefault="000560E7" w:rsidP="000560E7">
      <w:pPr>
        <w:ind w:firstLine="709"/>
        <w:jc w:val="both"/>
      </w:pPr>
      <w:r w:rsidRPr="00480B8A">
        <w:t>1.2.4. Предоставление межбюджетных трансфертов бюджетам поселений района в иных случаях (на иные цели), в рамках муниципальных программ               с целью финансового обеспечения расходных обязательств поселений при в</w:t>
      </w:r>
      <w:r w:rsidRPr="00480B8A">
        <w:t>ы</w:t>
      </w:r>
      <w:r w:rsidRPr="00480B8A">
        <w:t>полнении полномочий органов местного самоуправления поселений по вопр</w:t>
      </w:r>
      <w:r w:rsidRPr="00480B8A">
        <w:t>о</w:t>
      </w:r>
      <w:r w:rsidRPr="00480B8A">
        <w:t>сам местного значения в части конкретных мероприятий.</w:t>
      </w:r>
    </w:p>
    <w:p w:rsidR="000560E7" w:rsidRPr="00480B8A" w:rsidRDefault="000560E7" w:rsidP="000560E7">
      <w:pPr>
        <w:tabs>
          <w:tab w:val="left" w:pos="0"/>
        </w:tabs>
        <w:ind w:firstLine="709"/>
        <w:jc w:val="both"/>
      </w:pPr>
      <w:r w:rsidRPr="00480B8A">
        <w:t>В рамках данного мероприятия предусматривается:</w:t>
      </w:r>
    </w:p>
    <w:p w:rsidR="000560E7" w:rsidRPr="00480B8A" w:rsidRDefault="000560E7" w:rsidP="000560E7">
      <w:pPr>
        <w:autoSpaceDE w:val="0"/>
        <w:autoSpaceDN w:val="0"/>
        <w:adjustRightInd w:val="0"/>
        <w:ind w:firstLine="709"/>
        <w:jc w:val="both"/>
        <w:rPr>
          <w:rFonts w:eastAsia="Calibri"/>
        </w:rPr>
      </w:pPr>
      <w:r w:rsidRPr="00480B8A">
        <w:t xml:space="preserve">выделение межбюджетных трансфертов, утвержденных решением Думы района, на иные цели поселениям района, </w:t>
      </w:r>
      <w:r w:rsidRPr="00480B8A">
        <w:rPr>
          <w:rFonts w:eastAsia="Calibri"/>
        </w:rPr>
        <w:t>на основании мотивированного о</w:t>
      </w:r>
      <w:r w:rsidRPr="00480B8A">
        <w:rPr>
          <w:rFonts w:eastAsia="Calibri"/>
        </w:rPr>
        <w:t>б</w:t>
      </w:r>
      <w:r w:rsidRPr="00480B8A">
        <w:rPr>
          <w:rFonts w:eastAsia="Calibri"/>
        </w:rPr>
        <w:t>р</w:t>
      </w:r>
      <w:r>
        <w:rPr>
          <w:rFonts w:eastAsia="Calibri"/>
        </w:rPr>
        <w:t xml:space="preserve">ащения главы поселения района, </w:t>
      </w:r>
      <w:r w:rsidRPr="00480B8A">
        <w:rPr>
          <w:rFonts w:eastAsia="Calibri"/>
        </w:rPr>
        <w:t>в случаях когда в течение текущего финанс</w:t>
      </w:r>
      <w:r w:rsidRPr="00480B8A">
        <w:rPr>
          <w:rFonts w:eastAsia="Calibri"/>
        </w:rPr>
        <w:t>о</w:t>
      </w:r>
      <w:r w:rsidRPr="00480B8A">
        <w:rPr>
          <w:rFonts w:eastAsia="Calibri"/>
        </w:rPr>
        <w:t>вого года возникла ситуация, затрагивающая основные сферы жизнедеятельн</w:t>
      </w:r>
      <w:r w:rsidRPr="00480B8A">
        <w:rPr>
          <w:rFonts w:eastAsia="Calibri"/>
        </w:rPr>
        <w:t>о</w:t>
      </w:r>
      <w:r w:rsidRPr="00480B8A">
        <w:rPr>
          <w:rFonts w:eastAsia="Calibri"/>
        </w:rPr>
        <w:t>сти населения района, для решения которой необходимы дополнительные сре</w:t>
      </w:r>
      <w:r w:rsidRPr="00480B8A">
        <w:rPr>
          <w:rFonts w:eastAsia="Calibri"/>
        </w:rPr>
        <w:t>д</w:t>
      </w:r>
      <w:r w:rsidRPr="00480B8A">
        <w:rPr>
          <w:rFonts w:eastAsia="Calibri"/>
        </w:rPr>
        <w:t>ства, не предусмотренные в бюджете поселения;</w:t>
      </w:r>
    </w:p>
    <w:p w:rsidR="000560E7" w:rsidRPr="00480B8A" w:rsidRDefault="000560E7" w:rsidP="000560E7">
      <w:pPr>
        <w:autoSpaceDE w:val="0"/>
        <w:autoSpaceDN w:val="0"/>
        <w:adjustRightInd w:val="0"/>
        <w:ind w:firstLine="709"/>
        <w:jc w:val="both"/>
      </w:pPr>
      <w:r w:rsidRPr="00480B8A">
        <w:t xml:space="preserve">обеспечение своевременного внесения изменений в сводную бюджетную роспись района </w:t>
      </w:r>
      <w:r>
        <w:t>и лимиты бюджетных обязательств</w:t>
      </w:r>
      <w:r w:rsidRPr="00480B8A">
        <w:t xml:space="preserve"> с последующим внесением </w:t>
      </w:r>
      <w:r w:rsidRPr="00480B8A">
        <w:lastRenderedPageBreak/>
        <w:t>соответствующих изменений в решение о бюджете района на очередной ф</w:t>
      </w:r>
      <w:r w:rsidRPr="00480B8A">
        <w:t>и</w:t>
      </w:r>
      <w:r w:rsidRPr="00480B8A">
        <w:t>нансовый год и плановый период;</w:t>
      </w:r>
    </w:p>
    <w:p w:rsidR="000560E7" w:rsidRPr="00480B8A" w:rsidRDefault="000560E7" w:rsidP="000560E7">
      <w:pPr>
        <w:widowControl w:val="0"/>
        <w:autoSpaceDE w:val="0"/>
        <w:autoSpaceDN w:val="0"/>
        <w:adjustRightInd w:val="0"/>
        <w:ind w:firstLine="709"/>
        <w:jc w:val="both"/>
        <w:rPr>
          <w:rFonts w:cs="Arial"/>
        </w:rPr>
      </w:pPr>
      <w:r w:rsidRPr="00480B8A">
        <w:rPr>
          <w:rFonts w:cs="Arial"/>
        </w:rPr>
        <w:t>обеспечение своевременного перечисления иных межбюджетных тран</w:t>
      </w:r>
      <w:r w:rsidRPr="00480B8A">
        <w:rPr>
          <w:rFonts w:cs="Arial"/>
        </w:rPr>
        <w:t>с</w:t>
      </w:r>
      <w:r w:rsidRPr="00480B8A">
        <w:rPr>
          <w:rFonts w:cs="Arial"/>
        </w:rPr>
        <w:t>фертов целевого назначения поселениям района в соответствии со сводной бюджетной росписью и кассовым планом.</w:t>
      </w:r>
    </w:p>
    <w:p w:rsidR="000560E7" w:rsidRPr="00480B8A" w:rsidRDefault="000560E7" w:rsidP="000560E7">
      <w:pPr>
        <w:tabs>
          <w:tab w:val="left" w:pos="0"/>
        </w:tabs>
        <w:autoSpaceDE w:val="0"/>
        <w:autoSpaceDN w:val="0"/>
        <w:adjustRightInd w:val="0"/>
        <w:ind w:firstLine="709"/>
        <w:jc w:val="both"/>
      </w:pPr>
      <w:r w:rsidRPr="00480B8A">
        <w:t xml:space="preserve">1.3. Основное мероприятие </w:t>
      </w:r>
      <w:r w:rsidRPr="00480B8A">
        <w:rPr>
          <w:color w:val="FF0000"/>
        </w:rPr>
        <w:t xml:space="preserve"> </w:t>
      </w:r>
      <w:r w:rsidRPr="00480B8A">
        <w:t>«Повышение эффективности управления м</w:t>
      </w:r>
      <w:r w:rsidRPr="00480B8A">
        <w:t>у</w:t>
      </w:r>
      <w:r w:rsidRPr="00480B8A">
        <w:t>ниципальными финансами».</w:t>
      </w:r>
    </w:p>
    <w:p w:rsidR="000560E7" w:rsidRPr="00480B8A" w:rsidRDefault="000560E7" w:rsidP="000560E7">
      <w:pPr>
        <w:autoSpaceDE w:val="0"/>
        <w:autoSpaceDN w:val="0"/>
        <w:adjustRightInd w:val="0"/>
        <w:ind w:firstLine="709"/>
        <w:jc w:val="both"/>
      </w:pPr>
      <w:r w:rsidRPr="00480B8A">
        <w:t>Для реализации основного мероприятия предполагается осуществить сл</w:t>
      </w:r>
      <w:r w:rsidRPr="00480B8A">
        <w:t>е</w:t>
      </w:r>
      <w:r w:rsidRPr="00480B8A">
        <w:t>дующее отдельное мероприятие:</w:t>
      </w:r>
    </w:p>
    <w:p w:rsidR="000560E7" w:rsidRPr="00480B8A" w:rsidRDefault="000560E7" w:rsidP="000560E7">
      <w:pPr>
        <w:tabs>
          <w:tab w:val="left" w:pos="0"/>
        </w:tabs>
        <w:autoSpaceDE w:val="0"/>
        <w:autoSpaceDN w:val="0"/>
        <w:adjustRightInd w:val="0"/>
        <w:ind w:firstLine="709"/>
        <w:jc w:val="both"/>
      </w:pPr>
      <w:r w:rsidRPr="00480B8A">
        <w:t>1.3.1. Предоставление дотации на поощрение за достижение наиболее в</w:t>
      </w:r>
      <w:r w:rsidRPr="00480B8A">
        <w:t>ы</w:t>
      </w:r>
      <w:r w:rsidRPr="00480B8A">
        <w:t>соких показателей качества организации и осуществления бюджетного проце</w:t>
      </w:r>
      <w:r w:rsidRPr="00480B8A">
        <w:t>с</w:t>
      </w:r>
      <w:r w:rsidRPr="00480B8A">
        <w:t xml:space="preserve">са в муниципальных образованиях района. </w:t>
      </w:r>
    </w:p>
    <w:p w:rsidR="000560E7" w:rsidRPr="00480B8A" w:rsidRDefault="000560E7" w:rsidP="000560E7">
      <w:pPr>
        <w:tabs>
          <w:tab w:val="left" w:pos="0"/>
        </w:tabs>
        <w:ind w:firstLine="709"/>
        <w:jc w:val="both"/>
      </w:pPr>
      <w:r w:rsidRPr="00480B8A">
        <w:t>В рамках данного мероприятия предусматривается:</w:t>
      </w:r>
    </w:p>
    <w:p w:rsidR="000560E7" w:rsidRPr="00480B8A" w:rsidRDefault="000560E7" w:rsidP="000560E7">
      <w:pPr>
        <w:tabs>
          <w:tab w:val="left" w:pos="-567"/>
          <w:tab w:val="left" w:pos="993"/>
        </w:tabs>
        <w:ind w:firstLine="709"/>
        <w:jc w:val="both"/>
      </w:pPr>
      <w:r w:rsidRPr="00480B8A">
        <w:t>проведение мониторинга и оценки качества организации и осуществления бюджетного процесса в поселениях района;</w:t>
      </w:r>
    </w:p>
    <w:p w:rsidR="000560E7" w:rsidRPr="00480B8A" w:rsidRDefault="000560E7" w:rsidP="000560E7">
      <w:pPr>
        <w:tabs>
          <w:tab w:val="left" w:pos="0"/>
          <w:tab w:val="left" w:pos="993"/>
        </w:tabs>
        <w:ind w:firstLine="709"/>
        <w:jc w:val="both"/>
      </w:pPr>
      <w:r w:rsidRPr="00480B8A">
        <w:t>подготовка проекта постановления администрации района о выделении дотаций поселениям района в пределах бюджетных ассигнований, утвержде</w:t>
      </w:r>
      <w:r w:rsidRPr="00480B8A">
        <w:t>н</w:t>
      </w:r>
      <w:r w:rsidRPr="00480B8A">
        <w:t>ных на указанные цели;</w:t>
      </w:r>
    </w:p>
    <w:p w:rsidR="000560E7" w:rsidRPr="00480B8A" w:rsidRDefault="000560E7" w:rsidP="000560E7">
      <w:pPr>
        <w:tabs>
          <w:tab w:val="left" w:pos="0"/>
          <w:tab w:val="left" w:pos="993"/>
        </w:tabs>
        <w:ind w:firstLine="709"/>
        <w:jc w:val="both"/>
      </w:pPr>
      <w:r w:rsidRPr="00480B8A">
        <w:t>перечисление на основании постановления администрации района дот</w:t>
      </w:r>
      <w:r w:rsidRPr="00480B8A">
        <w:t>а</w:t>
      </w:r>
      <w:r w:rsidRPr="00480B8A">
        <w:t>ций поселениям района, достигшим наиболее высоких показателей качества о</w:t>
      </w:r>
      <w:r w:rsidRPr="00480B8A">
        <w:t>р</w:t>
      </w:r>
      <w:r w:rsidRPr="00480B8A">
        <w:t>ганизации и осуществления бюджетного процесса по итогам отчетного года;</w:t>
      </w:r>
    </w:p>
    <w:p w:rsidR="000560E7" w:rsidRPr="00480B8A" w:rsidRDefault="000560E7" w:rsidP="000560E7">
      <w:pPr>
        <w:tabs>
          <w:tab w:val="left" w:pos="0"/>
          <w:tab w:val="left" w:pos="993"/>
        </w:tabs>
        <w:ind w:firstLine="709"/>
        <w:jc w:val="both"/>
      </w:pPr>
      <w:r w:rsidRPr="00480B8A">
        <w:t>обеспечение размещения на официальном сайте администрации района результатов сводной оценки качества организации и осуществления бюджетн</w:t>
      </w:r>
      <w:r w:rsidRPr="00480B8A">
        <w:t>о</w:t>
      </w:r>
      <w:r w:rsidRPr="00480B8A">
        <w:t>го процесса в поселениях района, рейтинга поселени</w:t>
      </w:r>
      <w:r>
        <w:t xml:space="preserve">й района, и рассчитанных </w:t>
      </w:r>
      <w:r w:rsidRPr="00480B8A">
        <w:t>в соответствии с этим дотаций поселениям района.</w:t>
      </w:r>
    </w:p>
    <w:p w:rsidR="000560E7" w:rsidRPr="00480B8A" w:rsidRDefault="000560E7" w:rsidP="000560E7">
      <w:pPr>
        <w:ind w:firstLine="709"/>
        <w:jc w:val="both"/>
      </w:pPr>
      <w:r w:rsidRPr="00480B8A">
        <w:rPr>
          <w:rFonts w:cs="Arial"/>
        </w:rPr>
        <w:t xml:space="preserve">1.4. Основное мероприятие </w:t>
      </w:r>
      <w:r w:rsidRPr="00480B8A">
        <w:t>«Предоставление иных межбюджетных трансфертов бюджетам поселений района в рамках проведения конкурсного отбора проектов «Народная и</w:t>
      </w:r>
      <w:r>
        <w:t>нициатива»</w:t>
      </w:r>
      <w:r w:rsidRPr="00480B8A">
        <w:t>.</w:t>
      </w:r>
    </w:p>
    <w:p w:rsidR="000560E7" w:rsidRPr="00480B8A" w:rsidRDefault="000560E7" w:rsidP="000560E7">
      <w:pPr>
        <w:autoSpaceDE w:val="0"/>
        <w:autoSpaceDN w:val="0"/>
        <w:adjustRightInd w:val="0"/>
        <w:ind w:firstLine="709"/>
        <w:jc w:val="both"/>
      </w:pPr>
      <w:r w:rsidRPr="00480B8A">
        <w:t>Для реализации основного мероприятия предполагается осуществить сл</w:t>
      </w:r>
      <w:r w:rsidRPr="00480B8A">
        <w:t>е</w:t>
      </w:r>
      <w:r w:rsidRPr="00480B8A">
        <w:t>дующее отдельное мероприятие:</w:t>
      </w:r>
    </w:p>
    <w:p w:rsidR="000560E7" w:rsidRPr="00480B8A" w:rsidRDefault="000560E7" w:rsidP="000560E7">
      <w:pPr>
        <w:ind w:firstLine="709"/>
        <w:jc w:val="both"/>
        <w:rPr>
          <w:highlight w:val="green"/>
        </w:rPr>
      </w:pPr>
      <w:r w:rsidRPr="00480B8A">
        <w:t>1.4.1.</w:t>
      </w:r>
      <w:r>
        <w:t xml:space="preserve"> </w:t>
      </w:r>
      <w:r w:rsidRPr="00480B8A">
        <w:t xml:space="preserve">Предоставление иных межбюджетных трансфертов на </w:t>
      </w:r>
      <w:proofErr w:type="spellStart"/>
      <w:r w:rsidRPr="00480B8A">
        <w:t>софинанс</w:t>
      </w:r>
      <w:r w:rsidRPr="00480B8A">
        <w:t>и</w:t>
      </w:r>
      <w:r w:rsidRPr="00480B8A">
        <w:t>рование</w:t>
      </w:r>
      <w:proofErr w:type="spellEnd"/>
      <w:r w:rsidRPr="00480B8A">
        <w:t xml:space="preserve"> проектов инициативного </w:t>
      </w:r>
      <w:proofErr w:type="spellStart"/>
      <w:r w:rsidRPr="00480B8A">
        <w:t>бюджетирования</w:t>
      </w:r>
      <w:proofErr w:type="spellEnd"/>
      <w:r w:rsidRPr="00480B8A">
        <w:t>.</w:t>
      </w:r>
    </w:p>
    <w:p w:rsidR="000560E7" w:rsidRPr="00480B8A" w:rsidRDefault="000560E7" w:rsidP="000560E7">
      <w:pPr>
        <w:tabs>
          <w:tab w:val="left" w:pos="0"/>
        </w:tabs>
        <w:ind w:firstLine="709"/>
        <w:jc w:val="both"/>
      </w:pPr>
      <w:r w:rsidRPr="00480B8A">
        <w:t>В рамках данного мероприятия предусматривается:</w:t>
      </w:r>
    </w:p>
    <w:p w:rsidR="000560E7" w:rsidRPr="00480B8A" w:rsidRDefault="000560E7" w:rsidP="000560E7">
      <w:pPr>
        <w:tabs>
          <w:tab w:val="left" w:pos="709"/>
          <w:tab w:val="left" w:pos="851"/>
        </w:tabs>
        <w:ind w:firstLine="709"/>
        <w:contextualSpacing/>
        <w:jc w:val="both"/>
      </w:pPr>
      <w:r w:rsidRPr="00480B8A">
        <w:t>предоставление  иных межбюджетных трансфертов из бюджета района бюджетам городских и сельских поселений района, отобранных по результатам конкурса, в пределах лимитов бюджетных обязательств, предусмотренных сводной бюджетной росписью бюджета района на текущий финансовый год, очередной финансовый год и плановый период;</w:t>
      </w:r>
    </w:p>
    <w:p w:rsidR="000560E7" w:rsidRPr="00480B8A" w:rsidRDefault="000560E7" w:rsidP="000560E7">
      <w:pPr>
        <w:autoSpaceDE w:val="0"/>
        <w:autoSpaceDN w:val="0"/>
        <w:adjustRightInd w:val="0"/>
        <w:ind w:firstLine="709"/>
        <w:jc w:val="both"/>
      </w:pPr>
      <w:r w:rsidRPr="00480B8A">
        <w:t>иные межбюджетные трансферты бюджетам городских и сельских пос</w:t>
      </w:r>
      <w:r w:rsidRPr="00480B8A">
        <w:t>е</w:t>
      </w:r>
      <w:r w:rsidRPr="00480B8A">
        <w:t>лений района предоставляются  в рамках муниципальных программ района  на о</w:t>
      </w:r>
      <w:r>
        <w:t>бъекты и работы в соответствии с</w:t>
      </w:r>
      <w:r w:rsidRPr="00480B8A">
        <w:t xml:space="preserve"> пун</w:t>
      </w:r>
      <w:r>
        <w:t xml:space="preserve">ктом </w:t>
      </w:r>
      <w:r w:rsidRPr="00480B8A">
        <w:t xml:space="preserve">5 приложения   </w:t>
      </w:r>
      <w:r>
        <w:t xml:space="preserve">                                        к постановлению администрации района от</w:t>
      </w:r>
      <w:r w:rsidRPr="00480B8A">
        <w:t xml:space="preserve"> 04.08.2017 № 1520 </w:t>
      </w:r>
      <w:r>
        <w:t xml:space="preserve">                               «Об утверждении Положения и Порядка проведения конкурсного отбора  пр</w:t>
      </w:r>
      <w:r>
        <w:t>о</w:t>
      </w:r>
      <w:r>
        <w:t xml:space="preserve">ектов </w:t>
      </w:r>
      <w:r w:rsidRPr="00480B8A">
        <w:t>«Народная инициатива»  Нижневартовском район</w:t>
      </w:r>
      <w:r w:rsidRPr="00480B8A">
        <w:rPr>
          <w:lang w:val="en-US"/>
        </w:rPr>
        <w:t>e</w:t>
      </w:r>
      <w:r w:rsidRPr="00480B8A">
        <w:t>», а также на подг</w:t>
      </w:r>
      <w:r w:rsidRPr="00480B8A">
        <w:t>о</w:t>
      </w:r>
      <w:r w:rsidRPr="00480B8A">
        <w:t>товку проектно-сметной документации на данные объекты и работы;</w:t>
      </w:r>
    </w:p>
    <w:p w:rsidR="000560E7" w:rsidRPr="00480B8A" w:rsidRDefault="000560E7" w:rsidP="000560E7">
      <w:pPr>
        <w:ind w:firstLine="709"/>
        <w:jc w:val="both"/>
      </w:pPr>
      <w:r w:rsidRPr="00480B8A">
        <w:lastRenderedPageBreak/>
        <w:t xml:space="preserve">не допускается выделение иных межбюджетных трансфертов из бюджета </w:t>
      </w:r>
      <w:proofErr w:type="spellStart"/>
      <w:r w:rsidRPr="00480B8A">
        <w:t>Нижневартовского</w:t>
      </w:r>
      <w:proofErr w:type="spellEnd"/>
      <w:r w:rsidRPr="00480B8A">
        <w:t xml:space="preserve"> района на:</w:t>
      </w:r>
    </w:p>
    <w:p w:rsidR="000560E7" w:rsidRPr="00480B8A" w:rsidRDefault="000560E7" w:rsidP="000560E7">
      <w:pPr>
        <w:ind w:firstLine="709"/>
        <w:jc w:val="both"/>
      </w:pPr>
      <w:r w:rsidRPr="00480B8A">
        <w:t>объекты частной коммерческой деятельности;</w:t>
      </w:r>
    </w:p>
    <w:p w:rsidR="000560E7" w:rsidRPr="00480B8A" w:rsidRDefault="000560E7" w:rsidP="000560E7">
      <w:pPr>
        <w:ind w:firstLine="708"/>
        <w:jc w:val="both"/>
      </w:pPr>
      <w:r w:rsidRPr="00480B8A">
        <w:t xml:space="preserve">объекты, расположенные в садоводческих некоммерческих организациях, </w:t>
      </w:r>
      <w:r w:rsidRPr="00480B8A">
        <w:br/>
        <w:t>не находящихся в муниципальной собственности;</w:t>
      </w:r>
    </w:p>
    <w:p w:rsidR="000560E7" w:rsidRPr="00480B8A" w:rsidRDefault="000560E7" w:rsidP="000560E7">
      <w:pPr>
        <w:ind w:firstLine="708"/>
        <w:jc w:val="both"/>
      </w:pPr>
      <w:r w:rsidRPr="00480B8A">
        <w:t>ремонт или строительство объектов культового и религиозного назнач</w:t>
      </w:r>
      <w:r w:rsidRPr="00480B8A">
        <w:t>е</w:t>
      </w:r>
      <w:r w:rsidRPr="00480B8A">
        <w:t>ния;</w:t>
      </w:r>
    </w:p>
    <w:p w:rsidR="000560E7" w:rsidRPr="00480B8A" w:rsidRDefault="000560E7" w:rsidP="000560E7">
      <w:pPr>
        <w:ind w:firstLine="708"/>
        <w:jc w:val="both"/>
      </w:pPr>
      <w:r w:rsidRPr="00480B8A">
        <w:t>проекты, которые служат интересам отдельных этнических групп и со</w:t>
      </w:r>
      <w:r w:rsidRPr="00480B8A">
        <w:t>з</w:t>
      </w:r>
      <w:r w:rsidRPr="00480B8A">
        <w:t>дают риск межэтнических конфликтов;</w:t>
      </w:r>
    </w:p>
    <w:p w:rsidR="000560E7" w:rsidRPr="00480B8A" w:rsidRDefault="000560E7" w:rsidP="000560E7">
      <w:pPr>
        <w:ind w:firstLine="708"/>
        <w:jc w:val="both"/>
      </w:pPr>
      <w:r w:rsidRPr="00480B8A">
        <w:t>проекты, которые могут иметь негативное воздействие на окружающую среду;</w:t>
      </w:r>
    </w:p>
    <w:p w:rsidR="000560E7" w:rsidRPr="00480B8A" w:rsidRDefault="000560E7" w:rsidP="000560E7">
      <w:pPr>
        <w:ind w:firstLine="708"/>
        <w:jc w:val="both"/>
      </w:pPr>
      <w:r w:rsidRPr="00480B8A">
        <w:t>ремонт или строительство административных зданий, сооружений, я</w:t>
      </w:r>
      <w:r w:rsidRPr="00480B8A">
        <w:t>в</w:t>
      </w:r>
      <w:r w:rsidRPr="00480B8A">
        <w:t>ляющихся частной собственностью;</w:t>
      </w:r>
    </w:p>
    <w:p w:rsidR="000560E7" w:rsidRPr="00480B8A" w:rsidRDefault="000560E7" w:rsidP="000560E7">
      <w:pPr>
        <w:ind w:firstLine="708"/>
        <w:jc w:val="both"/>
      </w:pPr>
      <w:r w:rsidRPr="00480B8A">
        <w:t>закупку транспортных средств  для нужд органов местного самоуправл</w:t>
      </w:r>
      <w:r w:rsidRPr="00480B8A">
        <w:t>е</w:t>
      </w:r>
      <w:r w:rsidRPr="00480B8A">
        <w:t>ния городских и сельских поселений района, общественных организаций.</w:t>
      </w:r>
    </w:p>
    <w:p w:rsidR="000560E7" w:rsidRPr="00480B8A" w:rsidRDefault="000560E7" w:rsidP="000560E7">
      <w:pPr>
        <w:autoSpaceDE w:val="0"/>
        <w:autoSpaceDN w:val="0"/>
        <w:adjustRightInd w:val="0"/>
        <w:ind w:firstLine="708"/>
        <w:jc w:val="both"/>
      </w:pPr>
      <w:r w:rsidRPr="00480B8A">
        <w:t xml:space="preserve">В случае образования экономии в результате осуществления закупок и (или) в результате выполненных работ </w:t>
      </w:r>
      <w:proofErr w:type="spellStart"/>
      <w:r w:rsidRPr="00480B8A">
        <w:t>софинансирование</w:t>
      </w:r>
      <w:proofErr w:type="spellEnd"/>
      <w:r w:rsidRPr="00480B8A">
        <w:t xml:space="preserve"> из бюджета района сокращается на сумму экономии, но не более запланированной на </w:t>
      </w:r>
      <w:proofErr w:type="spellStart"/>
      <w:r w:rsidRPr="00480B8A">
        <w:t>софинанс</w:t>
      </w:r>
      <w:r w:rsidRPr="00480B8A">
        <w:t>и</w:t>
      </w:r>
      <w:r w:rsidRPr="00480B8A">
        <w:t>рование</w:t>
      </w:r>
      <w:proofErr w:type="spellEnd"/>
      <w:r w:rsidRPr="00480B8A">
        <w:t xml:space="preserve"> суммы. </w:t>
      </w:r>
    </w:p>
    <w:p w:rsidR="000560E7" w:rsidRPr="00480B8A" w:rsidRDefault="000560E7" w:rsidP="000560E7">
      <w:pPr>
        <w:autoSpaceDE w:val="0"/>
        <w:autoSpaceDN w:val="0"/>
        <w:adjustRightInd w:val="0"/>
        <w:ind w:firstLine="708"/>
        <w:rPr>
          <w:color w:val="000000"/>
        </w:rPr>
      </w:pPr>
      <w:r w:rsidRPr="00480B8A">
        <w:rPr>
          <w:color w:val="000000"/>
        </w:rPr>
        <w:t>В случае использования иных межбюджетных трансфертов не по целев</w:t>
      </w:r>
      <w:r w:rsidRPr="00480B8A">
        <w:rPr>
          <w:color w:val="000000"/>
        </w:rPr>
        <w:t>о</w:t>
      </w:r>
      <w:r w:rsidRPr="00480B8A">
        <w:rPr>
          <w:color w:val="000000"/>
        </w:rPr>
        <w:t xml:space="preserve">му назначению соответствующие средства подлежат возврату в доход бюджета </w:t>
      </w:r>
      <w:proofErr w:type="spellStart"/>
      <w:r w:rsidRPr="00480B8A">
        <w:rPr>
          <w:color w:val="000000"/>
        </w:rPr>
        <w:t>Нижневартовского</w:t>
      </w:r>
      <w:proofErr w:type="spellEnd"/>
      <w:r w:rsidRPr="00480B8A">
        <w:rPr>
          <w:color w:val="000000"/>
        </w:rPr>
        <w:t xml:space="preserve">   района   в порядке, установленном   законодательством   и иными нормативными правовыми актами. </w:t>
      </w:r>
    </w:p>
    <w:p w:rsidR="000560E7" w:rsidRPr="00480B8A" w:rsidRDefault="000560E7" w:rsidP="000560E7">
      <w:pPr>
        <w:tabs>
          <w:tab w:val="left" w:pos="709"/>
        </w:tabs>
        <w:contextualSpacing/>
        <w:jc w:val="both"/>
        <w:rPr>
          <w:lang w:eastAsia="ar-SA"/>
        </w:rPr>
      </w:pPr>
      <w:r w:rsidRPr="00480B8A">
        <w:rPr>
          <w:lang w:eastAsia="ar-SA"/>
        </w:rPr>
        <w:tab/>
        <w:t>При необходимости, в процессе исполнения бюджета района, объем ср</w:t>
      </w:r>
      <w:r>
        <w:rPr>
          <w:lang w:eastAsia="ar-SA"/>
        </w:rPr>
        <w:t>едств может быть скорректирован.</w:t>
      </w:r>
    </w:p>
    <w:p w:rsidR="000560E7" w:rsidRPr="00480B8A" w:rsidRDefault="000560E7" w:rsidP="000560E7">
      <w:pPr>
        <w:ind w:firstLine="709"/>
        <w:jc w:val="both"/>
      </w:pPr>
      <w:r w:rsidRPr="00480B8A">
        <w:t xml:space="preserve">2. Подпрограмма </w:t>
      </w:r>
      <w:r w:rsidRPr="00480B8A">
        <w:rPr>
          <w:lang w:val="en-US"/>
        </w:rPr>
        <w:t>II</w:t>
      </w:r>
      <w:r w:rsidRPr="00480B8A">
        <w:t xml:space="preserve"> «Управление муниципальными финансами в Нижн</w:t>
      </w:r>
      <w:r w:rsidRPr="00480B8A">
        <w:t>е</w:t>
      </w:r>
      <w:r w:rsidRPr="00480B8A">
        <w:t>вартовском районе».</w:t>
      </w:r>
    </w:p>
    <w:p w:rsidR="000560E7" w:rsidRPr="00480B8A" w:rsidRDefault="000560E7" w:rsidP="000560E7">
      <w:pPr>
        <w:ind w:firstLine="709"/>
        <w:jc w:val="both"/>
      </w:pPr>
      <w:r w:rsidRPr="00480B8A">
        <w:t>2.1. Основное мероприятие «Долгосрочное бюджетное планирование».</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w:t>
      </w:r>
      <w:r w:rsidRPr="00480B8A">
        <w:t>е</w:t>
      </w:r>
      <w:r w:rsidRPr="00480B8A">
        <w:t>дующие отдельные мероприятия:</w:t>
      </w:r>
    </w:p>
    <w:p w:rsidR="000560E7" w:rsidRPr="00480B8A" w:rsidRDefault="000560E7" w:rsidP="000560E7">
      <w:pPr>
        <w:widowControl w:val="0"/>
        <w:autoSpaceDE w:val="0"/>
        <w:autoSpaceDN w:val="0"/>
        <w:adjustRightInd w:val="0"/>
        <w:ind w:firstLine="709"/>
        <w:jc w:val="both"/>
      </w:pPr>
      <w:r w:rsidRPr="00480B8A">
        <w:t xml:space="preserve">2.1.1. Разработка Бюджетного прогноза </w:t>
      </w:r>
      <w:proofErr w:type="spellStart"/>
      <w:r w:rsidRPr="00480B8A">
        <w:t>Нижневартовского</w:t>
      </w:r>
      <w:proofErr w:type="spellEnd"/>
      <w:r w:rsidRPr="00480B8A">
        <w:t xml:space="preserve"> района на до</w:t>
      </w:r>
      <w:r w:rsidRPr="00480B8A">
        <w:t>л</w:t>
      </w:r>
      <w:r w:rsidRPr="00480B8A">
        <w:t xml:space="preserve">госрочный период. </w:t>
      </w:r>
    </w:p>
    <w:p w:rsidR="000560E7" w:rsidRPr="00480B8A" w:rsidRDefault="000560E7" w:rsidP="000560E7">
      <w:pPr>
        <w:widowControl w:val="0"/>
        <w:autoSpaceDE w:val="0"/>
        <w:autoSpaceDN w:val="0"/>
        <w:adjustRightInd w:val="0"/>
        <w:ind w:firstLine="709"/>
        <w:jc w:val="both"/>
      </w:pPr>
      <w:r w:rsidRPr="00480B8A">
        <w:t xml:space="preserve">Решением Думы района об отдельных вопросах организации </w:t>
      </w:r>
      <w:r>
        <w:t xml:space="preserve">                           </w:t>
      </w:r>
      <w:r w:rsidRPr="00480B8A">
        <w:t>и осуществления бюджетного процесса утверждено предоставление проекта Бюджетного прогноза района одновременно с проектом решения о бюджете района на очередной финансовый год и плановый период в Думу района. П</w:t>
      </w:r>
      <w:r w:rsidRPr="00480B8A">
        <w:t>о</w:t>
      </w:r>
      <w:r w:rsidRPr="00480B8A">
        <w:t xml:space="preserve">становлением администрации района от 11.08.2015 № 1516 утвержден Порядок разработки Бюджетного прогноза </w:t>
      </w:r>
      <w:proofErr w:type="spellStart"/>
      <w:r w:rsidRPr="00480B8A">
        <w:t>Нижневартовского</w:t>
      </w:r>
      <w:proofErr w:type="spellEnd"/>
      <w:r w:rsidRPr="00480B8A">
        <w:t xml:space="preserve"> района на долгосрочный период.</w:t>
      </w:r>
    </w:p>
    <w:p w:rsidR="000560E7" w:rsidRPr="00480B8A" w:rsidRDefault="000560E7" w:rsidP="000560E7">
      <w:pPr>
        <w:widowControl w:val="0"/>
        <w:autoSpaceDE w:val="0"/>
        <w:autoSpaceDN w:val="0"/>
        <w:adjustRightInd w:val="0"/>
        <w:ind w:firstLine="709"/>
        <w:jc w:val="both"/>
      </w:pPr>
      <w:r w:rsidRPr="00480B8A">
        <w:t xml:space="preserve">Бюджетный прогноз </w:t>
      </w:r>
      <w:proofErr w:type="spellStart"/>
      <w:r w:rsidRPr="00480B8A">
        <w:t>Нижневартовского</w:t>
      </w:r>
      <w:proofErr w:type="spellEnd"/>
      <w:r w:rsidRPr="00480B8A">
        <w:t xml:space="preserve"> района на долгосрочный период разрабатывается каждые три года на шесть лет на основе прогноза социально-экономического развития </w:t>
      </w:r>
      <w:proofErr w:type="spellStart"/>
      <w:r w:rsidRPr="00480B8A">
        <w:t>Нижневартовского</w:t>
      </w:r>
      <w:proofErr w:type="spellEnd"/>
      <w:r w:rsidRPr="00480B8A">
        <w:t xml:space="preserve"> района на долгосрочный период. Бюджетный прогноз позволит согласовывать цели социально-экономической           и бюджетной политики в среднесрочной и долгосрочной перспективе, пов</w:t>
      </w:r>
      <w:r w:rsidRPr="00480B8A">
        <w:t>ы</w:t>
      </w:r>
      <w:r w:rsidRPr="00480B8A">
        <w:t>сить обоснованность стратегических решений, оценить последствия долгосро</w:t>
      </w:r>
      <w:r w:rsidRPr="00480B8A">
        <w:t>ч</w:t>
      </w:r>
      <w:r w:rsidRPr="00480B8A">
        <w:lastRenderedPageBreak/>
        <w:t>ных (капитальных) расходов на доходы и расходы бюджета.</w:t>
      </w:r>
    </w:p>
    <w:p w:rsidR="000560E7" w:rsidRPr="00480B8A" w:rsidRDefault="000560E7" w:rsidP="000560E7">
      <w:pPr>
        <w:widowControl w:val="0"/>
        <w:autoSpaceDE w:val="0"/>
        <w:autoSpaceDN w:val="0"/>
        <w:adjustRightInd w:val="0"/>
        <w:ind w:firstLine="709"/>
        <w:jc w:val="both"/>
      </w:pPr>
      <w:r w:rsidRPr="00480B8A">
        <w:t xml:space="preserve">Бюджетный прогноз </w:t>
      </w:r>
      <w:proofErr w:type="spellStart"/>
      <w:r w:rsidRPr="00480B8A">
        <w:t>Нижневартовского</w:t>
      </w:r>
      <w:proofErr w:type="spellEnd"/>
      <w:r w:rsidRPr="00480B8A">
        <w:t xml:space="preserve"> района на долгосрочный период включает:</w:t>
      </w:r>
    </w:p>
    <w:p w:rsidR="000560E7" w:rsidRPr="00480B8A" w:rsidRDefault="000560E7" w:rsidP="000560E7">
      <w:pPr>
        <w:widowControl w:val="0"/>
        <w:autoSpaceDE w:val="0"/>
        <w:autoSpaceDN w:val="0"/>
        <w:adjustRightInd w:val="0"/>
        <w:ind w:firstLine="709"/>
        <w:jc w:val="both"/>
      </w:pPr>
      <w:r w:rsidRPr="00480B8A">
        <w:t xml:space="preserve">а) основные итоги исполнения бюджета (консолидированного бюджета) </w:t>
      </w:r>
      <w:proofErr w:type="spellStart"/>
      <w:r w:rsidRPr="00480B8A">
        <w:t>Нижневартовского</w:t>
      </w:r>
      <w:proofErr w:type="spellEnd"/>
      <w:r w:rsidRPr="00480B8A">
        <w:t xml:space="preserve"> района, условия формирования Бюджетного прогноза в т</w:t>
      </w:r>
      <w:r w:rsidRPr="00480B8A">
        <w:t>е</w:t>
      </w:r>
      <w:r w:rsidRPr="00480B8A">
        <w:t>кущем периоде;</w:t>
      </w:r>
    </w:p>
    <w:p w:rsidR="000560E7" w:rsidRPr="00480B8A" w:rsidRDefault="000560E7" w:rsidP="000560E7">
      <w:pPr>
        <w:widowControl w:val="0"/>
        <w:autoSpaceDE w:val="0"/>
        <w:autoSpaceDN w:val="0"/>
        <w:adjustRightInd w:val="0"/>
        <w:ind w:firstLine="709"/>
        <w:jc w:val="both"/>
      </w:pPr>
      <w:r w:rsidRPr="00480B8A">
        <w:t>б) описание:</w:t>
      </w:r>
    </w:p>
    <w:p w:rsidR="000560E7" w:rsidRPr="00480B8A" w:rsidRDefault="000560E7" w:rsidP="000560E7">
      <w:pPr>
        <w:widowControl w:val="0"/>
        <w:autoSpaceDE w:val="0"/>
        <w:autoSpaceDN w:val="0"/>
        <w:adjustRightInd w:val="0"/>
        <w:ind w:firstLine="709"/>
        <w:jc w:val="both"/>
      </w:pPr>
      <w:r w:rsidRPr="00480B8A">
        <w:t>параметров вариантов долгосрочного прогноза и обоснования выбора в</w:t>
      </w:r>
      <w:r w:rsidRPr="00480B8A">
        <w:t>а</w:t>
      </w:r>
      <w:r w:rsidRPr="00480B8A">
        <w:t>рианта долгосрочного прогноза в качестве базового для целей бюджетного пр</w:t>
      </w:r>
      <w:r w:rsidRPr="00480B8A">
        <w:t>о</w:t>
      </w:r>
      <w:r w:rsidRPr="00480B8A">
        <w:t>гноза;</w:t>
      </w:r>
    </w:p>
    <w:p w:rsidR="000560E7" w:rsidRPr="00480B8A" w:rsidRDefault="000560E7" w:rsidP="000560E7">
      <w:pPr>
        <w:widowControl w:val="0"/>
        <w:autoSpaceDE w:val="0"/>
        <w:autoSpaceDN w:val="0"/>
        <w:adjustRightInd w:val="0"/>
        <w:ind w:firstLine="709"/>
        <w:jc w:val="both"/>
      </w:pPr>
      <w:r w:rsidRPr="00480B8A">
        <w:t>основных сценарных условий, направлений развития налоговой, бюдже</w:t>
      </w:r>
      <w:r w:rsidRPr="00480B8A">
        <w:t>т</w:t>
      </w:r>
      <w:r w:rsidRPr="00480B8A">
        <w:t>ной и долговой политики и их основных показателей;</w:t>
      </w:r>
    </w:p>
    <w:p w:rsidR="000560E7" w:rsidRPr="00480B8A" w:rsidRDefault="000560E7" w:rsidP="000560E7">
      <w:pPr>
        <w:widowControl w:val="0"/>
        <w:autoSpaceDE w:val="0"/>
        <w:autoSpaceDN w:val="0"/>
        <w:adjustRightInd w:val="0"/>
        <w:ind w:firstLine="709"/>
        <w:jc w:val="both"/>
      </w:pPr>
      <w:r w:rsidRPr="00480B8A">
        <w:t xml:space="preserve">основных характеристик бюджета (консолидированного бюджета) </w:t>
      </w:r>
      <w:proofErr w:type="spellStart"/>
      <w:r w:rsidRPr="00480B8A">
        <w:t>Ни</w:t>
      </w:r>
      <w:r w:rsidRPr="00480B8A">
        <w:t>ж</w:t>
      </w:r>
      <w:r w:rsidRPr="00480B8A">
        <w:t>невартовского</w:t>
      </w:r>
      <w:proofErr w:type="spellEnd"/>
      <w:r w:rsidRPr="00480B8A">
        <w:t xml:space="preserve"> района с учетом выбранного сценария, а также показателей об</w:t>
      </w:r>
      <w:r w:rsidRPr="00480B8A">
        <w:t>ъ</w:t>
      </w:r>
      <w:r w:rsidRPr="00480B8A">
        <w:t>ема муниципального долга;</w:t>
      </w:r>
    </w:p>
    <w:p w:rsidR="000560E7" w:rsidRPr="00480B8A" w:rsidRDefault="000560E7" w:rsidP="000560E7">
      <w:pPr>
        <w:widowControl w:val="0"/>
        <w:autoSpaceDE w:val="0"/>
        <w:autoSpaceDN w:val="0"/>
        <w:adjustRightInd w:val="0"/>
        <w:ind w:firstLine="709"/>
        <w:jc w:val="both"/>
      </w:pPr>
      <w:r w:rsidRPr="00480B8A">
        <w:t>в) предельные расходы на финансовое обеспечение реализации муниц</w:t>
      </w:r>
      <w:r w:rsidRPr="00480B8A">
        <w:t>и</w:t>
      </w:r>
      <w:r w:rsidRPr="00480B8A">
        <w:t xml:space="preserve">пальных программ на период их действия  и </w:t>
      </w:r>
      <w:proofErr w:type="spellStart"/>
      <w:r w:rsidRPr="00480B8A">
        <w:t>непрограммных</w:t>
      </w:r>
      <w:proofErr w:type="spellEnd"/>
      <w:r w:rsidRPr="00480B8A">
        <w:t xml:space="preserve"> направлений де</w:t>
      </w:r>
      <w:r w:rsidRPr="00480B8A">
        <w:t>я</w:t>
      </w:r>
      <w:r w:rsidRPr="00480B8A">
        <w:t>тельности.</w:t>
      </w:r>
    </w:p>
    <w:p w:rsidR="000560E7" w:rsidRPr="00480B8A" w:rsidRDefault="000560E7" w:rsidP="000560E7">
      <w:pPr>
        <w:widowControl w:val="0"/>
        <w:autoSpaceDE w:val="0"/>
        <w:autoSpaceDN w:val="0"/>
        <w:adjustRightInd w:val="0"/>
        <w:ind w:firstLine="709"/>
        <w:jc w:val="both"/>
      </w:pPr>
      <w:r w:rsidRPr="00480B8A">
        <w:t>Бюджетный прогноз может включать иные параметры, необходимые для определения основных подходов к формированию бюджетной политики в до</w:t>
      </w:r>
      <w:r w:rsidRPr="00480B8A">
        <w:t>л</w:t>
      </w:r>
      <w:r w:rsidRPr="00480B8A">
        <w:t>госрочном периоде.</w:t>
      </w:r>
    </w:p>
    <w:p w:rsidR="000560E7" w:rsidRPr="00480B8A" w:rsidRDefault="000560E7" w:rsidP="000560E7">
      <w:pPr>
        <w:widowControl w:val="0"/>
        <w:autoSpaceDE w:val="0"/>
        <w:autoSpaceDN w:val="0"/>
        <w:adjustRightInd w:val="0"/>
        <w:ind w:firstLine="709"/>
        <w:jc w:val="both"/>
        <w:rPr>
          <w:lang w:eastAsia="ar-SA"/>
        </w:rPr>
      </w:pPr>
      <w:r w:rsidRPr="00480B8A">
        <w:t xml:space="preserve">2.1.2. </w:t>
      </w:r>
      <w:r w:rsidRPr="00480B8A">
        <w:rPr>
          <w:lang w:eastAsia="ar-SA"/>
        </w:rPr>
        <w:t>Формирование муниципальных заданий на оказание                           муниципальных услуг (выполнение работ).</w:t>
      </w:r>
    </w:p>
    <w:p w:rsidR="000560E7" w:rsidRPr="00480B8A" w:rsidRDefault="000560E7" w:rsidP="000560E7">
      <w:pPr>
        <w:ind w:firstLine="709"/>
        <w:jc w:val="both"/>
      </w:pPr>
      <w:r w:rsidRPr="00480B8A">
        <w:t xml:space="preserve">В рамках решения задачи по созданию условий для улучшения качества </w:t>
      </w:r>
      <w:r w:rsidRPr="00480B8A">
        <w:rPr>
          <w:bCs/>
        </w:rPr>
        <w:t xml:space="preserve">муниципальных услуг </w:t>
      </w:r>
      <w:r w:rsidRPr="00480B8A">
        <w:t xml:space="preserve">была продолжена работа по формированию стимулов для более рационального и экономного использования бюджетных средств. </w:t>
      </w:r>
    </w:p>
    <w:p w:rsidR="000560E7" w:rsidRPr="00480B8A" w:rsidRDefault="000560E7" w:rsidP="000560E7">
      <w:pPr>
        <w:ind w:firstLine="709"/>
        <w:jc w:val="both"/>
      </w:pPr>
      <w:r w:rsidRPr="00480B8A">
        <w:t>Необходимо обеспечить абсолютную взаимосвязь муниципальных                заданий с целями и результатами муниципальных программ района (в составе которых осуществляется выполнение муниципального задания), увязку состава             и объема муниципальных услуг с обязательствами района.</w:t>
      </w:r>
    </w:p>
    <w:p w:rsidR="000560E7" w:rsidRPr="00480B8A" w:rsidRDefault="000560E7" w:rsidP="000560E7">
      <w:pPr>
        <w:ind w:firstLine="709"/>
        <w:jc w:val="both"/>
      </w:pPr>
      <w:r w:rsidRPr="00480B8A">
        <w:t>С 2016 года все муниципальные задания на оказание муниципальных у</w:t>
      </w:r>
      <w:r w:rsidRPr="00480B8A">
        <w:t>с</w:t>
      </w:r>
      <w:r w:rsidRPr="00480B8A">
        <w:t>луг (работ) формируются на основании утвержденных учредителями                   ведомственных перечней муниципальных услуг (работ), которые в свою                   очередь сформированы на основании базовых (отраслевых) перечней                       государственных и муниципальных услуг и работ, утвержденных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0560E7" w:rsidRPr="00480B8A" w:rsidRDefault="000560E7" w:rsidP="000560E7">
      <w:pPr>
        <w:autoSpaceDE w:val="0"/>
        <w:autoSpaceDN w:val="0"/>
        <w:adjustRightInd w:val="0"/>
        <w:ind w:firstLine="709"/>
        <w:jc w:val="both"/>
      </w:pPr>
      <w:r w:rsidRPr="00480B8A">
        <w:t xml:space="preserve">В соответствии с базовыми (отраслевыми) перечнями государственных и муниципальных услуг, в целях обеспечения единых подходов для определения государственных (муниципальных) услуг, возможности их сравнения и анализа по объему, качеству и иным показателям. </w:t>
      </w:r>
    </w:p>
    <w:p w:rsidR="000560E7" w:rsidRPr="00480B8A" w:rsidRDefault="000560E7" w:rsidP="000560E7">
      <w:pPr>
        <w:autoSpaceDE w:val="0"/>
        <w:autoSpaceDN w:val="0"/>
        <w:adjustRightInd w:val="0"/>
        <w:ind w:firstLine="709"/>
        <w:jc w:val="both"/>
      </w:pPr>
      <w:r w:rsidRPr="00480B8A">
        <w:t xml:space="preserve">В соответствии с пунктами 3, 4 статьи 69.2, пунктом 1 статьи 78.1                Бюджетного кодекса Российской Федерации утверждено постановление               администрации района от 17.12.2015 № 2476 «О формировании                          </w:t>
      </w:r>
      <w:r w:rsidRPr="00480B8A">
        <w:lastRenderedPageBreak/>
        <w:t xml:space="preserve">муниципального задания на оказание муниципальных услуг (выполнение              работ) муниципальными учреждениями </w:t>
      </w:r>
      <w:proofErr w:type="spellStart"/>
      <w:r w:rsidRPr="00480B8A">
        <w:t>Нижневартовского</w:t>
      </w:r>
      <w:proofErr w:type="spellEnd"/>
      <w:r w:rsidRPr="00480B8A">
        <w:t xml:space="preserve"> района                      и финансовом обеспечении его выполнения</w:t>
      </w:r>
      <w:r>
        <w:t>»</w:t>
      </w:r>
      <w:r w:rsidRPr="00480B8A">
        <w:t>.</w:t>
      </w:r>
    </w:p>
    <w:p w:rsidR="000560E7" w:rsidRPr="00480B8A" w:rsidRDefault="000560E7" w:rsidP="000560E7">
      <w:pPr>
        <w:ind w:firstLine="709"/>
        <w:contextualSpacing/>
        <w:jc w:val="both"/>
      </w:pPr>
      <w:r w:rsidRPr="00480B8A">
        <w:t>Необходимо осуществить переход от финансирования                                        по индивидуальным нормативным затратам к единым групповым базовым                  нормативам (с учетом региональной и отраслевой специфики).</w:t>
      </w:r>
    </w:p>
    <w:p w:rsidR="000560E7" w:rsidRPr="00480B8A" w:rsidRDefault="000560E7" w:rsidP="000560E7">
      <w:pPr>
        <w:widowControl w:val="0"/>
        <w:autoSpaceDE w:val="0"/>
        <w:autoSpaceDN w:val="0"/>
        <w:adjustRightInd w:val="0"/>
        <w:ind w:firstLine="709"/>
        <w:jc w:val="both"/>
      </w:pPr>
      <w:r w:rsidRPr="00480B8A">
        <w:t>2.2. Основное мероприятие «Нормативное правовое регулирование в сф</w:t>
      </w:r>
      <w:r w:rsidRPr="00480B8A">
        <w:t>е</w:t>
      </w:r>
      <w:r w:rsidRPr="00480B8A">
        <w:t>ре бюджетного процесса и его совершенствование».</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w:t>
      </w:r>
      <w:r w:rsidRPr="00480B8A">
        <w:t>е</w:t>
      </w:r>
      <w:r w:rsidRPr="00480B8A">
        <w:t>дующие отдельные мероприятия:</w:t>
      </w:r>
    </w:p>
    <w:p w:rsidR="000560E7" w:rsidRPr="00480B8A" w:rsidRDefault="000560E7" w:rsidP="000560E7">
      <w:pPr>
        <w:ind w:firstLine="709"/>
        <w:contextualSpacing/>
        <w:jc w:val="both"/>
        <w:rPr>
          <w:lang w:eastAsia="ar-SA"/>
        </w:rPr>
      </w:pPr>
      <w:r w:rsidRPr="00480B8A">
        <w:rPr>
          <w:lang w:eastAsia="ar-SA"/>
        </w:rPr>
        <w:t>2.2.1. Совершенствование нормативного правового регулирования в сф</w:t>
      </w:r>
      <w:r w:rsidRPr="00480B8A">
        <w:rPr>
          <w:lang w:eastAsia="ar-SA"/>
        </w:rPr>
        <w:t>е</w:t>
      </w:r>
      <w:r w:rsidRPr="00480B8A">
        <w:rPr>
          <w:lang w:eastAsia="ar-SA"/>
        </w:rPr>
        <w:t>ре бюджетного процесса.</w:t>
      </w:r>
    </w:p>
    <w:p w:rsidR="000560E7" w:rsidRPr="00480B8A" w:rsidRDefault="000560E7" w:rsidP="000560E7">
      <w:pPr>
        <w:widowControl w:val="0"/>
        <w:autoSpaceDE w:val="0"/>
        <w:autoSpaceDN w:val="0"/>
        <w:adjustRightInd w:val="0"/>
        <w:ind w:firstLine="709"/>
        <w:jc w:val="both"/>
      </w:pPr>
      <w:r w:rsidRPr="00480B8A">
        <w:t>Разработка и утверждение необходимых правовых актов для совершенс</w:t>
      </w:r>
      <w:r w:rsidRPr="00480B8A">
        <w:t>т</w:t>
      </w:r>
      <w:r w:rsidRPr="00480B8A">
        <w:t>вования бюджетного законодательства будет способствовать качественной о</w:t>
      </w:r>
      <w:r w:rsidRPr="00480B8A">
        <w:t>р</w:t>
      </w:r>
      <w:r w:rsidRPr="00480B8A">
        <w:t>ганизации планирования и исполнения бюджета района, в том числе путем ок</w:t>
      </w:r>
      <w:r w:rsidRPr="00480B8A">
        <w:t>а</w:t>
      </w:r>
      <w:r w:rsidRPr="00480B8A">
        <w:t>зания методической поддержки участникам бюджетного процесса.</w:t>
      </w:r>
    </w:p>
    <w:p w:rsidR="000560E7" w:rsidRPr="00480B8A" w:rsidRDefault="000560E7" w:rsidP="000560E7">
      <w:pPr>
        <w:ind w:firstLine="709"/>
        <w:contextualSpacing/>
        <w:jc w:val="both"/>
        <w:rPr>
          <w:lang w:eastAsia="ar-SA"/>
        </w:rPr>
      </w:pPr>
      <w:r w:rsidRPr="00480B8A">
        <w:rPr>
          <w:lang w:eastAsia="ar-SA"/>
        </w:rPr>
        <w:t>2.2.2. Организация планирования, исполнения бюджета района и форм</w:t>
      </w:r>
      <w:r w:rsidRPr="00480B8A">
        <w:rPr>
          <w:lang w:eastAsia="ar-SA"/>
        </w:rPr>
        <w:t>и</w:t>
      </w:r>
      <w:r w:rsidRPr="00480B8A">
        <w:rPr>
          <w:lang w:eastAsia="ar-SA"/>
        </w:rPr>
        <w:t>рование отчетности об исполнении бюджета района.</w:t>
      </w:r>
    </w:p>
    <w:p w:rsidR="000560E7" w:rsidRPr="00480B8A" w:rsidRDefault="000560E7" w:rsidP="000560E7">
      <w:pPr>
        <w:widowControl w:val="0"/>
        <w:autoSpaceDE w:val="0"/>
        <w:autoSpaceDN w:val="0"/>
        <w:adjustRightInd w:val="0"/>
        <w:ind w:firstLine="709"/>
        <w:jc w:val="both"/>
      </w:pPr>
      <w:r w:rsidRPr="00480B8A">
        <w:t>Результатом реализации данного мероприятия является принятый в уст</w:t>
      </w:r>
      <w:r w:rsidRPr="00480B8A">
        <w:t>а</w:t>
      </w:r>
      <w:r w:rsidRPr="00480B8A">
        <w:t>новленные сроки и соответствующий требованиям бюджетного законодател</w:t>
      </w:r>
      <w:r w:rsidRPr="00480B8A">
        <w:t>ь</w:t>
      </w:r>
      <w:r w:rsidRPr="00480B8A">
        <w:t>ства Российской Федерации бюджет района на очередно</w:t>
      </w:r>
      <w:r>
        <w:t>й финансовый год</w:t>
      </w:r>
      <w:r w:rsidRPr="00480B8A">
        <w:t xml:space="preserve"> и плановый период.</w:t>
      </w:r>
    </w:p>
    <w:p w:rsidR="000560E7" w:rsidRPr="00480B8A" w:rsidRDefault="000560E7" w:rsidP="000560E7">
      <w:pPr>
        <w:widowControl w:val="0"/>
        <w:autoSpaceDE w:val="0"/>
        <w:autoSpaceDN w:val="0"/>
        <w:adjustRightInd w:val="0"/>
        <w:ind w:firstLine="709"/>
        <w:jc w:val="both"/>
      </w:pPr>
      <w:r w:rsidRPr="00480B8A">
        <w:t>Кассовое обслуживание исполнения бюджета района предполагает орг</w:t>
      </w:r>
      <w:r w:rsidRPr="00480B8A">
        <w:t>а</w:t>
      </w:r>
      <w:r w:rsidRPr="00480B8A">
        <w:t>низацию исполнения бюджета в соответствии с требованиями бюджетного з</w:t>
      </w:r>
      <w:r w:rsidRPr="00480B8A">
        <w:t>а</w:t>
      </w:r>
      <w:r w:rsidRPr="00480B8A">
        <w:t>конодательства, обеспечивающего учет бюджетных обязательств.</w:t>
      </w:r>
    </w:p>
    <w:p w:rsidR="000560E7" w:rsidRPr="00480B8A" w:rsidRDefault="000560E7" w:rsidP="000560E7">
      <w:pPr>
        <w:widowControl w:val="0"/>
        <w:autoSpaceDE w:val="0"/>
        <w:autoSpaceDN w:val="0"/>
        <w:adjustRightInd w:val="0"/>
        <w:ind w:firstLine="709"/>
        <w:jc w:val="both"/>
      </w:pPr>
      <w:r w:rsidRPr="00480B8A">
        <w:t>Своевременное и качественное формирование отчетности об исполнении бюджета района позволяет оценить степень выполнения расходных               обязательств района, предоставить участникам бюджетного процесса необх</w:t>
      </w:r>
      <w:r w:rsidRPr="00480B8A">
        <w:t>о</w:t>
      </w:r>
      <w:r w:rsidRPr="00480B8A">
        <w:t>димую для анализа, планирования и управления бюджетными средствами и</w:t>
      </w:r>
      <w:r w:rsidRPr="00480B8A">
        <w:t>н</w:t>
      </w:r>
      <w:r w:rsidRPr="00480B8A">
        <w:t>формацию, оценить финансовое состояние учреждений бюджетного сектора.</w:t>
      </w:r>
    </w:p>
    <w:p w:rsidR="000560E7" w:rsidRPr="00480B8A" w:rsidRDefault="000560E7" w:rsidP="000560E7">
      <w:pPr>
        <w:widowControl w:val="0"/>
        <w:autoSpaceDE w:val="0"/>
        <w:autoSpaceDN w:val="0"/>
        <w:adjustRightInd w:val="0"/>
        <w:ind w:firstLine="709"/>
        <w:jc w:val="both"/>
      </w:pPr>
      <w:r w:rsidRPr="00480B8A">
        <w:t>2.2.3. Совершенствование системы оценки качества финансового м</w:t>
      </w:r>
      <w:r w:rsidRPr="00480B8A">
        <w:t>е</w:t>
      </w:r>
      <w:r w:rsidRPr="00480B8A">
        <w:t>неджмента, осуществляемого главными распорядителями средств бюджета района, главными администраторами доходов бюджета района.</w:t>
      </w:r>
    </w:p>
    <w:p w:rsidR="000560E7" w:rsidRPr="00480B8A" w:rsidRDefault="000560E7" w:rsidP="000560E7">
      <w:pPr>
        <w:ind w:firstLine="709"/>
        <w:jc w:val="both"/>
      </w:pPr>
      <w:r w:rsidRPr="00480B8A">
        <w:t>В целях повышения эффективности использования и качества управления средствами бюджета района главными распорядителями средств бюджета   района и главными администраторами доходов бюджета района проводится мониторинг качества финансового менеджмента, который охватывает все    элементы бюджетного процесса: планирование, исполнение бюджета, учет и отчетность, контроль.</w:t>
      </w:r>
    </w:p>
    <w:p w:rsidR="000560E7" w:rsidRPr="00480B8A" w:rsidRDefault="000560E7" w:rsidP="000560E7">
      <w:pPr>
        <w:widowControl w:val="0"/>
        <w:ind w:firstLine="709"/>
        <w:jc w:val="both"/>
      </w:pPr>
      <w:r w:rsidRPr="00480B8A">
        <w:t xml:space="preserve">В процессе мониторинга проводится анализ и оценка совокупности          процессов и процедур, обеспечивающих эффективность и результативность  использования бюджетных средств. По каждому главному распорядителю бюджетных средств устанавливается итоговая оценка качества финансового менеджмента. На основании итоговой оценки формируется рейтинг главных распорядителей средств бюджета района. Результаты мониторинга                </w:t>
      </w:r>
      <w:r w:rsidRPr="00480B8A">
        <w:lastRenderedPageBreak/>
        <w:t xml:space="preserve">размещаются на официальном </w:t>
      </w:r>
      <w:proofErr w:type="spellStart"/>
      <w:r w:rsidRPr="00480B8A">
        <w:t>веб-сайте</w:t>
      </w:r>
      <w:proofErr w:type="spellEnd"/>
      <w:r w:rsidRPr="00480B8A">
        <w:t xml:space="preserve"> администрации района.</w:t>
      </w:r>
    </w:p>
    <w:p w:rsidR="000560E7" w:rsidRPr="00480B8A" w:rsidRDefault="000560E7" w:rsidP="000560E7">
      <w:pPr>
        <w:autoSpaceDE w:val="0"/>
        <w:autoSpaceDN w:val="0"/>
        <w:adjustRightInd w:val="0"/>
        <w:ind w:firstLine="709"/>
        <w:jc w:val="both"/>
      </w:pPr>
      <w:r w:rsidRPr="00480B8A">
        <w:t xml:space="preserve">2.3. Основное мероприятие «Управление резервными средствами          бюджета </w:t>
      </w:r>
      <w:proofErr w:type="spellStart"/>
      <w:r w:rsidRPr="00480B8A">
        <w:t>Нижневартовского</w:t>
      </w:r>
      <w:proofErr w:type="spellEnd"/>
      <w:r w:rsidRPr="00480B8A">
        <w:t xml:space="preserve"> района».</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0560E7" w:rsidRPr="00480B8A" w:rsidRDefault="000560E7" w:rsidP="000560E7">
      <w:pPr>
        <w:widowControl w:val="0"/>
        <w:autoSpaceDE w:val="0"/>
        <w:autoSpaceDN w:val="0"/>
        <w:adjustRightInd w:val="0"/>
        <w:ind w:firstLine="709"/>
        <w:contextualSpacing/>
        <w:jc w:val="both"/>
      </w:pPr>
      <w:r w:rsidRPr="00480B8A">
        <w:t>2.3.1. Формирование резервного фонда администрации района.</w:t>
      </w:r>
    </w:p>
    <w:p w:rsidR="000560E7" w:rsidRPr="00480B8A" w:rsidRDefault="000560E7" w:rsidP="000560E7">
      <w:pPr>
        <w:widowControl w:val="0"/>
        <w:autoSpaceDE w:val="0"/>
        <w:autoSpaceDN w:val="0"/>
        <w:adjustRightInd w:val="0"/>
        <w:ind w:firstLine="709"/>
        <w:contextualSpacing/>
        <w:jc w:val="both"/>
      </w:pPr>
      <w:r w:rsidRPr="00480B8A">
        <w:t>Формирование резервного фонда администрации района в размере не    более 3 процентов от общего объема расходов бюджета района</w:t>
      </w:r>
      <w:r w:rsidRPr="00480B8A">
        <w:rPr>
          <w:sz w:val="20"/>
          <w:szCs w:val="20"/>
        </w:rPr>
        <w:t xml:space="preserve"> </w:t>
      </w:r>
      <w:r w:rsidRPr="00480B8A">
        <w:t>для                финансового обеспечения расходных обязательств на непредвиденные расходы, в том числе на проведение аварийно-восстановительных работ и иных           мероприятий, связанных с ликвидацией и предупреждением последствий       стихийных бедствий и других чрезвычайных ситуаций, не предусмотренных в бюджете района.</w:t>
      </w:r>
    </w:p>
    <w:p w:rsidR="000560E7" w:rsidRPr="00480B8A" w:rsidRDefault="000560E7" w:rsidP="000560E7">
      <w:pPr>
        <w:widowControl w:val="0"/>
        <w:autoSpaceDE w:val="0"/>
        <w:autoSpaceDN w:val="0"/>
        <w:adjustRightInd w:val="0"/>
        <w:ind w:firstLine="709"/>
        <w:contextualSpacing/>
        <w:jc w:val="both"/>
      </w:pPr>
      <w:r w:rsidRPr="00480B8A">
        <w:t>Распределение средств резервного фонда администрации района         осуществляется в соответствии с порядком использования бюджетных            ассигнований резервного фонда администрации района.</w:t>
      </w:r>
    </w:p>
    <w:p w:rsidR="000560E7" w:rsidRPr="00480B8A" w:rsidRDefault="000560E7" w:rsidP="000560E7">
      <w:pPr>
        <w:ind w:firstLine="709"/>
        <w:jc w:val="both"/>
      </w:pPr>
      <w:r w:rsidRPr="00480B8A">
        <w:t>2.3.2. Формирование условно утверждаемых расходов.</w:t>
      </w:r>
    </w:p>
    <w:p w:rsidR="000560E7" w:rsidRPr="00480B8A" w:rsidRDefault="000560E7" w:rsidP="000560E7">
      <w:pPr>
        <w:ind w:firstLine="709"/>
        <w:jc w:val="both"/>
      </w:pPr>
      <w:r w:rsidRPr="00480B8A">
        <w:t>Формирование условно утверждаемых расходов в бюджете района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обеспечивает создание резерва на случай непредвиденного сокращения доходов, который в случае подтверждения прогноза доходов будет использован для финансирования    действующих обязательств, а в случае не подтверждения прогноза доходов   может быть использован для принятия новых обязательств в очередном     бюджетном цикле.</w:t>
      </w:r>
    </w:p>
    <w:p w:rsidR="000560E7" w:rsidRPr="00480B8A" w:rsidRDefault="000560E7" w:rsidP="000560E7">
      <w:pPr>
        <w:ind w:firstLine="709"/>
        <w:jc w:val="both"/>
      </w:pPr>
      <w:r w:rsidRPr="00480B8A">
        <w:t>2.3.3. Формирование резерва на исполнение Указов Президента           Российской Федерации от 07.05.2012 № 597, от 01.06.2012 № 761.</w:t>
      </w:r>
    </w:p>
    <w:p w:rsidR="000560E7" w:rsidRPr="00480B8A" w:rsidRDefault="000560E7" w:rsidP="000560E7">
      <w:pPr>
        <w:ind w:firstLine="709"/>
        <w:jc w:val="both"/>
      </w:pPr>
      <w:r w:rsidRPr="00480B8A">
        <w:t>Формирование резерва на исполнение Указов Президента Российской Федерации от 07.05.2012 № 597 «О мерах по реализации государственной         политики», от 01.06.2012 № 761 «О национальной стратегии действий в           интересах детей на 2012−2017 годы» в части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 детей в целях дальнейшего распределения средств по главным распорядителям       бюджетных средств района и муниципальных образований района.</w:t>
      </w:r>
    </w:p>
    <w:p w:rsidR="000560E7" w:rsidRPr="00480B8A" w:rsidRDefault="000560E7" w:rsidP="000560E7">
      <w:pPr>
        <w:ind w:firstLine="709"/>
        <w:jc w:val="both"/>
      </w:pPr>
      <w:r w:rsidRPr="00480B8A">
        <w:t xml:space="preserve">Распределение резерва осуществляется в соответствии с целевыми            значениями, уточненными в отраслевых «дорожных картах» района на текущий год, для достижения показателей заработной платы отдельных категорий           </w:t>
      </w:r>
      <w:r w:rsidRPr="00480B8A">
        <w:lastRenderedPageBreak/>
        <w:t>работников, определенных Указами Президента Российской Федерации от 07.05.2012 № 597, от 01.06.2012 № 761.</w:t>
      </w:r>
    </w:p>
    <w:p w:rsidR="000560E7" w:rsidRPr="00480B8A" w:rsidRDefault="000560E7" w:rsidP="000560E7">
      <w:pPr>
        <w:ind w:firstLine="709"/>
        <w:jc w:val="both"/>
      </w:pPr>
      <w:r w:rsidRPr="00480B8A">
        <w:t>Распределение производится в соответствии с приказом департамента финансов администрации района, подготовленным на основании писем            управлений образования и молодежной политики, культуры (учитывая потре</w:t>
      </w:r>
      <w:r w:rsidRPr="00480B8A">
        <w:t>б</w:t>
      </w:r>
      <w:r w:rsidRPr="00480B8A">
        <w:t>ность учреждений культуры городских и сельских поселен</w:t>
      </w:r>
      <w:r>
        <w:t xml:space="preserve">ий района), отдела </w:t>
      </w:r>
      <w:r w:rsidRPr="00480B8A">
        <w:t>физической культуры и спорта администрации района, согласованных             заместителем главы района по социальным вопросам.</w:t>
      </w:r>
    </w:p>
    <w:p w:rsidR="000560E7" w:rsidRPr="00480B8A" w:rsidRDefault="000560E7" w:rsidP="000560E7">
      <w:pPr>
        <w:ind w:firstLine="709"/>
        <w:contextualSpacing/>
        <w:jc w:val="both"/>
        <w:rPr>
          <w:lang w:eastAsia="ar-SA"/>
        </w:rPr>
      </w:pPr>
      <w:r w:rsidRPr="00480B8A">
        <w:rPr>
          <w:lang w:eastAsia="ar-SA"/>
        </w:rPr>
        <w:t xml:space="preserve">2.3.4. Формирование резерва на </w:t>
      </w:r>
      <w:proofErr w:type="spellStart"/>
      <w:r w:rsidRPr="00480B8A">
        <w:rPr>
          <w:lang w:eastAsia="ar-SA"/>
        </w:rPr>
        <w:t>софинансирование</w:t>
      </w:r>
      <w:proofErr w:type="spellEnd"/>
      <w:r w:rsidRPr="00480B8A">
        <w:rPr>
          <w:lang w:eastAsia="ar-SA"/>
        </w:rPr>
        <w:t xml:space="preserve"> государственных    программ.</w:t>
      </w:r>
    </w:p>
    <w:p w:rsidR="000560E7" w:rsidRPr="00480B8A" w:rsidRDefault="000560E7" w:rsidP="000560E7">
      <w:pPr>
        <w:ind w:firstLine="709"/>
        <w:contextualSpacing/>
        <w:jc w:val="both"/>
        <w:rPr>
          <w:lang w:eastAsia="ar-SA"/>
        </w:rPr>
      </w:pPr>
      <w:r w:rsidRPr="00480B8A">
        <w:rPr>
          <w:lang w:eastAsia="ar-SA"/>
        </w:rPr>
        <w:t xml:space="preserve">Формирование резерва на </w:t>
      </w:r>
      <w:proofErr w:type="spellStart"/>
      <w:r w:rsidRPr="00480B8A">
        <w:rPr>
          <w:lang w:eastAsia="ar-SA"/>
        </w:rPr>
        <w:t>софинансирование</w:t>
      </w:r>
      <w:proofErr w:type="spellEnd"/>
      <w:r w:rsidRPr="00480B8A">
        <w:rPr>
          <w:lang w:eastAsia="ar-SA"/>
        </w:rPr>
        <w:t xml:space="preserve"> государственных программ в целях своевременного обеспечения за счет средств муниципального            образования доли </w:t>
      </w:r>
      <w:proofErr w:type="spellStart"/>
      <w:r w:rsidRPr="00480B8A">
        <w:rPr>
          <w:lang w:eastAsia="ar-SA"/>
        </w:rPr>
        <w:t>софинансирования</w:t>
      </w:r>
      <w:proofErr w:type="spellEnd"/>
      <w:r w:rsidRPr="00480B8A">
        <w:rPr>
          <w:lang w:eastAsia="ar-SA"/>
        </w:rPr>
        <w:t xml:space="preserve"> для реализации мероприятий                   государственных программ Ханты-Мансийского автономного округа − </w:t>
      </w:r>
      <w:proofErr w:type="spellStart"/>
      <w:r w:rsidRPr="00480B8A">
        <w:rPr>
          <w:lang w:eastAsia="ar-SA"/>
        </w:rPr>
        <w:t>Югры</w:t>
      </w:r>
      <w:proofErr w:type="spellEnd"/>
      <w:r w:rsidRPr="00480B8A">
        <w:rPr>
          <w:lang w:eastAsia="ar-SA"/>
        </w:rPr>
        <w:t>.</w:t>
      </w:r>
    </w:p>
    <w:p w:rsidR="000560E7" w:rsidRPr="00480B8A" w:rsidRDefault="000560E7" w:rsidP="000560E7">
      <w:pPr>
        <w:autoSpaceDE w:val="0"/>
        <w:autoSpaceDN w:val="0"/>
        <w:adjustRightInd w:val="0"/>
        <w:ind w:firstLine="709"/>
        <w:jc w:val="both"/>
      </w:pPr>
      <w:r w:rsidRPr="00480B8A">
        <w:t xml:space="preserve">Распределение резерва на </w:t>
      </w:r>
      <w:proofErr w:type="spellStart"/>
      <w:r w:rsidRPr="00480B8A">
        <w:t>софинансирование</w:t>
      </w:r>
      <w:proofErr w:type="spellEnd"/>
      <w:r w:rsidRPr="00480B8A">
        <w:t xml:space="preserve"> государственных программ по направлениям расходования осуществляется администрацией района при возникновении потребности обеспечения доли </w:t>
      </w:r>
      <w:proofErr w:type="spellStart"/>
      <w:r w:rsidRPr="00480B8A">
        <w:t>софинансирования</w:t>
      </w:r>
      <w:proofErr w:type="spellEnd"/>
      <w:r w:rsidRPr="00480B8A">
        <w:t xml:space="preserve"> из местного бюджета окружных средств.</w:t>
      </w:r>
    </w:p>
    <w:p w:rsidR="000560E7" w:rsidRPr="00480B8A" w:rsidRDefault="000560E7" w:rsidP="000560E7">
      <w:pPr>
        <w:autoSpaceDE w:val="0"/>
        <w:autoSpaceDN w:val="0"/>
        <w:adjustRightInd w:val="0"/>
        <w:ind w:firstLine="709"/>
        <w:jc w:val="both"/>
      </w:pPr>
      <w:r w:rsidRPr="00480B8A">
        <w:t xml:space="preserve">В случае отсутствия потребности в </w:t>
      </w:r>
      <w:proofErr w:type="spellStart"/>
      <w:r w:rsidRPr="00480B8A">
        <w:t>софинансировании</w:t>
      </w:r>
      <w:proofErr w:type="spellEnd"/>
      <w:r w:rsidRPr="00480B8A">
        <w:t xml:space="preserve"> государственных программ, резерв может направляться на финансирование расходов по           вопросам местного значения.</w:t>
      </w:r>
    </w:p>
    <w:p w:rsidR="000560E7" w:rsidRPr="00480B8A" w:rsidRDefault="000560E7" w:rsidP="000560E7">
      <w:pPr>
        <w:autoSpaceDE w:val="0"/>
        <w:autoSpaceDN w:val="0"/>
        <w:adjustRightInd w:val="0"/>
        <w:ind w:firstLine="709"/>
        <w:jc w:val="both"/>
      </w:pPr>
      <w:r w:rsidRPr="00480B8A">
        <w:t xml:space="preserve">2.3.5. </w:t>
      </w:r>
      <w:r w:rsidRPr="00480B8A">
        <w:rPr>
          <w:lang w:eastAsia="ar-SA"/>
        </w:rPr>
        <w:t>Формирование резерва</w:t>
      </w:r>
      <w:r w:rsidRPr="00480B8A">
        <w:t xml:space="preserve"> на повышение оплаты труда в размере пр</w:t>
      </w:r>
      <w:r w:rsidRPr="00480B8A">
        <w:t>о</w:t>
      </w:r>
      <w:r w:rsidRPr="00480B8A">
        <w:t>гнозного уровня инфляции для работников, не попадающих под действие Ук</w:t>
      </w:r>
      <w:r w:rsidRPr="00480B8A">
        <w:t>а</w:t>
      </w:r>
      <w:r w:rsidRPr="00480B8A">
        <w:t>зов Президента Российской Федерации от 2012 года.</w:t>
      </w:r>
    </w:p>
    <w:p w:rsidR="000560E7" w:rsidRPr="00480B8A" w:rsidRDefault="000560E7" w:rsidP="000560E7">
      <w:pPr>
        <w:ind w:firstLine="709"/>
        <w:jc w:val="both"/>
      </w:pPr>
      <w:r w:rsidRPr="00480B8A">
        <w:t xml:space="preserve">Распределение резерва </w:t>
      </w:r>
      <w:r w:rsidRPr="00480B8A">
        <w:rPr>
          <w:lang w:eastAsia="ar-SA"/>
        </w:rPr>
        <w:t xml:space="preserve">на </w:t>
      </w:r>
      <w:r w:rsidRPr="00480B8A">
        <w:t>повышение оплаты труда в размере прогнозн</w:t>
      </w:r>
      <w:r w:rsidRPr="00480B8A">
        <w:t>о</w:t>
      </w:r>
      <w:r w:rsidRPr="00480B8A">
        <w:t>го уровня инфляции для работник</w:t>
      </w:r>
      <w:r>
        <w:t>ов, не попадающих под действие у</w:t>
      </w:r>
      <w:r w:rsidRPr="00480B8A">
        <w:t>казов Пр</w:t>
      </w:r>
      <w:r w:rsidRPr="00480B8A">
        <w:t>е</w:t>
      </w:r>
      <w:r w:rsidRPr="00480B8A">
        <w:t>зидента Российской Федерации от 2012 года</w:t>
      </w:r>
      <w:r>
        <w:t>,</w:t>
      </w:r>
      <w:r w:rsidRPr="00480B8A">
        <w:t xml:space="preserve"> производится в соответствии с муниципальным правовым актом администрации района, исходя из расчета произведенного департаментом финансов по фактическим показателям годов</w:t>
      </w:r>
      <w:r w:rsidRPr="00480B8A">
        <w:t>о</w:t>
      </w:r>
      <w:r w:rsidRPr="00480B8A">
        <w:t>го фонда оплаты труда.</w:t>
      </w:r>
    </w:p>
    <w:p w:rsidR="000560E7" w:rsidRPr="00480B8A" w:rsidRDefault="000560E7" w:rsidP="000560E7">
      <w:pPr>
        <w:autoSpaceDE w:val="0"/>
        <w:autoSpaceDN w:val="0"/>
        <w:adjustRightInd w:val="0"/>
        <w:ind w:firstLine="709"/>
        <w:jc w:val="both"/>
      </w:pPr>
      <w:r w:rsidRPr="00480B8A">
        <w:t>2.4. Основное мероприятие «Эффективное управление муниципальным долгом».</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0560E7" w:rsidRPr="00480B8A" w:rsidRDefault="000560E7" w:rsidP="000560E7">
      <w:pPr>
        <w:ind w:firstLine="709"/>
        <w:contextualSpacing/>
        <w:jc w:val="both"/>
        <w:rPr>
          <w:lang w:eastAsia="ar-SA"/>
        </w:rPr>
      </w:pPr>
      <w:r w:rsidRPr="00480B8A">
        <w:rPr>
          <w:lang w:eastAsia="ar-SA"/>
        </w:rPr>
        <w:t>2.4.1. Обслуживание муниципального долга района.</w:t>
      </w:r>
    </w:p>
    <w:p w:rsidR="000560E7" w:rsidRPr="00480B8A" w:rsidRDefault="000560E7" w:rsidP="000560E7">
      <w:pPr>
        <w:ind w:firstLine="709"/>
        <w:contextualSpacing/>
        <w:jc w:val="both"/>
        <w:rPr>
          <w:lang w:eastAsia="ar-SA"/>
        </w:rPr>
      </w:pPr>
      <w:r w:rsidRPr="00480B8A">
        <w:rPr>
          <w:lang w:eastAsia="ar-SA"/>
        </w:rPr>
        <w:t>2.4.2. Планирование ассигнований по погашению и обслуживанию      долговых обязательств района.</w:t>
      </w:r>
    </w:p>
    <w:p w:rsidR="000560E7" w:rsidRPr="00480B8A" w:rsidRDefault="000560E7" w:rsidP="000560E7">
      <w:pPr>
        <w:ind w:firstLine="709"/>
        <w:contextualSpacing/>
        <w:jc w:val="both"/>
        <w:rPr>
          <w:lang w:eastAsia="ar-SA"/>
        </w:rPr>
      </w:pPr>
      <w:r w:rsidRPr="00480B8A">
        <w:rPr>
          <w:lang w:eastAsia="ar-SA"/>
        </w:rPr>
        <w:t>2.4.3. Осуществление учета долговых обязательств района.</w:t>
      </w:r>
    </w:p>
    <w:p w:rsidR="000560E7" w:rsidRPr="00480B8A" w:rsidRDefault="000560E7" w:rsidP="000560E7">
      <w:pPr>
        <w:ind w:firstLine="709"/>
        <w:jc w:val="both"/>
      </w:pPr>
      <w:r w:rsidRPr="00480B8A">
        <w:t>Управле</w:t>
      </w:r>
      <w:r>
        <w:t>ние муниципальным долгом района</w:t>
      </w:r>
      <w:r w:rsidRPr="00480B8A">
        <w:t xml:space="preserve"> ориентировано на            пр</w:t>
      </w:r>
      <w:r w:rsidRPr="00480B8A">
        <w:t>о</w:t>
      </w:r>
      <w:r w:rsidRPr="00480B8A">
        <w:t>ведение взвешенной долговой политики.</w:t>
      </w:r>
    </w:p>
    <w:p w:rsidR="000560E7" w:rsidRPr="00480B8A" w:rsidRDefault="000560E7" w:rsidP="000560E7">
      <w:pPr>
        <w:ind w:firstLine="709"/>
        <w:jc w:val="both"/>
      </w:pPr>
      <w:r w:rsidRPr="00480B8A">
        <w:t>В случае привлечения заемных средств политика в области                    муниципального долга направлена на повышение кредитного рейтинга района,                  характеризующего район как надежного заемщика, безусловно и своевременно             выполняющего долговые обязательства.</w:t>
      </w:r>
    </w:p>
    <w:p w:rsidR="000560E7" w:rsidRPr="00480B8A" w:rsidRDefault="000560E7" w:rsidP="000560E7">
      <w:pPr>
        <w:ind w:firstLine="709"/>
        <w:jc w:val="both"/>
      </w:pPr>
      <w:r w:rsidRPr="00480B8A">
        <w:lastRenderedPageBreak/>
        <w:t>2.5. Основное мероприятие «Повышение уровня открытости бюджетных данных».</w:t>
      </w:r>
    </w:p>
    <w:p w:rsidR="000560E7" w:rsidRPr="00480B8A" w:rsidRDefault="000560E7" w:rsidP="000560E7">
      <w:pPr>
        <w:autoSpaceDE w:val="0"/>
        <w:autoSpaceDN w:val="0"/>
        <w:adjustRightInd w:val="0"/>
        <w:ind w:firstLine="709"/>
        <w:jc w:val="both"/>
      </w:pPr>
      <w:r w:rsidRPr="00480B8A">
        <w:t>Для реализации данного мероприятия предполагается осуществить             следующие отдельные мероприятия:</w:t>
      </w:r>
    </w:p>
    <w:p w:rsidR="000560E7" w:rsidRPr="00480B8A" w:rsidRDefault="000560E7" w:rsidP="000560E7">
      <w:pPr>
        <w:autoSpaceDE w:val="0"/>
        <w:autoSpaceDN w:val="0"/>
        <w:adjustRightInd w:val="0"/>
        <w:ind w:firstLine="709"/>
        <w:jc w:val="both"/>
      </w:pPr>
      <w:r>
        <w:t>о</w:t>
      </w:r>
      <w:r w:rsidRPr="00480B8A">
        <w:t>беспечение открытости и доступности для граждан и организаций и</w:t>
      </w:r>
      <w:r w:rsidRPr="00480B8A">
        <w:t>н</w:t>
      </w:r>
      <w:r w:rsidRPr="00480B8A">
        <w:t>формации о бюджетном процессе района путем размещения на официальном сайте администрации района в разделах «Открытый бюджет», «Бюджет для граждан», организации публичных слушаний по проекту бюджета района на очередной финансовый год и плановый период, по годовому отче</w:t>
      </w:r>
      <w:r>
        <w:t>ту об испо</w:t>
      </w:r>
      <w:r>
        <w:t>л</w:t>
      </w:r>
      <w:r>
        <w:t>нении бюджета района;</w:t>
      </w:r>
    </w:p>
    <w:p w:rsidR="000560E7" w:rsidRPr="00480B8A" w:rsidRDefault="000560E7" w:rsidP="000560E7">
      <w:pPr>
        <w:autoSpaceDE w:val="0"/>
        <w:autoSpaceDN w:val="0"/>
        <w:adjustRightInd w:val="0"/>
        <w:ind w:firstLine="709"/>
        <w:jc w:val="both"/>
      </w:pPr>
      <w:r>
        <w:t>в</w:t>
      </w:r>
      <w:r w:rsidRPr="00480B8A">
        <w:t>недрение практики инициа</w:t>
      </w:r>
      <w:r>
        <w:t xml:space="preserve">тивного </w:t>
      </w:r>
      <w:proofErr w:type="spellStart"/>
      <w:r>
        <w:t>бюджетирования</w:t>
      </w:r>
      <w:proofErr w:type="spellEnd"/>
      <w:r>
        <w:t xml:space="preserve"> в районе;</w:t>
      </w:r>
      <w:r w:rsidRPr="00480B8A">
        <w:t xml:space="preserve"> </w:t>
      </w:r>
    </w:p>
    <w:p w:rsidR="000560E7" w:rsidRPr="00480B8A" w:rsidRDefault="000560E7" w:rsidP="000560E7">
      <w:pPr>
        <w:autoSpaceDE w:val="0"/>
        <w:autoSpaceDN w:val="0"/>
        <w:adjustRightInd w:val="0"/>
        <w:ind w:firstLine="709"/>
        <w:jc w:val="both"/>
      </w:pPr>
      <w:r>
        <w:t>в</w:t>
      </w:r>
      <w:r w:rsidRPr="00480B8A">
        <w:t>овлечение граждан в обсуждение бюджетных решений и общественный контроль их эффективности через внедрение механизма инициативного бюд</w:t>
      </w:r>
      <w:r>
        <w:t>ж</w:t>
      </w:r>
      <w:r>
        <w:t>е</w:t>
      </w:r>
      <w:r>
        <w:t>тирования4</w:t>
      </w:r>
    </w:p>
    <w:p w:rsidR="000560E7" w:rsidRPr="00480B8A" w:rsidRDefault="000560E7" w:rsidP="000560E7">
      <w:pPr>
        <w:autoSpaceDE w:val="0"/>
        <w:autoSpaceDN w:val="0"/>
        <w:adjustRightInd w:val="0"/>
        <w:ind w:firstLine="709"/>
        <w:jc w:val="both"/>
      </w:pPr>
      <w:r>
        <w:t>у</w:t>
      </w:r>
      <w:r w:rsidRPr="00480B8A">
        <w:t>частие во Всероссийской акции «Дни ф</w:t>
      </w:r>
      <w:r>
        <w:t xml:space="preserve">инансовой грамотности                         </w:t>
      </w:r>
      <w:r w:rsidRPr="00480B8A">
        <w:t>в учебных заведениях» (проведение «классных часов», лекций, заседаний,             тренингов), проведение «Дня открытых дверей» в департаменте финансов             администрации района.</w:t>
      </w:r>
    </w:p>
    <w:p w:rsidR="000560E7" w:rsidRPr="00480B8A" w:rsidRDefault="000560E7" w:rsidP="000560E7">
      <w:pPr>
        <w:autoSpaceDE w:val="0"/>
        <w:autoSpaceDN w:val="0"/>
        <w:adjustRightInd w:val="0"/>
        <w:ind w:firstLine="709"/>
        <w:jc w:val="both"/>
      </w:pPr>
      <w:r w:rsidRPr="00480B8A">
        <w:t>Размещение бюджета района и отчета об его исполнении на официальном сайте администрации района в виде «Бюджета для граждан», организация             публичных слушаний по проекту решения Думы района о бюджете на              очередной финансовый год и плановый период, по годовому отчету по           исполнению бюджета, проведение «Дня открытых дверей», «Дня финансовой грамотности учебных заведениях» позволит обеспечить публичность управл</w:t>
      </w:r>
      <w:r w:rsidRPr="00480B8A">
        <w:t>е</w:t>
      </w:r>
      <w:r w:rsidRPr="00480B8A">
        <w:t>ния муниципальными финансами, расширить возможности гра</w:t>
      </w:r>
      <w:r>
        <w:t>ждан по более</w:t>
      </w:r>
      <w:r w:rsidRPr="00480B8A">
        <w:t xml:space="preserve"> эффективному использованию финансовых услуг в цел</w:t>
      </w:r>
      <w:r>
        <w:t>ях повышения    собс</w:t>
      </w:r>
      <w:r>
        <w:t>т</w:t>
      </w:r>
      <w:r>
        <w:t>венного</w:t>
      </w:r>
      <w:r w:rsidRPr="00480B8A">
        <w:t xml:space="preserve"> благосостояния и роста сбережений.</w:t>
      </w:r>
    </w:p>
    <w:p w:rsidR="000560E7" w:rsidRPr="00480B8A" w:rsidRDefault="000560E7" w:rsidP="000560E7">
      <w:pPr>
        <w:ind w:firstLine="709"/>
        <w:jc w:val="both"/>
      </w:pPr>
      <w:r w:rsidRPr="00480B8A">
        <w:t>Перечень программных мероприятий приведен в приложении 2 к                             муниципальной программе и направлен на решение поставленных задач в                  комплексе в течение всего срока реализации муниципальной программы.</w:t>
      </w:r>
    </w:p>
    <w:p w:rsidR="000560E7" w:rsidRPr="00480B8A" w:rsidRDefault="000560E7" w:rsidP="000560E7">
      <w:pPr>
        <w:widowControl w:val="0"/>
        <w:autoSpaceDE w:val="0"/>
        <w:autoSpaceDN w:val="0"/>
        <w:adjustRightInd w:val="0"/>
        <w:ind w:firstLine="851"/>
        <w:jc w:val="center"/>
      </w:pPr>
      <w:r w:rsidRPr="00480B8A">
        <w:t xml:space="preserve"> </w:t>
      </w:r>
    </w:p>
    <w:p w:rsidR="000560E7" w:rsidRPr="00480B8A" w:rsidRDefault="000560E7" w:rsidP="000560E7">
      <w:pPr>
        <w:widowControl w:val="0"/>
        <w:autoSpaceDE w:val="0"/>
        <w:autoSpaceDN w:val="0"/>
        <w:adjustRightInd w:val="0"/>
        <w:jc w:val="center"/>
        <w:rPr>
          <w:b/>
        </w:rPr>
      </w:pPr>
      <w:r w:rsidRPr="00480B8A">
        <w:rPr>
          <w:b/>
          <w:lang w:val="en-US"/>
        </w:rPr>
        <w:t>V</w:t>
      </w:r>
      <w:r w:rsidRPr="00480B8A">
        <w:rPr>
          <w:b/>
        </w:rPr>
        <w:t>. Механизм реализации муниципальной программы</w:t>
      </w:r>
    </w:p>
    <w:p w:rsidR="000560E7" w:rsidRPr="00480B8A" w:rsidRDefault="000560E7" w:rsidP="000560E7">
      <w:pPr>
        <w:widowControl w:val="0"/>
        <w:autoSpaceDE w:val="0"/>
        <w:autoSpaceDN w:val="0"/>
        <w:adjustRightInd w:val="0"/>
        <w:ind w:firstLine="851"/>
        <w:jc w:val="center"/>
      </w:pPr>
    </w:p>
    <w:p w:rsidR="000560E7" w:rsidRPr="00480B8A" w:rsidRDefault="000560E7" w:rsidP="000560E7">
      <w:pPr>
        <w:ind w:firstLine="709"/>
        <w:jc w:val="both"/>
      </w:pPr>
      <w:r w:rsidRPr="00480B8A">
        <w:t>Муниципальная программа реализуется в течение 2018−2030 годов.</w:t>
      </w:r>
    </w:p>
    <w:p w:rsidR="000560E7" w:rsidRPr="00480B8A" w:rsidRDefault="000560E7" w:rsidP="000560E7">
      <w:pPr>
        <w:ind w:firstLine="709"/>
        <w:jc w:val="both"/>
      </w:pPr>
      <w:r w:rsidRPr="00480B8A">
        <w:t>Управление и  контроль за реализацией муниципальной программы               осуществляет ответственный исполнитель – департамент финансов                          администрации района. Директор департамента финансов администрации                    района несет  персональную ответственность за реализацию  мероприятий и                    достижение показателей муниципальной программы.</w:t>
      </w:r>
    </w:p>
    <w:p w:rsidR="000560E7" w:rsidRPr="00480B8A" w:rsidRDefault="000560E7" w:rsidP="000560E7">
      <w:pPr>
        <w:ind w:firstLine="709"/>
        <w:jc w:val="both"/>
      </w:pPr>
      <w:r w:rsidRPr="00480B8A">
        <w:t>Механизм реализации муниципальной программы включает:</w:t>
      </w:r>
    </w:p>
    <w:p w:rsidR="000560E7" w:rsidRPr="00480B8A" w:rsidRDefault="000560E7" w:rsidP="000560E7">
      <w:pPr>
        <w:ind w:firstLine="709"/>
        <w:jc w:val="both"/>
      </w:pPr>
      <w:r w:rsidRPr="00480B8A">
        <w:t xml:space="preserve">разработку и принятие нормативных правовых актов, необходимых для ее выполнения; </w:t>
      </w:r>
    </w:p>
    <w:p w:rsidR="000560E7" w:rsidRPr="00480B8A" w:rsidRDefault="000560E7" w:rsidP="000560E7">
      <w:pPr>
        <w:ind w:firstLine="709"/>
        <w:jc w:val="both"/>
      </w:pPr>
      <w:r w:rsidRPr="00480B8A">
        <w:t>обеспечение управления, эффективного использования средств,                       выделенных на реализацию муниципальной программы;</w:t>
      </w:r>
    </w:p>
    <w:p w:rsidR="000560E7" w:rsidRPr="00480B8A" w:rsidRDefault="000560E7" w:rsidP="000560E7">
      <w:pPr>
        <w:ind w:firstLine="709"/>
        <w:jc w:val="both"/>
      </w:pPr>
      <w:r w:rsidRPr="00480B8A">
        <w:lastRenderedPageBreak/>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w:t>
      </w:r>
    </w:p>
    <w:p w:rsidR="000560E7" w:rsidRPr="00480B8A" w:rsidRDefault="000560E7" w:rsidP="000560E7">
      <w:pPr>
        <w:ind w:firstLine="709"/>
        <w:jc w:val="both"/>
      </w:pPr>
      <w:r w:rsidRPr="00480B8A">
        <w:t>предоставление отчета о реализации муниципальной программы в состав итогов социально-экономического развития района;</w:t>
      </w:r>
    </w:p>
    <w:p w:rsidR="000560E7" w:rsidRPr="00480B8A" w:rsidRDefault="000560E7" w:rsidP="000560E7">
      <w:pPr>
        <w:ind w:firstLine="709"/>
        <w:jc w:val="both"/>
      </w:pPr>
      <w:r w:rsidRPr="00480B8A">
        <w:t>информирование общественности о ходе и результатах ее реализации,            в том числе о механизмах реализации отдельных программных мероприятий.</w:t>
      </w:r>
    </w:p>
    <w:p w:rsidR="000560E7" w:rsidRPr="00480B8A" w:rsidRDefault="000560E7" w:rsidP="000560E7">
      <w:pPr>
        <w:ind w:firstLine="709"/>
        <w:jc w:val="both"/>
      </w:pPr>
      <w:r w:rsidRPr="00480B8A">
        <w:t>Ответственный исполнитель:</w:t>
      </w:r>
    </w:p>
    <w:p w:rsidR="000560E7" w:rsidRPr="00480B8A" w:rsidRDefault="000560E7" w:rsidP="000560E7">
      <w:pPr>
        <w:autoSpaceDE w:val="0"/>
        <w:autoSpaceDN w:val="0"/>
        <w:adjustRightInd w:val="0"/>
        <w:ind w:firstLine="709"/>
        <w:jc w:val="both"/>
      </w:pPr>
      <w:r w:rsidRPr="00480B8A">
        <w:t>разрабатывает в пределах своих полномочий проекты нормативных            правовых актов, необходимых для реализации муниципальной программы;</w:t>
      </w:r>
    </w:p>
    <w:p w:rsidR="000560E7" w:rsidRPr="00480B8A" w:rsidRDefault="000560E7" w:rsidP="000560E7">
      <w:pPr>
        <w:autoSpaceDE w:val="0"/>
        <w:autoSpaceDN w:val="0"/>
        <w:adjustRightInd w:val="0"/>
        <w:ind w:firstLine="709"/>
        <w:jc w:val="both"/>
      </w:pPr>
      <w:r w:rsidRPr="00480B8A">
        <w:t>осуществляет координацию деятельности соисполнителей по реализации программных мероприятий;</w:t>
      </w:r>
    </w:p>
    <w:p w:rsidR="000560E7" w:rsidRPr="00480B8A" w:rsidRDefault="000560E7" w:rsidP="000560E7">
      <w:pPr>
        <w:autoSpaceDE w:val="0"/>
        <w:autoSpaceDN w:val="0"/>
        <w:adjustRightInd w:val="0"/>
        <w:ind w:firstLine="709"/>
        <w:jc w:val="both"/>
      </w:pPr>
      <w:r w:rsidRPr="00480B8A">
        <w:t>формирует сводный перечень программных мероприятий с указанием предлагаемых объемов и источников финансирования муниципальной                    программы;</w:t>
      </w:r>
    </w:p>
    <w:p w:rsidR="000560E7" w:rsidRPr="00480B8A" w:rsidRDefault="000560E7" w:rsidP="000560E7">
      <w:pPr>
        <w:autoSpaceDE w:val="0"/>
        <w:autoSpaceDN w:val="0"/>
        <w:adjustRightInd w:val="0"/>
        <w:ind w:firstLine="709"/>
        <w:jc w:val="both"/>
      </w:pPr>
      <w:r w:rsidRPr="00480B8A">
        <w:t>несет ответственность за своевременную и качественную ее реализацию, осуществляет управление, обеспечивает эффективное использование средств, выделяемых на реализацию муниципальной программы;</w:t>
      </w:r>
    </w:p>
    <w:p w:rsidR="000560E7" w:rsidRPr="00480B8A" w:rsidRDefault="000560E7" w:rsidP="000560E7">
      <w:pPr>
        <w:autoSpaceDE w:val="0"/>
        <w:autoSpaceDN w:val="0"/>
        <w:adjustRightInd w:val="0"/>
        <w:ind w:firstLine="709"/>
        <w:jc w:val="both"/>
      </w:pPr>
      <w:r w:rsidRPr="00480B8A">
        <w:t xml:space="preserve">организует освещение в средствах массовой информации и на                                   официальном </w:t>
      </w:r>
      <w:proofErr w:type="spellStart"/>
      <w:r w:rsidRPr="00480B8A">
        <w:t>веб-сайте</w:t>
      </w:r>
      <w:proofErr w:type="spellEnd"/>
      <w:r w:rsidRPr="00480B8A">
        <w:t xml:space="preserve"> администрации района ход реализации муниципальной                       программы;</w:t>
      </w:r>
    </w:p>
    <w:p w:rsidR="000560E7" w:rsidRPr="00480B8A" w:rsidRDefault="000560E7" w:rsidP="000560E7">
      <w:pPr>
        <w:ind w:firstLine="709"/>
        <w:jc w:val="both"/>
      </w:pPr>
      <w:r w:rsidRPr="00480B8A">
        <w:t xml:space="preserve">вправе вносить предложения об изменении объемов финансирования                  отдельных задач и мероприятий муниципальной программы. </w:t>
      </w:r>
    </w:p>
    <w:p w:rsidR="000560E7" w:rsidRPr="00480B8A" w:rsidRDefault="000560E7" w:rsidP="000560E7">
      <w:pPr>
        <w:ind w:firstLine="709"/>
        <w:jc w:val="both"/>
      </w:pPr>
      <w:r w:rsidRPr="00480B8A">
        <w:t>Соисполнители обеспечивают:</w:t>
      </w:r>
    </w:p>
    <w:p w:rsidR="000560E7" w:rsidRPr="00480B8A" w:rsidRDefault="000560E7" w:rsidP="000560E7">
      <w:pPr>
        <w:ind w:firstLine="709"/>
        <w:jc w:val="both"/>
      </w:pPr>
      <w:r w:rsidRPr="00480B8A">
        <w:t>своевременное исполнение сетевого графика;</w:t>
      </w:r>
    </w:p>
    <w:p w:rsidR="000560E7" w:rsidRPr="00480B8A" w:rsidRDefault="000560E7" w:rsidP="000560E7">
      <w:pPr>
        <w:ind w:firstLine="709"/>
        <w:jc w:val="both"/>
      </w:pPr>
      <w:r w:rsidRPr="00480B8A">
        <w:t>эффективное и целевое использование бюджетных средств, выделяемых на ее реализацию;</w:t>
      </w:r>
    </w:p>
    <w:p w:rsidR="000560E7" w:rsidRPr="00480B8A" w:rsidRDefault="000560E7" w:rsidP="000560E7">
      <w:pPr>
        <w:tabs>
          <w:tab w:val="left" w:pos="709"/>
        </w:tabs>
        <w:ind w:firstLine="709"/>
        <w:jc w:val="both"/>
      </w:pPr>
      <w:r w:rsidRPr="00480B8A">
        <w:t xml:space="preserve">заключение соглашений о предоставлении иных межбюджетных                     трансфертов из бюджета </w:t>
      </w:r>
      <w:proofErr w:type="spellStart"/>
      <w:r w:rsidRPr="00480B8A">
        <w:t>Нижневартовского</w:t>
      </w:r>
      <w:proofErr w:type="spellEnd"/>
      <w:r w:rsidRPr="00480B8A">
        <w:t xml:space="preserve"> района поселениям, входящим в состав района, и предоставляют их ответственному исполнителю;</w:t>
      </w:r>
    </w:p>
    <w:p w:rsidR="000560E7" w:rsidRPr="00480B8A" w:rsidRDefault="000560E7" w:rsidP="000560E7">
      <w:pPr>
        <w:tabs>
          <w:tab w:val="left" w:pos="709"/>
        </w:tabs>
        <w:ind w:firstLine="709"/>
        <w:jc w:val="both"/>
      </w:pPr>
      <w:r w:rsidRPr="00480B8A">
        <w:t>расчеты объемов иных межбюджетных трансфертов, необходимых для формирования программных мероприятий;</w:t>
      </w:r>
    </w:p>
    <w:p w:rsidR="000560E7" w:rsidRPr="00480B8A" w:rsidRDefault="000560E7" w:rsidP="000560E7">
      <w:pPr>
        <w:tabs>
          <w:tab w:val="left" w:pos="709"/>
        </w:tabs>
        <w:ind w:firstLine="709"/>
        <w:jc w:val="both"/>
      </w:pPr>
      <w:r w:rsidRPr="00480B8A">
        <w:t>взаимодействие с исполнительными органами государственной власти автономного округа по направлениям деятельности, в части предоставления межбюджетных трансфертов из бюджета автономного округа;</w:t>
      </w:r>
    </w:p>
    <w:p w:rsidR="000560E7" w:rsidRPr="00480B8A" w:rsidRDefault="000560E7" w:rsidP="000560E7">
      <w:pPr>
        <w:ind w:firstLine="709"/>
        <w:jc w:val="both"/>
      </w:pPr>
      <w:r w:rsidRPr="00480B8A">
        <w:t>по результатам деятельности в соответствии с установленными сроками  и формами отчетности предоставление ответственному исполнителю отчета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муниципальной программы.</w:t>
      </w:r>
    </w:p>
    <w:p w:rsidR="000560E7" w:rsidRPr="00480B8A" w:rsidRDefault="000560E7" w:rsidP="000560E7">
      <w:pPr>
        <w:ind w:firstLine="709"/>
        <w:jc w:val="both"/>
      </w:pPr>
      <w:r w:rsidRPr="00480B8A">
        <w:t>Соисполнители несут ответственность за реализацию координируемых мероприятий муниципальной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0560E7" w:rsidRPr="00480B8A" w:rsidRDefault="000560E7" w:rsidP="000560E7">
      <w:pPr>
        <w:widowControl w:val="0"/>
        <w:autoSpaceDE w:val="0"/>
        <w:autoSpaceDN w:val="0"/>
        <w:adjustRightInd w:val="0"/>
        <w:ind w:firstLine="720"/>
        <w:jc w:val="both"/>
      </w:pPr>
      <w:r w:rsidRPr="00480B8A">
        <w:lastRenderedPageBreak/>
        <w:t>В соответствии с пу</w:t>
      </w:r>
      <w:r>
        <w:t xml:space="preserve">нктом 4 статьи 15 Федерального закона от 06.10.2003 </w:t>
      </w:r>
      <w:r w:rsidRPr="00480B8A">
        <w:t xml:space="preserve"> №131-ФЗ «Об общих принципах организации местного самоуправления в Ро</w:t>
      </w:r>
      <w:r w:rsidRPr="00480B8A">
        <w:t>с</w:t>
      </w:r>
      <w:r w:rsidRPr="00480B8A">
        <w:t>сийской Федерации»</w:t>
      </w:r>
      <w:r w:rsidRPr="00480B8A">
        <w:rPr>
          <w:b/>
          <w:bCs/>
        </w:rPr>
        <w:t xml:space="preserve"> </w:t>
      </w:r>
      <w:r w:rsidRPr="00480B8A">
        <w:rPr>
          <w:bCs/>
        </w:rPr>
        <w:t>о</w:t>
      </w:r>
      <w:r w:rsidRPr="00480B8A">
        <w:t xml:space="preserve">рганы местного самоуправления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12" w:history="1">
        <w:r w:rsidRPr="00480B8A">
          <w:t>кодексом</w:t>
        </w:r>
      </w:hyperlink>
      <w:r w:rsidRPr="00480B8A">
        <w:t xml:space="preserve">  Российской Федерации.</w:t>
      </w:r>
    </w:p>
    <w:p w:rsidR="000560E7" w:rsidRPr="00480B8A" w:rsidRDefault="000560E7" w:rsidP="000560E7">
      <w:pPr>
        <w:jc w:val="both"/>
      </w:pPr>
      <w:r w:rsidRPr="00480B8A">
        <w:tab/>
        <w:t>В данной муниципальной программе учитываются расходы по дотации на поддержку мер по обеспечению сбалансированности бюджетов поселений, иным межбюджетным трансфертам на делегированные полномочия,                             предоставляемые поселениям в связи с недостаточностью собственной                           доходной базы для перечисления району на исполнение переданных                                    полномочий. Департамент финансов  перечисляет дотацию поселениям по         фактическому выполнению мероприятий в других  муниципальных                        программах района.</w:t>
      </w:r>
    </w:p>
    <w:p w:rsidR="000560E7" w:rsidRPr="00480B8A" w:rsidRDefault="000560E7" w:rsidP="000560E7">
      <w:pPr>
        <w:ind w:firstLine="709"/>
        <w:jc w:val="both"/>
      </w:pPr>
      <w:r w:rsidRPr="00480B8A">
        <w:t>В случае неполного освоения средств по исполнению делегированных полномочий в других муниципальных программах района при оценке                             эффективности муниципальных программ исключать из расходов                                   муниципальной программы «Управление в сфере муниципальных финансов в                                      Нижневартовском районе на 2018-2025 годы и на период до 2030 года» объем средств, предусмотренных на дотацию на сбалансированность в части делег</w:t>
      </w:r>
      <w:r w:rsidRPr="00480B8A">
        <w:t>и</w:t>
      </w:r>
      <w:r w:rsidRPr="00480B8A">
        <w:t>рованных полномочий, средств</w:t>
      </w:r>
      <w:r>
        <w:t>,</w:t>
      </w:r>
      <w:r w:rsidRPr="00480B8A">
        <w:t xml:space="preserve"> зарезервированных в департаменте финансов.</w:t>
      </w:r>
    </w:p>
    <w:p w:rsidR="000560E7" w:rsidRPr="00480B8A" w:rsidRDefault="000560E7" w:rsidP="000560E7">
      <w:pPr>
        <w:ind w:firstLine="709"/>
        <w:jc w:val="both"/>
        <w:rPr>
          <w:lang w:eastAsia="ar-SA"/>
        </w:rPr>
      </w:pPr>
      <w:r w:rsidRPr="00480B8A">
        <w:t>Распределение и использование зарезервированных бюджетных                           ассигнований, предусм</w:t>
      </w:r>
      <w:r>
        <w:t>отренных подпунктом 1.3.1 основного мероприятия 1.3</w:t>
      </w:r>
      <w:r w:rsidRPr="00480B8A">
        <w:t xml:space="preserve"> «Повышение эффективности управления муниципальными </w:t>
      </w:r>
      <w:r>
        <w:t>финансами»                     п</w:t>
      </w:r>
      <w:r w:rsidRPr="00480B8A">
        <w:t xml:space="preserve">одпрограммы I «Создание условий для эффективного управления                              муниципальными финансами, повышения устойчивости бюджетов поселений                                </w:t>
      </w:r>
      <w:proofErr w:type="spellStart"/>
      <w:r w:rsidRPr="00480B8A">
        <w:t>Нижневартовс</w:t>
      </w:r>
      <w:r>
        <w:t>кого</w:t>
      </w:r>
      <w:proofErr w:type="spellEnd"/>
      <w:r>
        <w:t xml:space="preserve"> района», подпунктами 2.3.3, 2.3.4 основного мероприятия 2.3</w:t>
      </w:r>
      <w:r w:rsidRPr="00480B8A">
        <w:t xml:space="preserve"> «Управление резервными средствами бю</w:t>
      </w:r>
      <w:r>
        <w:t xml:space="preserve">джета </w:t>
      </w:r>
      <w:proofErr w:type="spellStart"/>
      <w:r>
        <w:t>Нижневартовского</w:t>
      </w:r>
      <w:proofErr w:type="spellEnd"/>
      <w:r>
        <w:t xml:space="preserve"> района» п</w:t>
      </w:r>
      <w:r w:rsidRPr="00480B8A">
        <w:t>одпрограммы II «Управление муниципальными финансами в                                     Нижневартовском районе», осуществляется на основании следующего порядка:</w:t>
      </w:r>
    </w:p>
    <w:p w:rsidR="000560E7" w:rsidRDefault="000560E7" w:rsidP="000560E7">
      <w:pPr>
        <w:jc w:val="center"/>
        <w:rPr>
          <w:b/>
        </w:rPr>
      </w:pPr>
    </w:p>
    <w:p w:rsidR="000560E7" w:rsidRPr="00480B8A" w:rsidRDefault="000560E7" w:rsidP="000560E7">
      <w:pPr>
        <w:jc w:val="center"/>
        <w:rPr>
          <w:b/>
        </w:rPr>
      </w:pPr>
      <w:r w:rsidRPr="00480B8A">
        <w:rPr>
          <w:b/>
        </w:rPr>
        <w:t>Порядок</w:t>
      </w:r>
    </w:p>
    <w:p w:rsidR="000560E7" w:rsidRPr="00480B8A" w:rsidRDefault="000560E7" w:rsidP="000560E7">
      <w:pPr>
        <w:jc w:val="center"/>
        <w:rPr>
          <w:b/>
        </w:rPr>
      </w:pPr>
      <w:r w:rsidRPr="00480B8A">
        <w:rPr>
          <w:b/>
        </w:rPr>
        <w:t>использования зарезервированных в составе</w:t>
      </w:r>
    </w:p>
    <w:p w:rsidR="000560E7" w:rsidRPr="00480B8A" w:rsidRDefault="000560E7" w:rsidP="000560E7">
      <w:pPr>
        <w:jc w:val="center"/>
        <w:rPr>
          <w:b/>
        </w:rPr>
      </w:pPr>
      <w:r w:rsidRPr="00480B8A">
        <w:rPr>
          <w:b/>
        </w:rPr>
        <w:t>расходов бюджета района бюджетных ассигнований</w:t>
      </w:r>
    </w:p>
    <w:p w:rsidR="000560E7" w:rsidRPr="00480B8A" w:rsidRDefault="000560E7" w:rsidP="000560E7">
      <w:pPr>
        <w:jc w:val="center"/>
        <w:rPr>
          <w:b/>
        </w:rPr>
      </w:pPr>
      <w:r w:rsidRPr="00480B8A">
        <w:rPr>
          <w:b/>
        </w:rPr>
        <w:t>(далее - Порядок)</w:t>
      </w:r>
    </w:p>
    <w:p w:rsidR="000560E7" w:rsidRPr="00480B8A" w:rsidRDefault="000560E7" w:rsidP="000560E7">
      <w:pPr>
        <w:jc w:val="center"/>
      </w:pPr>
    </w:p>
    <w:p w:rsidR="000560E7" w:rsidRPr="00480B8A" w:rsidRDefault="000560E7" w:rsidP="000560E7">
      <w:pPr>
        <w:ind w:firstLine="709"/>
        <w:jc w:val="both"/>
      </w:pPr>
      <w:r w:rsidRPr="00480B8A">
        <w:t>1. Порядок определяет механизм использования и перераспределения                   зарезервированных в составе расходов бюджета района бюджетных                       ассигнований.</w:t>
      </w:r>
    </w:p>
    <w:p w:rsidR="000560E7" w:rsidRPr="00480B8A" w:rsidRDefault="000560E7" w:rsidP="000560E7">
      <w:pPr>
        <w:ind w:firstLine="709"/>
        <w:jc w:val="both"/>
      </w:pPr>
      <w:bookmarkStart w:id="0" w:name="Par321"/>
      <w:bookmarkEnd w:id="0"/>
      <w:r w:rsidRPr="00480B8A">
        <w:t>2. Направления использования зарезервированных бюджетных                          ассигнований на:</w:t>
      </w:r>
    </w:p>
    <w:p w:rsidR="000560E7" w:rsidRPr="00480B8A" w:rsidRDefault="000560E7" w:rsidP="000560E7">
      <w:pPr>
        <w:ind w:firstLine="709"/>
        <w:jc w:val="both"/>
      </w:pPr>
      <w:r w:rsidRPr="00480B8A">
        <w:lastRenderedPageBreak/>
        <w:t>реализацию Указов През</w:t>
      </w:r>
      <w:r>
        <w:t xml:space="preserve">идента Российской Федерации от </w:t>
      </w:r>
      <w:r w:rsidRPr="00480B8A">
        <w:t>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2012-2017 годы»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w:t>
      </w:r>
    </w:p>
    <w:p w:rsidR="000560E7" w:rsidRPr="00480B8A" w:rsidRDefault="000560E7" w:rsidP="000560E7">
      <w:pPr>
        <w:ind w:firstLine="709"/>
        <w:jc w:val="both"/>
      </w:pPr>
      <w:r w:rsidRPr="00480B8A">
        <w:t xml:space="preserve">обеспечение </w:t>
      </w:r>
      <w:proofErr w:type="spellStart"/>
      <w:r w:rsidRPr="00480B8A">
        <w:t>софинансирования</w:t>
      </w:r>
      <w:proofErr w:type="spellEnd"/>
      <w:r w:rsidRPr="00480B8A">
        <w:t xml:space="preserve"> государственных программ;</w:t>
      </w:r>
    </w:p>
    <w:p w:rsidR="000560E7" w:rsidRPr="00480B8A" w:rsidRDefault="000560E7" w:rsidP="000560E7">
      <w:pPr>
        <w:ind w:firstLine="709"/>
        <w:jc w:val="both"/>
      </w:pPr>
      <w:r w:rsidRPr="00480B8A">
        <w:t>предоставление грантов городским и сельским поселениям, входящим в состав района, на поощрение повышения качества организации и                            осуществления бюджетного процесса органами местного самоуправления                   городских и сельских поселений, входящих в состав района.</w:t>
      </w:r>
    </w:p>
    <w:p w:rsidR="000560E7" w:rsidRPr="00480B8A" w:rsidRDefault="000560E7" w:rsidP="000560E7">
      <w:pPr>
        <w:ind w:firstLine="709"/>
        <w:jc w:val="both"/>
      </w:pPr>
      <w:r w:rsidRPr="00480B8A">
        <w:t>3. Размер (сумма) зарезервированных бюджетных ассигнований                           устанавливается решением Думы района отдельно по каждому направлению.</w:t>
      </w:r>
    </w:p>
    <w:p w:rsidR="000560E7" w:rsidRPr="00480B8A" w:rsidRDefault="000560E7" w:rsidP="000560E7">
      <w:pPr>
        <w:ind w:firstLine="709"/>
        <w:jc w:val="both"/>
      </w:pPr>
      <w:bookmarkStart w:id="1" w:name="Par325"/>
      <w:bookmarkEnd w:id="1"/>
      <w:r w:rsidRPr="00480B8A">
        <w:t>4. Зарезервированные бюджетные ассигнования перераспределяются в случаях:</w:t>
      </w:r>
    </w:p>
    <w:p w:rsidR="000560E7" w:rsidRPr="00480B8A" w:rsidRDefault="000560E7" w:rsidP="000560E7">
      <w:pPr>
        <w:ind w:firstLine="709"/>
        <w:jc w:val="both"/>
      </w:pPr>
      <w:r w:rsidRPr="00480B8A">
        <w:t>4.1.</w:t>
      </w:r>
      <w:bookmarkStart w:id="2" w:name="Par326"/>
      <w:bookmarkStart w:id="3" w:name="Par327"/>
      <w:bookmarkEnd w:id="2"/>
      <w:bookmarkEnd w:id="3"/>
      <w:r>
        <w:t xml:space="preserve"> </w:t>
      </w:r>
      <w:r w:rsidRPr="00480B8A">
        <w:t>Обеспечения прироста фонда оплаты труда по отдельным категориям работников муниципальных учреждений исходя из фактического исполнения целевых и финансовых показателей в соответствии с муниципальными                   «дорожными картами»  и соглашениями с отраслевыми департаментами округа.</w:t>
      </w:r>
    </w:p>
    <w:p w:rsidR="000560E7" w:rsidRPr="00480B8A" w:rsidRDefault="000560E7" w:rsidP="000560E7">
      <w:pPr>
        <w:ind w:firstLine="709"/>
        <w:jc w:val="both"/>
      </w:pPr>
      <w:r w:rsidRPr="00480B8A">
        <w:t xml:space="preserve">4.2. Недостаточности средств для обеспечения доли </w:t>
      </w:r>
      <w:proofErr w:type="spellStart"/>
      <w:r w:rsidRPr="00480B8A">
        <w:t>софинансирования</w:t>
      </w:r>
      <w:proofErr w:type="spellEnd"/>
      <w:r w:rsidRPr="00480B8A">
        <w:t xml:space="preserve"> государственных программ за счет средств местного бюджета.</w:t>
      </w:r>
    </w:p>
    <w:p w:rsidR="000560E7" w:rsidRPr="00480B8A" w:rsidRDefault="000560E7" w:rsidP="000560E7">
      <w:pPr>
        <w:ind w:firstLine="709"/>
        <w:jc w:val="both"/>
        <w:rPr>
          <w:color w:val="FF0000"/>
        </w:rPr>
      </w:pPr>
      <w:r w:rsidRPr="00480B8A">
        <w:t>4.3. Поощрения за достижение наиболее высоких показателей качества организации и осуществления бюджетного процесса по итогам отчетного года между органами местного самоуправления городских и сельских поселений, входящих в состав района.</w:t>
      </w:r>
    </w:p>
    <w:p w:rsidR="000560E7" w:rsidRPr="00480B8A" w:rsidRDefault="000560E7" w:rsidP="000560E7">
      <w:pPr>
        <w:ind w:firstLine="709"/>
        <w:jc w:val="both"/>
      </w:pPr>
      <w:r w:rsidRPr="00480B8A">
        <w:t>5. Зарезервированные бюджетные ассигнования распределяются:</w:t>
      </w:r>
    </w:p>
    <w:p w:rsidR="000560E7" w:rsidRPr="00480B8A" w:rsidRDefault="000560E7" w:rsidP="000560E7">
      <w:pPr>
        <w:ind w:firstLine="709"/>
        <w:jc w:val="both"/>
      </w:pPr>
      <w:r w:rsidRPr="00480B8A">
        <w:t xml:space="preserve">5.1. В соответствии с </w:t>
      </w:r>
      <w:hyperlink r:id="rId13"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4.1</w:t>
        </w:r>
      </w:hyperlink>
      <w:r w:rsidRPr="00480B8A">
        <w:t xml:space="preserve"> Порядка:</w:t>
      </w:r>
    </w:p>
    <w:p w:rsidR="000560E7" w:rsidRPr="00480B8A" w:rsidRDefault="000560E7" w:rsidP="000560E7">
      <w:pPr>
        <w:ind w:firstLine="709"/>
        <w:jc w:val="both"/>
      </w:pPr>
      <w:r w:rsidRPr="00480B8A">
        <w:t>5.1.1.</w:t>
      </w:r>
      <w:r>
        <w:t xml:space="preserve"> </w:t>
      </w:r>
      <w:r w:rsidRPr="00480B8A">
        <w:t xml:space="preserve">На муниципальные программы для распределения на оплату труда соответствующих муниципальных организаций дополнительного образования района: </w:t>
      </w:r>
    </w:p>
    <w:p w:rsidR="000560E7" w:rsidRPr="00480B8A" w:rsidRDefault="000560E7" w:rsidP="000560E7">
      <w:pPr>
        <w:ind w:firstLine="709"/>
        <w:jc w:val="both"/>
      </w:pPr>
      <w:r w:rsidRPr="00480B8A">
        <w:t>«Развитие образования в Нижневартовском районе на 2018–2025 годы и на период до 2030 года»;</w:t>
      </w:r>
    </w:p>
    <w:p w:rsidR="000560E7" w:rsidRPr="00480B8A" w:rsidRDefault="000560E7" w:rsidP="000560E7">
      <w:pPr>
        <w:ind w:firstLine="709"/>
        <w:jc w:val="both"/>
      </w:pPr>
      <w:r w:rsidRPr="00480B8A">
        <w:t xml:space="preserve">«Развитие культуры и туризма в Нижневартовском районе на 2018–2025 годы и на период до 2030 года» </w:t>
      </w:r>
    </w:p>
    <w:p w:rsidR="000560E7" w:rsidRPr="00480B8A" w:rsidRDefault="000560E7" w:rsidP="000560E7">
      <w:pPr>
        <w:ind w:firstLine="709"/>
        <w:jc w:val="both"/>
      </w:pPr>
      <w:r w:rsidRPr="00480B8A">
        <w:t>«Развитие физической культуры и спорта в Нижневартовском районе на 2018–2025 годы и на период до 2030 года».</w:t>
      </w:r>
    </w:p>
    <w:p w:rsidR="000560E7" w:rsidRPr="00480B8A" w:rsidRDefault="000560E7" w:rsidP="000560E7">
      <w:pPr>
        <w:ind w:firstLine="709"/>
        <w:jc w:val="both"/>
      </w:pPr>
      <w:r w:rsidRPr="00480B8A">
        <w:t>5.</w:t>
      </w:r>
      <w:r>
        <w:t>1.2. На подпрограмму I муниципальной</w:t>
      </w:r>
      <w:r w:rsidRPr="00480B8A">
        <w:t xml:space="preserve"> программы для распределения на оплату труда соответствующих муниципальных организаций культуры п</w:t>
      </w:r>
      <w:r w:rsidRPr="00480B8A">
        <w:t>о</w:t>
      </w:r>
      <w:r w:rsidRPr="00480B8A">
        <w:t>селений в форме иных межбюджетных трансфертов, в том числе:</w:t>
      </w:r>
    </w:p>
    <w:p w:rsidR="000560E7" w:rsidRPr="00480B8A" w:rsidRDefault="000560E7" w:rsidP="000560E7">
      <w:pPr>
        <w:ind w:firstLine="709"/>
        <w:jc w:val="both"/>
      </w:pPr>
      <w:r w:rsidRPr="00480B8A">
        <w:t>дотации на поддержку мер по обеспечению сбалансированности местных бюджетов за счет средств бюджета района;</w:t>
      </w:r>
    </w:p>
    <w:p w:rsidR="000560E7" w:rsidRPr="00480B8A" w:rsidRDefault="000560E7" w:rsidP="000560E7">
      <w:pPr>
        <w:ind w:firstLine="709"/>
        <w:jc w:val="both"/>
      </w:pPr>
      <w:r w:rsidRPr="00480B8A">
        <w:t>межбюджетных трансфертов за счет средств окружного бюджета.</w:t>
      </w:r>
    </w:p>
    <w:p w:rsidR="000560E7" w:rsidRPr="00480B8A" w:rsidRDefault="000560E7" w:rsidP="000560E7">
      <w:pPr>
        <w:ind w:firstLine="709"/>
        <w:jc w:val="both"/>
      </w:pPr>
      <w:r w:rsidRPr="00480B8A">
        <w:t xml:space="preserve">5.2. В соответствии с </w:t>
      </w:r>
      <w:hyperlink r:id="rId14"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4.2</w:t>
        </w:r>
      </w:hyperlink>
      <w:r w:rsidRPr="00480B8A">
        <w:t xml:space="preserve"> Порядка по направлениям                           расходования, при возникновении потребности обеспечения доли </w:t>
      </w:r>
      <w:proofErr w:type="spellStart"/>
      <w:r w:rsidRPr="00480B8A">
        <w:t>софинанс</w:t>
      </w:r>
      <w:r w:rsidRPr="00480B8A">
        <w:t>и</w:t>
      </w:r>
      <w:r w:rsidRPr="00480B8A">
        <w:lastRenderedPageBreak/>
        <w:t>рования</w:t>
      </w:r>
      <w:proofErr w:type="spellEnd"/>
      <w:r w:rsidRPr="00480B8A">
        <w:t xml:space="preserve"> государственных программ за счет средств бюджета района с посл</w:t>
      </w:r>
      <w:r w:rsidRPr="00480B8A">
        <w:t>е</w:t>
      </w:r>
      <w:r w:rsidRPr="00480B8A">
        <w:t>дующим уточнением муниципальных программ района.</w:t>
      </w:r>
    </w:p>
    <w:p w:rsidR="000560E7" w:rsidRPr="00480B8A" w:rsidRDefault="000560E7" w:rsidP="000560E7">
      <w:pPr>
        <w:ind w:firstLine="709"/>
        <w:jc w:val="both"/>
      </w:pPr>
      <w:r w:rsidRPr="00480B8A">
        <w:t xml:space="preserve">В случае наличия невостребованных средств по обеспечению доли                </w:t>
      </w:r>
      <w:proofErr w:type="spellStart"/>
      <w:r w:rsidRPr="00480B8A">
        <w:t>софинансирования</w:t>
      </w:r>
      <w:proofErr w:type="spellEnd"/>
      <w:r w:rsidRPr="00480B8A">
        <w:t xml:space="preserve"> программ Ханты-Мансийского автономного округа ‒ </w:t>
      </w:r>
      <w:proofErr w:type="spellStart"/>
      <w:r w:rsidRPr="00480B8A">
        <w:t>Югры</w:t>
      </w:r>
      <w:proofErr w:type="spellEnd"/>
      <w:r w:rsidRPr="00480B8A">
        <w:t xml:space="preserve"> и возникновения потребности в дополнительных бюджетных ассигнованиях,          связанных с защитой интересов органов местного самоуправления, реализацией указов Президента Российской Федерации, обеспечением жизнедеятельности населения поселений района, мероприятиями по подготовке к осенне-зимнему периоду, приобретением энергоносителей, вопросами, связанными с               исполнением администрацией района решений судов, вступивших в законную силу, возможно перераспределение зарезервированных средств на указанные нужды на основании муниципальных правовых актов.</w:t>
      </w:r>
    </w:p>
    <w:p w:rsidR="000560E7" w:rsidRPr="00480B8A" w:rsidRDefault="000560E7" w:rsidP="000560E7">
      <w:pPr>
        <w:ind w:firstLine="709"/>
        <w:jc w:val="both"/>
      </w:pPr>
      <w:r w:rsidRPr="00480B8A">
        <w:t xml:space="preserve">5.3. В соответствии с </w:t>
      </w:r>
      <w:hyperlink r:id="rId15" w:anchor="Par327" w:tooltip="4.2. обеспечения прироста фонда оплаты труда по отдельным категориям работников государственных и муниципальных учреждений, исходя из фактического исполнения целевых и финансовых показателей за 2015 год и принимаемых решений по корректировке региональных " w:history="1">
        <w:r w:rsidRPr="00480B8A">
          <w:t>пунктом 4.3</w:t>
        </w:r>
      </w:hyperlink>
      <w:r>
        <w:t xml:space="preserve"> </w:t>
      </w:r>
      <w:r w:rsidRPr="00480B8A">
        <w:t>Порядка для с</w:t>
      </w:r>
      <w:r>
        <w:t>одействия достижению и поощрения</w:t>
      </w:r>
      <w:r w:rsidRPr="00480B8A">
        <w:t xml:space="preserve"> достижения наилучших значений показателей качества                            организации и осуществления бюджетного процесса поселений между   </w:t>
      </w:r>
      <w:r>
        <w:t xml:space="preserve">                     органами </w:t>
      </w:r>
      <w:r w:rsidRPr="00480B8A">
        <w:t>местного самоуправления поселений в соответствии с                                      муниципальным  правовым актом района.</w:t>
      </w:r>
    </w:p>
    <w:p w:rsidR="000560E7" w:rsidRPr="00480B8A" w:rsidRDefault="000560E7" w:rsidP="000560E7">
      <w:pPr>
        <w:ind w:firstLine="709"/>
        <w:jc w:val="both"/>
      </w:pPr>
      <w:r w:rsidRPr="00480B8A">
        <w:t>6. Предложения, обоснования и расчеты для перераспределения                     зарезервированных бюджетных ассигнований в случаях:</w:t>
      </w:r>
    </w:p>
    <w:p w:rsidR="000560E7" w:rsidRPr="00480B8A" w:rsidRDefault="000560E7" w:rsidP="000560E7">
      <w:pPr>
        <w:ind w:firstLine="709"/>
        <w:jc w:val="both"/>
      </w:pPr>
      <w:r>
        <w:t>у</w:t>
      </w:r>
      <w:r w:rsidRPr="00480B8A">
        <w:t>становленных под</w:t>
      </w:r>
      <w:hyperlink r:id="rId16"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Pr="00480B8A">
          <w:t>пунктами 4</w:t>
        </w:r>
      </w:hyperlink>
      <w:r>
        <w:t>.1</w:t>
      </w:r>
      <w:r w:rsidRPr="00480B8A">
        <w:t xml:space="preserve"> Порядка, управление образования и          молодежной политики администрации района, управление культуры                 администрации района (учитывая потребность учреждений культуры городских и сельских поселений района), отдел физической культуры и спорта                  администрации района предоставляют главе района либо заместителю главы района по экономике и финансам;</w:t>
      </w:r>
    </w:p>
    <w:p w:rsidR="000560E7" w:rsidRPr="00480B8A" w:rsidRDefault="000560E7" w:rsidP="000560E7">
      <w:pPr>
        <w:ind w:firstLine="709"/>
        <w:jc w:val="both"/>
      </w:pPr>
      <w:r>
        <w:t>у</w:t>
      </w:r>
      <w:r w:rsidRPr="00480B8A">
        <w:t>становленных под</w:t>
      </w:r>
      <w:hyperlink r:id="rId17" w:anchor="Par325" w:tooltip="4. Зарезервированные бюджетные ассигнования перераспределяются в 2016 году по соответствующим государственным программам автономного округа в случаях:" w:history="1">
        <w:r w:rsidRPr="00480B8A">
          <w:t>пунктами 4</w:t>
        </w:r>
      </w:hyperlink>
      <w:r>
        <w:t>.2</w:t>
      </w:r>
      <w:r w:rsidRPr="00480B8A">
        <w:t xml:space="preserve"> Порядка, ответственные исполнители муниципальных программ района предоставляют главе района.</w:t>
      </w:r>
    </w:p>
    <w:p w:rsidR="000560E7" w:rsidRPr="00480B8A" w:rsidRDefault="000560E7" w:rsidP="000560E7">
      <w:pPr>
        <w:ind w:firstLine="709"/>
        <w:jc w:val="both"/>
      </w:pPr>
      <w:r w:rsidRPr="00480B8A">
        <w:t>В сл</w:t>
      </w:r>
      <w:r>
        <w:t>учае, установленном пунктом 4.3</w:t>
      </w:r>
      <w:r w:rsidRPr="00480B8A">
        <w:t xml:space="preserve"> Порядка, департамент финансов администрации района разрабатывает муниципальный правовой акт о                      выделении дотаций городским и сельским поселениям по результатам                           мониторинга и оценки качества организации и осуществления бюджетного процесса.</w:t>
      </w:r>
    </w:p>
    <w:p w:rsidR="000560E7" w:rsidRPr="00480B8A" w:rsidRDefault="000560E7" w:rsidP="000560E7">
      <w:pPr>
        <w:ind w:firstLine="709"/>
        <w:jc w:val="both"/>
      </w:pPr>
      <w:r w:rsidRPr="00480B8A">
        <w:t xml:space="preserve">7. Главные распорядители средств бюджета района и органы местного самоуправления городских и сельских поселений, входящих в состав района в распоряжение которых выделяются зарезервированные бюджетные                             ассигнования, в соответствии с </w:t>
      </w:r>
      <w:hyperlink r:id="rId18" w:anchor="Par321" w:tooltip="2. Направления использования зарезервированных бюджетных ассигнований:" w:history="1">
        <w:r w:rsidRPr="00480B8A">
          <w:t>пунктом 2</w:t>
        </w:r>
      </w:hyperlink>
      <w:r w:rsidRPr="00480B8A">
        <w:t xml:space="preserve"> Порядка:</w:t>
      </w:r>
    </w:p>
    <w:p w:rsidR="000560E7" w:rsidRPr="00480B8A" w:rsidRDefault="000560E7" w:rsidP="000560E7">
      <w:pPr>
        <w:ind w:firstLine="709"/>
        <w:jc w:val="both"/>
      </w:pPr>
      <w:r w:rsidRPr="00480B8A">
        <w:t xml:space="preserve">несут ответственность за целевое их использование в соответствии с            законодательством Российской Федерации, </w:t>
      </w:r>
      <w:r>
        <w:t>Ханты-Мансийского автономного</w:t>
      </w:r>
      <w:r w:rsidRPr="00480B8A">
        <w:t xml:space="preserve"> округа </w:t>
      </w:r>
      <w:r>
        <w:t xml:space="preserve">– </w:t>
      </w:r>
      <w:proofErr w:type="spellStart"/>
      <w:r>
        <w:t>Югры</w:t>
      </w:r>
      <w:proofErr w:type="spellEnd"/>
      <w:r>
        <w:t xml:space="preserve"> </w:t>
      </w:r>
      <w:r w:rsidRPr="00480B8A">
        <w:t>и правовыми актами района;</w:t>
      </w:r>
    </w:p>
    <w:p w:rsidR="000560E7" w:rsidRDefault="000560E7" w:rsidP="000560E7">
      <w:pPr>
        <w:ind w:firstLine="709"/>
        <w:jc w:val="both"/>
      </w:pPr>
      <w:r w:rsidRPr="00480B8A">
        <w:t>обеспечивают д</w:t>
      </w:r>
      <w:r>
        <w:t xml:space="preserve">остижение целевых  показателей уровня </w:t>
      </w:r>
      <w:r w:rsidRPr="00480B8A">
        <w:t>среднемесячной заработной платы отдельных категорий работников, установленных муниц</w:t>
      </w:r>
      <w:r w:rsidRPr="00480B8A">
        <w:t>и</w:t>
      </w:r>
      <w:r w:rsidRPr="00480B8A">
        <w:t>пальными «дорожными картами» и соглашениями с отраслевыми департаме</w:t>
      </w:r>
      <w:r w:rsidRPr="00480B8A">
        <w:t>н</w:t>
      </w:r>
      <w:r w:rsidRPr="00480B8A">
        <w:t>тами округа</w:t>
      </w:r>
      <w:r>
        <w:t>.</w:t>
      </w:r>
    </w:p>
    <w:p w:rsidR="00710845" w:rsidRDefault="00710845" w:rsidP="00710845">
      <w:pPr>
        <w:jc w:val="both"/>
      </w:pPr>
    </w:p>
    <w:p w:rsidR="00B8700E" w:rsidRDefault="00B8700E" w:rsidP="008845B4">
      <w:pPr>
        <w:ind w:firstLine="708"/>
        <w:rPr>
          <w:szCs w:val="30"/>
        </w:rPr>
        <w:sectPr w:rsidR="00B8700E" w:rsidSect="002413B5">
          <w:headerReference w:type="default" r:id="rId19"/>
          <w:pgSz w:w="11904" w:h="16836"/>
          <w:pgMar w:top="1134" w:right="567" w:bottom="1134" w:left="1701" w:header="720" w:footer="720" w:gutter="0"/>
          <w:cols w:space="720"/>
          <w:titlePg/>
          <w:docGrid w:linePitch="326"/>
        </w:sectPr>
      </w:pPr>
    </w:p>
    <w:p w:rsidR="00554AF1" w:rsidRDefault="00554AF1" w:rsidP="00DA3F1A">
      <w:pPr>
        <w:jc w:val="right"/>
      </w:pPr>
    </w:p>
    <w:p w:rsidR="00554AF1" w:rsidRDefault="00554AF1" w:rsidP="00DA3F1A">
      <w:pPr>
        <w:jc w:val="right"/>
      </w:pPr>
    </w:p>
    <w:p w:rsidR="00791481" w:rsidRPr="00480B8A" w:rsidRDefault="00791481" w:rsidP="00791481">
      <w:pPr>
        <w:ind w:left="10206"/>
        <w:jc w:val="both"/>
        <w:outlineLvl w:val="1"/>
        <w:rPr>
          <w:bCs/>
          <w:iCs/>
        </w:rPr>
      </w:pPr>
      <w:r w:rsidRPr="00480B8A">
        <w:rPr>
          <w:bCs/>
          <w:iCs/>
        </w:rPr>
        <w:t>Приложение 1 к муниципальной программе «Управление в сфере муниципальных финансов в Нижн</w:t>
      </w:r>
      <w:r w:rsidRPr="00480B8A">
        <w:rPr>
          <w:bCs/>
          <w:iCs/>
        </w:rPr>
        <w:t>е</w:t>
      </w:r>
      <w:r w:rsidRPr="00480B8A">
        <w:rPr>
          <w:bCs/>
          <w:iCs/>
        </w:rPr>
        <w:t>вартовском районе на 2018–2020 годы и на период до 2030 года»</w:t>
      </w:r>
    </w:p>
    <w:p w:rsidR="00791481" w:rsidRPr="00480B8A" w:rsidRDefault="00791481" w:rsidP="00791481">
      <w:pPr>
        <w:autoSpaceDE w:val="0"/>
        <w:autoSpaceDN w:val="0"/>
        <w:adjustRightInd w:val="0"/>
        <w:jc w:val="both"/>
      </w:pPr>
    </w:p>
    <w:p w:rsidR="00791481" w:rsidRPr="00480B8A" w:rsidRDefault="00791481" w:rsidP="00791481">
      <w:pPr>
        <w:autoSpaceDE w:val="0"/>
        <w:autoSpaceDN w:val="0"/>
        <w:adjustRightInd w:val="0"/>
        <w:jc w:val="both"/>
      </w:pPr>
    </w:p>
    <w:p w:rsidR="00791481" w:rsidRPr="00480B8A" w:rsidRDefault="00791481" w:rsidP="00791481">
      <w:pPr>
        <w:autoSpaceDE w:val="0"/>
        <w:autoSpaceDN w:val="0"/>
        <w:adjustRightInd w:val="0"/>
        <w:jc w:val="center"/>
        <w:rPr>
          <w:b/>
        </w:rPr>
      </w:pPr>
      <w:r w:rsidRPr="00480B8A">
        <w:rPr>
          <w:b/>
        </w:rPr>
        <w:t>Целевые показатели муниципальной программы</w:t>
      </w:r>
    </w:p>
    <w:p w:rsidR="00791481" w:rsidRPr="00480B8A" w:rsidRDefault="00791481" w:rsidP="00791481">
      <w:pPr>
        <w:autoSpaceDE w:val="0"/>
        <w:autoSpaceDN w:val="0"/>
        <w:adjustRightInd w:val="0"/>
        <w:jc w:val="center"/>
        <w:rPr>
          <w:b/>
        </w:rPr>
      </w:pPr>
      <w:r w:rsidRPr="00480B8A">
        <w:rPr>
          <w:rFonts w:cs="Arial"/>
          <w:b/>
        </w:rPr>
        <w:t xml:space="preserve">«Управление в сфере муниципальных финансов в </w:t>
      </w:r>
      <w:r w:rsidRPr="00480B8A">
        <w:rPr>
          <w:b/>
        </w:rPr>
        <w:t xml:space="preserve">Нижневартовском районе на 2018−2020 годы </w:t>
      </w:r>
    </w:p>
    <w:p w:rsidR="00791481" w:rsidRPr="00480B8A" w:rsidRDefault="00791481" w:rsidP="00791481">
      <w:pPr>
        <w:autoSpaceDE w:val="0"/>
        <w:autoSpaceDN w:val="0"/>
        <w:adjustRightInd w:val="0"/>
        <w:jc w:val="center"/>
        <w:rPr>
          <w:b/>
        </w:rPr>
      </w:pPr>
      <w:r w:rsidRPr="00480B8A">
        <w:rPr>
          <w:b/>
        </w:rPr>
        <w:t>и на период до 2030 года»</w:t>
      </w:r>
    </w:p>
    <w:p w:rsidR="00791481" w:rsidRPr="00480B8A" w:rsidRDefault="00791481" w:rsidP="00791481">
      <w:pPr>
        <w:widowControl w:val="0"/>
        <w:autoSpaceDE w:val="0"/>
        <w:autoSpaceDN w:val="0"/>
        <w:adjustRightInd w:val="0"/>
        <w:ind w:firstLine="540"/>
        <w:jc w:val="both"/>
        <w:rPr>
          <w:b/>
        </w:rPr>
      </w:pPr>
    </w:p>
    <w:tbl>
      <w:tblPr>
        <w:tblStyle w:val="ab"/>
        <w:tblW w:w="16302" w:type="dxa"/>
        <w:jc w:val="right"/>
        <w:tblInd w:w="2024" w:type="dxa"/>
        <w:tblLayout w:type="fixed"/>
        <w:tblLook w:val="04A0"/>
      </w:tblPr>
      <w:tblGrid>
        <w:gridCol w:w="743"/>
        <w:gridCol w:w="2107"/>
        <w:gridCol w:w="22"/>
        <w:gridCol w:w="1254"/>
        <w:gridCol w:w="1439"/>
        <w:gridCol w:w="1276"/>
        <w:gridCol w:w="1276"/>
        <w:gridCol w:w="1275"/>
        <w:gridCol w:w="1258"/>
        <w:gridCol w:w="8"/>
        <w:gridCol w:w="10"/>
        <w:gridCol w:w="1414"/>
        <w:gridCol w:w="1421"/>
        <w:gridCol w:w="1098"/>
        <w:gridCol w:w="1701"/>
      </w:tblGrid>
      <w:tr w:rsidR="00791481" w:rsidRPr="00480B8A" w:rsidTr="002D778B">
        <w:trPr>
          <w:trHeight w:val="727"/>
          <w:jc w:val="right"/>
        </w:trPr>
        <w:tc>
          <w:tcPr>
            <w:tcW w:w="743" w:type="dxa"/>
            <w:vMerge w:val="restart"/>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w:t>
            </w:r>
          </w:p>
          <w:p w:rsidR="00791481" w:rsidRPr="00480B8A" w:rsidRDefault="00791481" w:rsidP="00791481">
            <w:pPr>
              <w:widowControl w:val="0"/>
              <w:autoSpaceDE w:val="0"/>
              <w:autoSpaceDN w:val="0"/>
              <w:adjustRightInd w:val="0"/>
              <w:jc w:val="center"/>
              <w:rPr>
                <w:sz w:val="20"/>
                <w:szCs w:val="20"/>
              </w:rPr>
            </w:pPr>
            <w:r w:rsidRPr="00480B8A">
              <w:rPr>
                <w:b/>
                <w:sz w:val="20"/>
                <w:szCs w:val="20"/>
              </w:rPr>
              <w:t>п/п</w:t>
            </w:r>
          </w:p>
        </w:tc>
        <w:tc>
          <w:tcPr>
            <w:tcW w:w="2107" w:type="dxa"/>
            <w:vMerge w:val="restart"/>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Наименование</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показателей резул</w:t>
            </w:r>
            <w:r w:rsidRPr="00480B8A">
              <w:rPr>
                <w:b/>
                <w:sz w:val="20"/>
                <w:szCs w:val="20"/>
              </w:rPr>
              <w:t>ь</w:t>
            </w:r>
            <w:r w:rsidRPr="00480B8A">
              <w:rPr>
                <w:b/>
                <w:sz w:val="20"/>
                <w:szCs w:val="20"/>
              </w:rPr>
              <w:t>татов</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Базовый показатель</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на начало реализации муниц</w:t>
            </w:r>
            <w:r w:rsidRPr="00480B8A">
              <w:rPr>
                <w:b/>
                <w:sz w:val="20"/>
                <w:szCs w:val="20"/>
              </w:rPr>
              <w:t>и</w:t>
            </w:r>
            <w:r w:rsidRPr="00480B8A">
              <w:rPr>
                <w:b/>
                <w:sz w:val="20"/>
                <w:szCs w:val="20"/>
              </w:rPr>
              <w:t>пальной</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программы</w:t>
            </w:r>
          </w:p>
        </w:tc>
        <w:tc>
          <w:tcPr>
            <w:tcW w:w="10475" w:type="dxa"/>
            <w:gridSpan w:val="10"/>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sz w:val="20"/>
                <w:szCs w:val="20"/>
              </w:rPr>
            </w:pPr>
            <w:r w:rsidRPr="00480B8A">
              <w:rPr>
                <w:b/>
                <w:sz w:val="20"/>
                <w:szCs w:val="20"/>
              </w:rPr>
              <w:t>Значения показателя по годам</w:t>
            </w:r>
          </w:p>
          <w:p w:rsidR="00791481" w:rsidRPr="00480B8A" w:rsidRDefault="00791481" w:rsidP="00791481">
            <w:pPr>
              <w:widowControl w:val="0"/>
              <w:autoSpaceDE w:val="0"/>
              <w:autoSpaceDN w:val="0"/>
              <w:adjustRightInd w:val="0"/>
              <w:jc w:val="center"/>
              <w:rPr>
                <w:b/>
                <w:sz w:val="24"/>
                <w:szCs w:val="24"/>
              </w:rPr>
            </w:pPr>
            <w:r w:rsidRPr="00480B8A">
              <w:rPr>
                <w:b/>
                <w:sz w:val="20"/>
                <w:szCs w:val="20"/>
              </w:rPr>
              <w:t xml:space="preserve"> </w:t>
            </w:r>
          </w:p>
        </w:tc>
        <w:tc>
          <w:tcPr>
            <w:tcW w:w="1701" w:type="dxa"/>
            <w:vMerge w:val="restart"/>
            <w:tcBorders>
              <w:top w:val="single" w:sz="4" w:space="0" w:color="auto"/>
              <w:left w:val="single" w:sz="4" w:space="0" w:color="auto"/>
              <w:right w:val="single" w:sz="4" w:space="0" w:color="auto"/>
            </w:tcBorders>
          </w:tcPr>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Целевое</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значение</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показателя на момент оконч</w:t>
            </w:r>
            <w:r w:rsidRPr="00480B8A">
              <w:rPr>
                <w:b/>
                <w:sz w:val="20"/>
                <w:szCs w:val="20"/>
              </w:rPr>
              <w:t>а</w:t>
            </w:r>
            <w:r w:rsidRPr="00480B8A">
              <w:rPr>
                <w:b/>
                <w:sz w:val="20"/>
                <w:szCs w:val="20"/>
              </w:rPr>
              <w:t>ния действия муниципальной</w:t>
            </w:r>
          </w:p>
          <w:p w:rsidR="00791481" w:rsidRPr="00480B8A" w:rsidRDefault="00791481" w:rsidP="00791481">
            <w:pPr>
              <w:widowControl w:val="0"/>
              <w:autoSpaceDE w:val="0"/>
              <w:autoSpaceDN w:val="0"/>
              <w:adjustRightInd w:val="0"/>
              <w:jc w:val="center"/>
              <w:rPr>
                <w:b/>
                <w:sz w:val="20"/>
                <w:szCs w:val="20"/>
              </w:rPr>
            </w:pPr>
            <w:r w:rsidRPr="00480B8A">
              <w:rPr>
                <w:b/>
                <w:sz w:val="20"/>
                <w:szCs w:val="20"/>
              </w:rPr>
              <w:t>программы (2030 год)</w:t>
            </w:r>
          </w:p>
        </w:tc>
      </w:tr>
      <w:tr w:rsidR="00791481" w:rsidRPr="00480B8A" w:rsidTr="002D778B">
        <w:trPr>
          <w:trHeight w:val="296"/>
          <w:jc w:val="right"/>
        </w:trPr>
        <w:tc>
          <w:tcPr>
            <w:tcW w:w="743" w:type="dxa"/>
            <w:vMerge/>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rPr>
                <w:sz w:val="20"/>
                <w:szCs w:val="20"/>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rPr>
                <w:b/>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rPr>
                <w:b/>
                <w:sz w:val="20"/>
                <w:szCs w:val="20"/>
              </w:rPr>
            </w:pPr>
          </w:p>
        </w:tc>
        <w:tc>
          <w:tcPr>
            <w:tcW w:w="1439"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2018 год</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2019 год</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2020 год</w:t>
            </w:r>
          </w:p>
        </w:tc>
        <w:tc>
          <w:tcPr>
            <w:tcW w:w="1275"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2021 год</w:t>
            </w:r>
          </w:p>
        </w:tc>
        <w:tc>
          <w:tcPr>
            <w:tcW w:w="1258"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rPr>
            </w:pPr>
            <w:r w:rsidRPr="00480B8A">
              <w:rPr>
                <w:b/>
                <w:sz w:val="20"/>
                <w:szCs w:val="20"/>
              </w:rPr>
              <w:t>2022 год</w:t>
            </w:r>
          </w:p>
        </w:tc>
        <w:tc>
          <w:tcPr>
            <w:tcW w:w="1432" w:type="dxa"/>
            <w:gridSpan w:val="3"/>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0"/>
                <w:szCs w:val="20"/>
                <w:lang w:val="en-US"/>
              </w:rPr>
            </w:pPr>
          </w:p>
          <w:p w:rsidR="00791481" w:rsidRPr="00480B8A" w:rsidRDefault="00791481" w:rsidP="00791481">
            <w:pPr>
              <w:widowControl w:val="0"/>
              <w:autoSpaceDE w:val="0"/>
              <w:autoSpaceDN w:val="0"/>
              <w:adjustRightInd w:val="0"/>
              <w:jc w:val="center"/>
              <w:rPr>
                <w:b/>
                <w:sz w:val="20"/>
                <w:szCs w:val="20"/>
              </w:rPr>
            </w:pPr>
          </w:p>
          <w:p w:rsidR="00791481" w:rsidRPr="00480B8A" w:rsidRDefault="00791481" w:rsidP="00791481">
            <w:pPr>
              <w:widowControl w:val="0"/>
              <w:autoSpaceDE w:val="0"/>
              <w:autoSpaceDN w:val="0"/>
              <w:adjustRightInd w:val="0"/>
              <w:jc w:val="center"/>
              <w:rPr>
                <w:b/>
                <w:sz w:val="20"/>
                <w:szCs w:val="20"/>
                <w:highlight w:val="yellow"/>
              </w:rPr>
            </w:pPr>
            <w:r w:rsidRPr="00480B8A">
              <w:rPr>
                <w:b/>
                <w:sz w:val="20"/>
                <w:szCs w:val="20"/>
              </w:rPr>
              <w:t>2023 год</w:t>
            </w:r>
          </w:p>
        </w:tc>
        <w:tc>
          <w:tcPr>
            <w:tcW w:w="1421" w:type="dxa"/>
            <w:tcBorders>
              <w:left w:val="single" w:sz="4" w:space="0" w:color="auto"/>
              <w:bottom w:val="single" w:sz="4" w:space="0" w:color="auto"/>
              <w:right w:val="single" w:sz="4" w:space="0" w:color="auto"/>
            </w:tcBorders>
            <w:vAlign w:val="center"/>
            <w:hideMark/>
          </w:tcPr>
          <w:p w:rsidR="00791481" w:rsidRPr="00480B8A" w:rsidRDefault="00791481" w:rsidP="00791481">
            <w:pPr>
              <w:jc w:val="center"/>
              <w:rPr>
                <w:b/>
                <w:sz w:val="20"/>
                <w:szCs w:val="20"/>
              </w:rPr>
            </w:pPr>
            <w:r w:rsidRPr="00480B8A">
              <w:rPr>
                <w:b/>
                <w:sz w:val="20"/>
                <w:szCs w:val="20"/>
              </w:rPr>
              <w:t>2024 год</w:t>
            </w:r>
          </w:p>
        </w:tc>
        <w:tc>
          <w:tcPr>
            <w:tcW w:w="1098" w:type="dxa"/>
            <w:tcBorders>
              <w:left w:val="single" w:sz="4" w:space="0" w:color="auto"/>
              <w:bottom w:val="single" w:sz="4" w:space="0" w:color="auto"/>
              <w:right w:val="single" w:sz="4" w:space="0" w:color="auto"/>
            </w:tcBorders>
          </w:tcPr>
          <w:p w:rsidR="00791481" w:rsidRPr="00480B8A" w:rsidRDefault="00791481" w:rsidP="00791481">
            <w:pPr>
              <w:jc w:val="center"/>
              <w:rPr>
                <w:b/>
                <w:sz w:val="20"/>
                <w:szCs w:val="20"/>
                <w:lang w:val="en-US"/>
              </w:rPr>
            </w:pPr>
          </w:p>
          <w:p w:rsidR="00791481" w:rsidRPr="00480B8A" w:rsidRDefault="00791481" w:rsidP="00791481">
            <w:pPr>
              <w:jc w:val="center"/>
              <w:rPr>
                <w:b/>
                <w:sz w:val="20"/>
                <w:szCs w:val="20"/>
              </w:rPr>
            </w:pPr>
          </w:p>
          <w:p w:rsidR="00791481" w:rsidRPr="00480B8A" w:rsidRDefault="00791481" w:rsidP="00791481">
            <w:pPr>
              <w:jc w:val="center"/>
              <w:rPr>
                <w:b/>
                <w:sz w:val="20"/>
                <w:szCs w:val="20"/>
              </w:rPr>
            </w:pPr>
            <w:r w:rsidRPr="00480B8A">
              <w:rPr>
                <w:b/>
                <w:sz w:val="20"/>
                <w:szCs w:val="20"/>
              </w:rPr>
              <w:t>2025 год</w:t>
            </w:r>
          </w:p>
        </w:tc>
        <w:tc>
          <w:tcPr>
            <w:tcW w:w="1701" w:type="dxa"/>
            <w:vMerge/>
            <w:tcBorders>
              <w:left w:val="single" w:sz="4" w:space="0" w:color="auto"/>
              <w:bottom w:val="single" w:sz="4" w:space="0" w:color="auto"/>
              <w:right w:val="single" w:sz="4" w:space="0" w:color="auto"/>
            </w:tcBorders>
          </w:tcPr>
          <w:p w:rsidR="00791481" w:rsidRPr="00480B8A" w:rsidRDefault="00791481" w:rsidP="00791481">
            <w:pPr>
              <w:jc w:val="center"/>
              <w:rPr>
                <w:b/>
                <w:sz w:val="24"/>
                <w:szCs w:val="24"/>
              </w:rPr>
            </w:pPr>
          </w:p>
        </w:tc>
      </w:tr>
      <w:tr w:rsidR="00791481" w:rsidRPr="00480B8A" w:rsidTr="002D778B">
        <w:trPr>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1</w:t>
            </w:r>
          </w:p>
        </w:tc>
        <w:tc>
          <w:tcPr>
            <w:tcW w:w="2107"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2</w:t>
            </w:r>
          </w:p>
        </w:tc>
        <w:tc>
          <w:tcPr>
            <w:tcW w:w="1276"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3</w:t>
            </w:r>
          </w:p>
        </w:tc>
        <w:tc>
          <w:tcPr>
            <w:tcW w:w="1439"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7</w:t>
            </w:r>
          </w:p>
        </w:tc>
        <w:tc>
          <w:tcPr>
            <w:tcW w:w="1258"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8</w:t>
            </w:r>
          </w:p>
        </w:tc>
        <w:tc>
          <w:tcPr>
            <w:tcW w:w="1432" w:type="dxa"/>
            <w:gridSpan w:val="3"/>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9</w:t>
            </w:r>
          </w:p>
        </w:tc>
        <w:tc>
          <w:tcPr>
            <w:tcW w:w="1421"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10</w:t>
            </w:r>
          </w:p>
        </w:tc>
        <w:tc>
          <w:tcPr>
            <w:tcW w:w="1098"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11</w:t>
            </w:r>
          </w:p>
        </w:tc>
        <w:tc>
          <w:tcPr>
            <w:tcW w:w="1701"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b/>
                <w:sz w:val="24"/>
                <w:szCs w:val="24"/>
              </w:rPr>
            </w:pPr>
            <w:r w:rsidRPr="00480B8A">
              <w:rPr>
                <w:b/>
                <w:sz w:val="24"/>
                <w:szCs w:val="24"/>
              </w:rPr>
              <w:t>12</w:t>
            </w:r>
          </w:p>
        </w:tc>
      </w:tr>
      <w:tr w:rsidR="00791481" w:rsidRPr="00480B8A" w:rsidTr="002D778B">
        <w:trPr>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sz w:val="24"/>
                <w:szCs w:val="24"/>
              </w:rPr>
            </w:pPr>
            <w:r w:rsidRPr="00480B8A">
              <w:rPr>
                <w:sz w:val="24"/>
                <w:szCs w:val="24"/>
                <w:lang w:val="en-US"/>
              </w:rPr>
              <w:t>1</w:t>
            </w:r>
            <w:r w:rsidRPr="00480B8A">
              <w:rPr>
                <w:sz w:val="24"/>
                <w:szCs w:val="24"/>
              </w:rPr>
              <w:t>.</w:t>
            </w:r>
          </w:p>
        </w:tc>
        <w:tc>
          <w:tcPr>
            <w:tcW w:w="2107"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both"/>
              <w:rPr>
                <w:sz w:val="24"/>
                <w:szCs w:val="24"/>
              </w:rPr>
            </w:pPr>
            <w:r w:rsidRPr="00480B8A">
              <w:rPr>
                <w:sz w:val="25"/>
                <w:szCs w:val="25"/>
              </w:rPr>
              <w:t>Своевременность перечисления межбюджетных трансфертов (включая су</w:t>
            </w:r>
            <w:r w:rsidRPr="00480B8A">
              <w:rPr>
                <w:sz w:val="25"/>
                <w:szCs w:val="25"/>
              </w:rPr>
              <w:t>б</w:t>
            </w:r>
            <w:r w:rsidRPr="00480B8A">
              <w:rPr>
                <w:sz w:val="25"/>
                <w:szCs w:val="25"/>
              </w:rPr>
              <w:t>венции, субс</w:t>
            </w:r>
            <w:r w:rsidRPr="00480B8A">
              <w:rPr>
                <w:sz w:val="25"/>
                <w:szCs w:val="25"/>
              </w:rPr>
              <w:t>и</w:t>
            </w:r>
            <w:r w:rsidRPr="00480B8A">
              <w:rPr>
                <w:sz w:val="25"/>
                <w:szCs w:val="25"/>
              </w:rPr>
              <w:t>дии, иные ме</w:t>
            </w:r>
            <w:r w:rsidRPr="00480B8A">
              <w:rPr>
                <w:sz w:val="25"/>
                <w:szCs w:val="25"/>
              </w:rPr>
              <w:t>ж</w:t>
            </w:r>
            <w:r w:rsidRPr="00480B8A">
              <w:rPr>
                <w:sz w:val="25"/>
                <w:szCs w:val="25"/>
              </w:rPr>
              <w:t>бюджетные трансферты из вышестоящих бюджетов) пос</w:t>
            </w:r>
            <w:r w:rsidRPr="00480B8A">
              <w:rPr>
                <w:sz w:val="25"/>
                <w:szCs w:val="25"/>
              </w:rPr>
              <w:t>е</w:t>
            </w:r>
            <w:r w:rsidRPr="00480B8A">
              <w:rPr>
                <w:sz w:val="25"/>
                <w:szCs w:val="25"/>
              </w:rPr>
              <w:t xml:space="preserve">лениям района </w:t>
            </w:r>
            <w:r w:rsidRPr="00480B8A">
              <w:rPr>
                <w:sz w:val="24"/>
                <w:szCs w:val="24"/>
              </w:rPr>
              <w:lastRenderedPageBreak/>
              <w:t>(да/нет; 1/0)</w:t>
            </w:r>
          </w:p>
        </w:tc>
        <w:tc>
          <w:tcPr>
            <w:tcW w:w="1276"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39"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5"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58"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32" w:type="dxa"/>
            <w:gridSpan w:val="3"/>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21"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098"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r>
      <w:tr w:rsidR="00791481" w:rsidRPr="00480B8A" w:rsidTr="002D778B">
        <w:trPr>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lastRenderedPageBreak/>
              <w:t>2.</w:t>
            </w:r>
          </w:p>
        </w:tc>
        <w:tc>
          <w:tcPr>
            <w:tcW w:w="2107"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both"/>
              <w:rPr>
                <w:sz w:val="24"/>
                <w:szCs w:val="24"/>
              </w:rPr>
            </w:pPr>
            <w:r w:rsidRPr="00480B8A">
              <w:rPr>
                <w:sz w:val="25"/>
                <w:szCs w:val="25"/>
              </w:rPr>
              <w:t>Отсутствие пр</w:t>
            </w:r>
            <w:r w:rsidRPr="00480B8A">
              <w:rPr>
                <w:sz w:val="25"/>
                <w:szCs w:val="25"/>
              </w:rPr>
              <w:t>о</w:t>
            </w:r>
            <w:r w:rsidRPr="00480B8A">
              <w:rPr>
                <w:sz w:val="25"/>
                <w:szCs w:val="25"/>
              </w:rPr>
              <w:t>сроченной кр</w:t>
            </w:r>
            <w:r w:rsidRPr="00480B8A">
              <w:rPr>
                <w:sz w:val="25"/>
                <w:szCs w:val="25"/>
              </w:rPr>
              <w:t>е</w:t>
            </w:r>
            <w:r w:rsidRPr="00480B8A">
              <w:rPr>
                <w:sz w:val="25"/>
                <w:szCs w:val="25"/>
              </w:rPr>
              <w:t>диторской з</w:t>
            </w:r>
            <w:r w:rsidRPr="00480B8A">
              <w:rPr>
                <w:sz w:val="25"/>
                <w:szCs w:val="25"/>
              </w:rPr>
              <w:t>а</w:t>
            </w:r>
            <w:r w:rsidRPr="00480B8A">
              <w:rPr>
                <w:sz w:val="25"/>
                <w:szCs w:val="25"/>
              </w:rPr>
              <w:t>долженности в бюджетах пос</w:t>
            </w:r>
            <w:r w:rsidRPr="00480B8A">
              <w:rPr>
                <w:sz w:val="25"/>
                <w:szCs w:val="25"/>
              </w:rPr>
              <w:t>е</w:t>
            </w:r>
            <w:r w:rsidRPr="00480B8A">
              <w:rPr>
                <w:sz w:val="25"/>
                <w:szCs w:val="25"/>
              </w:rPr>
              <w:t>лений района по выплате зарабо</w:t>
            </w:r>
            <w:r w:rsidRPr="00480B8A">
              <w:rPr>
                <w:sz w:val="25"/>
                <w:szCs w:val="25"/>
              </w:rPr>
              <w:t>т</w:t>
            </w:r>
            <w:r w:rsidRPr="00480B8A">
              <w:rPr>
                <w:sz w:val="25"/>
                <w:szCs w:val="25"/>
              </w:rPr>
              <w:t>ной платы и о</w:t>
            </w:r>
            <w:r w:rsidRPr="00480B8A">
              <w:rPr>
                <w:sz w:val="25"/>
                <w:szCs w:val="25"/>
              </w:rPr>
              <w:t>п</w:t>
            </w:r>
            <w:r w:rsidRPr="00480B8A">
              <w:rPr>
                <w:sz w:val="25"/>
                <w:szCs w:val="25"/>
              </w:rPr>
              <w:t>лате коммунал</w:t>
            </w:r>
            <w:r w:rsidRPr="00480B8A">
              <w:rPr>
                <w:sz w:val="25"/>
                <w:szCs w:val="25"/>
              </w:rPr>
              <w:t>ь</w:t>
            </w:r>
            <w:r w:rsidRPr="00480B8A">
              <w:rPr>
                <w:sz w:val="25"/>
                <w:szCs w:val="25"/>
              </w:rPr>
              <w:t xml:space="preserve">ных услуг </w:t>
            </w:r>
            <w:r w:rsidRPr="00480B8A">
              <w:rPr>
                <w:sz w:val="24"/>
                <w:szCs w:val="24"/>
              </w:rPr>
              <w:t>(да/нет; 1/0)</w:t>
            </w:r>
          </w:p>
        </w:tc>
        <w:tc>
          <w:tcPr>
            <w:tcW w:w="1276"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39"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75"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258"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32" w:type="dxa"/>
            <w:gridSpan w:val="3"/>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421"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098"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p>
          <w:p w:rsidR="00791481" w:rsidRPr="00480B8A" w:rsidRDefault="00791481" w:rsidP="00791481">
            <w:pPr>
              <w:jc w:val="center"/>
              <w:rPr>
                <w:sz w:val="20"/>
                <w:szCs w:val="20"/>
              </w:rPr>
            </w:pPr>
            <w:r w:rsidRPr="00480B8A">
              <w:rPr>
                <w:sz w:val="20"/>
                <w:szCs w:val="20"/>
              </w:rPr>
              <w:t>1</w:t>
            </w:r>
          </w:p>
        </w:tc>
      </w:tr>
      <w:tr w:rsidR="00791481" w:rsidRPr="00480B8A" w:rsidTr="002D778B">
        <w:trPr>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center"/>
              <w:rPr>
                <w:sz w:val="24"/>
                <w:szCs w:val="24"/>
              </w:rPr>
            </w:pPr>
            <w:r w:rsidRPr="00480B8A">
              <w:rPr>
                <w:sz w:val="24"/>
                <w:szCs w:val="24"/>
              </w:rPr>
              <w:t>3.</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both"/>
              <w:rPr>
                <w:sz w:val="24"/>
                <w:szCs w:val="24"/>
                <w:lang w:eastAsia="en-US"/>
              </w:rPr>
            </w:pPr>
            <w:r w:rsidRPr="00480B8A">
              <w:rPr>
                <w:rFonts w:cs="Arial"/>
                <w:sz w:val="24"/>
                <w:szCs w:val="24"/>
              </w:rPr>
              <w:t>Средняя итоговая оценка качества организации и осуществления бюджетного пр</w:t>
            </w:r>
            <w:r w:rsidRPr="00480B8A">
              <w:rPr>
                <w:rFonts w:cs="Arial"/>
                <w:sz w:val="24"/>
                <w:szCs w:val="24"/>
              </w:rPr>
              <w:t>о</w:t>
            </w:r>
            <w:r w:rsidRPr="00480B8A">
              <w:rPr>
                <w:rFonts w:cs="Arial"/>
                <w:sz w:val="24"/>
                <w:szCs w:val="24"/>
              </w:rPr>
              <w:t>цесса в поселен</w:t>
            </w:r>
            <w:r w:rsidRPr="00480B8A">
              <w:rPr>
                <w:rFonts w:cs="Arial"/>
                <w:sz w:val="24"/>
                <w:szCs w:val="24"/>
              </w:rPr>
              <w:t>и</w:t>
            </w:r>
            <w:r w:rsidRPr="00480B8A">
              <w:rPr>
                <w:rFonts w:cs="Arial"/>
                <w:sz w:val="24"/>
                <w:szCs w:val="24"/>
              </w:rPr>
              <w:t>ях  района не м</w:t>
            </w:r>
            <w:r w:rsidRPr="00480B8A">
              <w:rPr>
                <w:rFonts w:cs="Arial"/>
                <w:sz w:val="24"/>
                <w:szCs w:val="24"/>
              </w:rPr>
              <w:t>е</w:t>
            </w:r>
            <w:r w:rsidRPr="00480B8A">
              <w:rPr>
                <w:rFonts w:cs="Arial"/>
                <w:sz w:val="24"/>
                <w:szCs w:val="24"/>
              </w:rPr>
              <w:t xml:space="preserve">нее 40 баллов </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40</w:t>
            </w:r>
          </w:p>
        </w:tc>
        <w:tc>
          <w:tcPr>
            <w:tcW w:w="1439"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40,2</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40,4</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40,6</w:t>
            </w:r>
          </w:p>
        </w:tc>
        <w:tc>
          <w:tcPr>
            <w:tcW w:w="1275"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40,8</w:t>
            </w:r>
          </w:p>
        </w:tc>
        <w:tc>
          <w:tcPr>
            <w:tcW w:w="1258"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41,0</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41,2</w:t>
            </w:r>
          </w:p>
        </w:tc>
        <w:tc>
          <w:tcPr>
            <w:tcW w:w="1421"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41,4</w:t>
            </w:r>
          </w:p>
        </w:tc>
        <w:tc>
          <w:tcPr>
            <w:tcW w:w="1098"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41,5</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lang w:eastAsia="en-US"/>
              </w:rPr>
            </w:pPr>
            <w:r w:rsidRPr="00480B8A">
              <w:rPr>
                <w:sz w:val="24"/>
                <w:szCs w:val="24"/>
                <w:lang w:eastAsia="en-US"/>
              </w:rPr>
              <w:t>41,7</w:t>
            </w:r>
          </w:p>
        </w:tc>
      </w:tr>
      <w:tr w:rsidR="00791481" w:rsidRPr="00480B8A" w:rsidTr="002D778B">
        <w:trPr>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4</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both"/>
              <w:rPr>
                <w:sz w:val="24"/>
                <w:szCs w:val="24"/>
              </w:rPr>
            </w:pPr>
            <w:r w:rsidRPr="00480B8A">
              <w:rPr>
                <w:sz w:val="24"/>
                <w:szCs w:val="24"/>
              </w:rPr>
              <w:t>Исполнение плана по налоговым и неналоговым д</w:t>
            </w:r>
            <w:r w:rsidRPr="00480B8A">
              <w:rPr>
                <w:sz w:val="24"/>
                <w:szCs w:val="24"/>
              </w:rPr>
              <w:t>о</w:t>
            </w:r>
            <w:r w:rsidRPr="00480B8A">
              <w:rPr>
                <w:sz w:val="24"/>
                <w:szCs w:val="24"/>
              </w:rPr>
              <w:t>ходам, утве</w:t>
            </w:r>
            <w:r w:rsidRPr="00480B8A">
              <w:rPr>
                <w:sz w:val="24"/>
                <w:szCs w:val="24"/>
              </w:rPr>
              <w:t>р</w:t>
            </w:r>
            <w:r w:rsidRPr="00480B8A">
              <w:rPr>
                <w:sz w:val="24"/>
                <w:szCs w:val="24"/>
              </w:rPr>
              <w:t>жденного реш</w:t>
            </w:r>
            <w:r w:rsidRPr="00480B8A">
              <w:rPr>
                <w:sz w:val="24"/>
                <w:szCs w:val="24"/>
              </w:rPr>
              <w:t>е</w:t>
            </w:r>
            <w:r w:rsidRPr="00480B8A">
              <w:rPr>
                <w:sz w:val="24"/>
                <w:szCs w:val="24"/>
              </w:rPr>
              <w:t>нием о бюджете района, %</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101,0 %</w:t>
            </w:r>
          </w:p>
        </w:tc>
        <w:tc>
          <w:tcPr>
            <w:tcW w:w="1439"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 95 %</w:t>
            </w:r>
          </w:p>
        </w:tc>
        <w:tc>
          <w:tcPr>
            <w:tcW w:w="1276"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276"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275"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258"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432" w:type="dxa"/>
            <w:gridSpan w:val="3"/>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421"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098"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c>
          <w:tcPr>
            <w:tcW w:w="1701"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rPr>
                <w:sz w:val="24"/>
                <w:szCs w:val="24"/>
              </w:rPr>
            </w:pPr>
          </w:p>
          <w:p w:rsidR="00791481" w:rsidRPr="00480B8A" w:rsidRDefault="00791481" w:rsidP="00791481">
            <w:pPr>
              <w:jc w:val="center"/>
            </w:pPr>
            <w:r w:rsidRPr="00480B8A">
              <w:rPr>
                <w:sz w:val="24"/>
                <w:szCs w:val="24"/>
              </w:rPr>
              <w:t>≥ 95 %</w:t>
            </w:r>
          </w:p>
        </w:tc>
      </w:tr>
      <w:tr w:rsidR="00791481" w:rsidRPr="00480B8A" w:rsidTr="002D778B">
        <w:trPr>
          <w:trHeight w:val="357"/>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5</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both"/>
              <w:rPr>
                <w:sz w:val="24"/>
                <w:szCs w:val="24"/>
              </w:rPr>
            </w:pPr>
            <w:r w:rsidRPr="00480B8A">
              <w:rPr>
                <w:sz w:val="24"/>
                <w:szCs w:val="24"/>
              </w:rPr>
              <w:t>Наличие резул</w:t>
            </w:r>
            <w:r w:rsidRPr="00480B8A">
              <w:rPr>
                <w:sz w:val="24"/>
                <w:szCs w:val="24"/>
              </w:rPr>
              <w:t>ь</w:t>
            </w:r>
            <w:r w:rsidRPr="00480B8A">
              <w:rPr>
                <w:sz w:val="24"/>
                <w:szCs w:val="24"/>
              </w:rPr>
              <w:t>татов контроля учредителями м</w:t>
            </w:r>
            <w:r w:rsidRPr="00480B8A">
              <w:rPr>
                <w:sz w:val="24"/>
                <w:szCs w:val="24"/>
              </w:rPr>
              <w:t>у</w:t>
            </w:r>
            <w:r w:rsidRPr="00480B8A">
              <w:rPr>
                <w:sz w:val="24"/>
                <w:szCs w:val="24"/>
              </w:rPr>
              <w:t>ниципальных у</w:t>
            </w:r>
            <w:r w:rsidRPr="00480B8A">
              <w:rPr>
                <w:sz w:val="24"/>
                <w:szCs w:val="24"/>
              </w:rPr>
              <w:t>ч</w:t>
            </w:r>
            <w:r w:rsidRPr="00480B8A">
              <w:rPr>
                <w:sz w:val="24"/>
                <w:szCs w:val="24"/>
              </w:rPr>
              <w:t>реждений за и</w:t>
            </w:r>
            <w:r w:rsidRPr="00480B8A">
              <w:rPr>
                <w:sz w:val="24"/>
                <w:szCs w:val="24"/>
              </w:rPr>
              <w:t>с</w:t>
            </w:r>
            <w:r w:rsidRPr="00480B8A">
              <w:rPr>
                <w:sz w:val="24"/>
                <w:szCs w:val="24"/>
              </w:rPr>
              <w:t>полнением мун</w:t>
            </w:r>
            <w:r w:rsidRPr="00480B8A">
              <w:rPr>
                <w:sz w:val="24"/>
                <w:szCs w:val="24"/>
              </w:rPr>
              <w:t>и</w:t>
            </w:r>
            <w:r w:rsidRPr="00480B8A">
              <w:rPr>
                <w:sz w:val="24"/>
                <w:szCs w:val="24"/>
              </w:rPr>
              <w:t>ципальных зад</w:t>
            </w:r>
            <w:r w:rsidRPr="00480B8A">
              <w:rPr>
                <w:sz w:val="24"/>
                <w:szCs w:val="24"/>
              </w:rPr>
              <w:t>а</w:t>
            </w:r>
            <w:r w:rsidRPr="00480B8A">
              <w:rPr>
                <w:sz w:val="24"/>
                <w:szCs w:val="24"/>
              </w:rPr>
              <w:t>ний на предоста</w:t>
            </w:r>
            <w:r w:rsidRPr="00480B8A">
              <w:rPr>
                <w:sz w:val="24"/>
                <w:szCs w:val="24"/>
              </w:rPr>
              <w:t>в</w:t>
            </w:r>
            <w:r w:rsidRPr="00480B8A">
              <w:rPr>
                <w:sz w:val="24"/>
                <w:szCs w:val="24"/>
              </w:rPr>
              <w:t>ление муниц</w:t>
            </w:r>
            <w:r w:rsidRPr="00480B8A">
              <w:rPr>
                <w:sz w:val="24"/>
                <w:szCs w:val="24"/>
              </w:rPr>
              <w:t>и</w:t>
            </w:r>
            <w:r w:rsidRPr="00480B8A">
              <w:rPr>
                <w:sz w:val="24"/>
                <w:szCs w:val="24"/>
              </w:rPr>
              <w:lastRenderedPageBreak/>
              <w:t>пальных услуг (выполнение р</w:t>
            </w:r>
            <w:r w:rsidRPr="00480B8A">
              <w:rPr>
                <w:sz w:val="24"/>
                <w:szCs w:val="24"/>
              </w:rPr>
              <w:t>а</w:t>
            </w:r>
            <w:r w:rsidRPr="00480B8A">
              <w:rPr>
                <w:sz w:val="24"/>
                <w:szCs w:val="24"/>
              </w:rPr>
              <w:t>бот) юридическим и физическим л</w:t>
            </w:r>
            <w:r w:rsidRPr="00480B8A">
              <w:rPr>
                <w:sz w:val="24"/>
                <w:szCs w:val="24"/>
              </w:rPr>
              <w:t>и</w:t>
            </w:r>
            <w:r w:rsidRPr="00480B8A">
              <w:rPr>
                <w:sz w:val="24"/>
                <w:szCs w:val="24"/>
              </w:rPr>
              <w:t>цам, (да/нет; 1/0).</w:t>
            </w:r>
          </w:p>
        </w:tc>
        <w:tc>
          <w:tcPr>
            <w:tcW w:w="1254"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lastRenderedPageBreak/>
              <w:t>1</w:t>
            </w:r>
          </w:p>
        </w:tc>
        <w:tc>
          <w:tcPr>
            <w:tcW w:w="1439"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w:t>
            </w:r>
          </w:p>
        </w:tc>
        <w:tc>
          <w:tcPr>
            <w:tcW w:w="125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09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r>
      <w:tr w:rsidR="00791481" w:rsidRPr="00480B8A" w:rsidTr="002D778B">
        <w:trPr>
          <w:trHeight w:val="357"/>
          <w:jc w:val="right"/>
        </w:trPr>
        <w:tc>
          <w:tcPr>
            <w:tcW w:w="743"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sz w:val="24"/>
                <w:szCs w:val="24"/>
              </w:rPr>
            </w:pPr>
            <w:r w:rsidRPr="00480B8A">
              <w:rPr>
                <w:sz w:val="24"/>
                <w:szCs w:val="24"/>
              </w:rPr>
              <w:lastRenderedPageBreak/>
              <w:t>6</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both"/>
              <w:rPr>
                <w:sz w:val="24"/>
                <w:szCs w:val="24"/>
              </w:rPr>
            </w:pPr>
            <w:r w:rsidRPr="00480B8A">
              <w:rPr>
                <w:sz w:val="24"/>
                <w:szCs w:val="24"/>
              </w:rPr>
              <w:t>Доля главных распорядителей средств бюджета района и муниц</w:t>
            </w:r>
            <w:r w:rsidRPr="00480B8A">
              <w:rPr>
                <w:sz w:val="24"/>
                <w:szCs w:val="24"/>
              </w:rPr>
              <w:t>и</w:t>
            </w:r>
            <w:r w:rsidRPr="00480B8A">
              <w:rPr>
                <w:sz w:val="24"/>
                <w:szCs w:val="24"/>
              </w:rPr>
              <w:t>пальных образ</w:t>
            </w:r>
            <w:r w:rsidRPr="00480B8A">
              <w:rPr>
                <w:sz w:val="24"/>
                <w:szCs w:val="24"/>
              </w:rPr>
              <w:t>о</w:t>
            </w:r>
            <w:r w:rsidRPr="00480B8A">
              <w:rPr>
                <w:sz w:val="24"/>
                <w:szCs w:val="24"/>
              </w:rPr>
              <w:t>ваний района, представивших отчетность в ср</w:t>
            </w:r>
            <w:r w:rsidRPr="00480B8A">
              <w:rPr>
                <w:sz w:val="24"/>
                <w:szCs w:val="24"/>
              </w:rPr>
              <w:t>о</w:t>
            </w:r>
            <w:r w:rsidRPr="00480B8A">
              <w:rPr>
                <w:sz w:val="24"/>
                <w:szCs w:val="24"/>
              </w:rPr>
              <w:t>ки, установле</w:t>
            </w:r>
            <w:r w:rsidRPr="00480B8A">
              <w:rPr>
                <w:sz w:val="24"/>
                <w:szCs w:val="24"/>
              </w:rPr>
              <w:t>н</w:t>
            </w:r>
            <w:r w:rsidRPr="00480B8A">
              <w:rPr>
                <w:sz w:val="24"/>
                <w:szCs w:val="24"/>
              </w:rPr>
              <w:t>ные департаме</w:t>
            </w:r>
            <w:r w:rsidRPr="00480B8A">
              <w:rPr>
                <w:sz w:val="24"/>
                <w:szCs w:val="24"/>
              </w:rPr>
              <w:t>н</w:t>
            </w:r>
            <w:r w:rsidRPr="00480B8A">
              <w:rPr>
                <w:sz w:val="24"/>
                <w:szCs w:val="24"/>
              </w:rPr>
              <w:t>том финансов а</w:t>
            </w:r>
            <w:r w:rsidRPr="00480B8A">
              <w:rPr>
                <w:sz w:val="24"/>
                <w:szCs w:val="24"/>
              </w:rPr>
              <w:t>д</w:t>
            </w:r>
            <w:r w:rsidRPr="00480B8A">
              <w:rPr>
                <w:sz w:val="24"/>
                <w:szCs w:val="24"/>
              </w:rPr>
              <w:t>министрации ра</w:t>
            </w:r>
            <w:r w:rsidRPr="00480B8A">
              <w:rPr>
                <w:sz w:val="24"/>
                <w:szCs w:val="24"/>
              </w:rPr>
              <w:t>й</w:t>
            </w:r>
            <w:r w:rsidRPr="00480B8A">
              <w:rPr>
                <w:sz w:val="24"/>
                <w:szCs w:val="24"/>
              </w:rPr>
              <w:t>она</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100%</w:t>
            </w:r>
          </w:p>
        </w:tc>
        <w:tc>
          <w:tcPr>
            <w:tcW w:w="1439"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100%</w:t>
            </w:r>
          </w:p>
        </w:tc>
        <w:tc>
          <w:tcPr>
            <w:tcW w:w="125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100%</w:t>
            </w:r>
          </w:p>
        </w:tc>
        <w:tc>
          <w:tcPr>
            <w:tcW w:w="109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100%</w:t>
            </w:r>
          </w:p>
        </w:tc>
      </w:tr>
      <w:tr w:rsidR="00791481" w:rsidRPr="00480B8A" w:rsidTr="002D778B">
        <w:trPr>
          <w:trHeight w:val="357"/>
          <w:jc w:val="right"/>
        </w:trPr>
        <w:tc>
          <w:tcPr>
            <w:tcW w:w="743"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sz w:val="24"/>
                <w:szCs w:val="24"/>
              </w:rPr>
            </w:pPr>
            <w:r w:rsidRPr="00480B8A">
              <w:rPr>
                <w:sz w:val="24"/>
                <w:szCs w:val="24"/>
              </w:rPr>
              <w:t>7</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both"/>
              <w:rPr>
                <w:sz w:val="24"/>
                <w:szCs w:val="24"/>
              </w:rPr>
            </w:pPr>
            <w:r w:rsidRPr="00480B8A">
              <w:rPr>
                <w:sz w:val="24"/>
                <w:szCs w:val="24"/>
              </w:rPr>
              <w:t>Доля главных а</w:t>
            </w:r>
            <w:r w:rsidRPr="00480B8A">
              <w:rPr>
                <w:sz w:val="24"/>
                <w:szCs w:val="24"/>
              </w:rPr>
              <w:t>д</w:t>
            </w:r>
            <w:r w:rsidRPr="00480B8A">
              <w:rPr>
                <w:sz w:val="24"/>
                <w:szCs w:val="24"/>
              </w:rPr>
              <w:t>министраторов бюджетных средств, главных распорядителей средств бюджета района, имеющих итоговую оценку качества фина</w:t>
            </w:r>
            <w:r w:rsidRPr="00480B8A">
              <w:rPr>
                <w:sz w:val="24"/>
                <w:szCs w:val="24"/>
              </w:rPr>
              <w:t>н</w:t>
            </w:r>
            <w:r w:rsidRPr="00480B8A">
              <w:rPr>
                <w:sz w:val="24"/>
                <w:szCs w:val="24"/>
              </w:rPr>
              <w:t>сового менед</w:t>
            </w:r>
            <w:r w:rsidRPr="00480B8A">
              <w:rPr>
                <w:sz w:val="24"/>
                <w:szCs w:val="24"/>
              </w:rPr>
              <w:t>ж</w:t>
            </w:r>
            <w:r w:rsidRPr="00480B8A">
              <w:rPr>
                <w:sz w:val="24"/>
                <w:szCs w:val="24"/>
              </w:rPr>
              <w:t>мента более 80  %</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85</w:t>
            </w:r>
          </w:p>
        </w:tc>
        <w:tc>
          <w:tcPr>
            <w:tcW w:w="1439"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85,5</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86</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86,5</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87</w:t>
            </w:r>
          </w:p>
        </w:tc>
        <w:tc>
          <w:tcPr>
            <w:tcW w:w="125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87,5</w:t>
            </w:r>
          </w:p>
        </w:tc>
        <w:tc>
          <w:tcPr>
            <w:tcW w:w="1432"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88</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88,5</w:t>
            </w:r>
          </w:p>
        </w:tc>
        <w:tc>
          <w:tcPr>
            <w:tcW w:w="109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89</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90</w:t>
            </w:r>
          </w:p>
        </w:tc>
      </w:tr>
      <w:tr w:rsidR="00791481" w:rsidRPr="00480B8A" w:rsidTr="002D778B">
        <w:trPr>
          <w:trHeight w:val="267"/>
          <w:jc w:val="right"/>
        </w:trPr>
        <w:tc>
          <w:tcPr>
            <w:tcW w:w="743"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sz w:val="24"/>
                <w:szCs w:val="24"/>
              </w:rPr>
            </w:pPr>
            <w:r w:rsidRPr="00480B8A">
              <w:rPr>
                <w:sz w:val="24"/>
                <w:szCs w:val="24"/>
              </w:rPr>
              <w:t>8</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both"/>
              <w:rPr>
                <w:sz w:val="24"/>
                <w:szCs w:val="24"/>
              </w:rPr>
            </w:pPr>
            <w:r w:rsidRPr="00480B8A">
              <w:rPr>
                <w:sz w:val="24"/>
                <w:szCs w:val="24"/>
              </w:rPr>
              <w:t>Соблюдение пр</w:t>
            </w:r>
            <w:r w:rsidRPr="00480B8A">
              <w:rPr>
                <w:sz w:val="24"/>
                <w:szCs w:val="24"/>
              </w:rPr>
              <w:t>е</w:t>
            </w:r>
            <w:r w:rsidRPr="00480B8A">
              <w:rPr>
                <w:sz w:val="24"/>
                <w:szCs w:val="24"/>
              </w:rPr>
              <w:t>дельного объема муниципального внутреннего долга района устано</w:t>
            </w:r>
            <w:r w:rsidRPr="00480B8A">
              <w:rPr>
                <w:sz w:val="24"/>
                <w:szCs w:val="24"/>
              </w:rPr>
              <w:t>в</w:t>
            </w:r>
            <w:r w:rsidRPr="00480B8A">
              <w:rPr>
                <w:sz w:val="24"/>
                <w:szCs w:val="24"/>
              </w:rPr>
              <w:t>ленного норм</w:t>
            </w:r>
            <w:r w:rsidRPr="00480B8A">
              <w:rPr>
                <w:sz w:val="24"/>
                <w:szCs w:val="24"/>
              </w:rPr>
              <w:t>а</w:t>
            </w:r>
            <w:r w:rsidRPr="00480B8A">
              <w:rPr>
                <w:sz w:val="24"/>
                <w:szCs w:val="24"/>
              </w:rPr>
              <w:t>тивными прав</w:t>
            </w:r>
            <w:r w:rsidRPr="00480B8A">
              <w:rPr>
                <w:sz w:val="24"/>
                <w:szCs w:val="24"/>
              </w:rPr>
              <w:t>о</w:t>
            </w:r>
            <w:r w:rsidRPr="00480B8A">
              <w:rPr>
                <w:sz w:val="24"/>
                <w:szCs w:val="24"/>
              </w:rPr>
              <w:lastRenderedPageBreak/>
              <w:t>выми актами ра</w:t>
            </w:r>
            <w:r w:rsidRPr="00480B8A">
              <w:rPr>
                <w:sz w:val="24"/>
                <w:szCs w:val="24"/>
              </w:rPr>
              <w:t>й</w:t>
            </w:r>
            <w:r w:rsidRPr="00480B8A">
              <w:rPr>
                <w:sz w:val="24"/>
                <w:szCs w:val="24"/>
              </w:rPr>
              <w:t>она, (да/нет, 1/0)</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lastRenderedPageBreak/>
              <w:t>1</w:t>
            </w:r>
          </w:p>
        </w:tc>
        <w:tc>
          <w:tcPr>
            <w:tcW w:w="1439"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66" w:type="dxa"/>
            <w:gridSpan w:val="2"/>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24" w:type="dxa"/>
            <w:gridSpan w:val="2"/>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098"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w:t>
            </w:r>
          </w:p>
        </w:tc>
      </w:tr>
      <w:tr w:rsidR="00791481" w:rsidRPr="00480B8A" w:rsidTr="002D778B">
        <w:trPr>
          <w:trHeight w:val="615"/>
          <w:jc w:val="right"/>
        </w:trPr>
        <w:tc>
          <w:tcPr>
            <w:tcW w:w="743" w:type="dxa"/>
            <w:tcBorders>
              <w:top w:val="single" w:sz="4" w:space="0" w:color="auto"/>
              <w:left w:val="single" w:sz="4" w:space="0" w:color="auto"/>
              <w:bottom w:val="single" w:sz="4" w:space="0" w:color="auto"/>
              <w:right w:val="single" w:sz="4" w:space="0" w:color="auto"/>
            </w:tcBorders>
          </w:tcPr>
          <w:p w:rsidR="00791481" w:rsidRPr="00480B8A" w:rsidRDefault="00791481" w:rsidP="00791481">
            <w:pPr>
              <w:widowControl w:val="0"/>
              <w:autoSpaceDE w:val="0"/>
              <w:autoSpaceDN w:val="0"/>
              <w:adjustRightInd w:val="0"/>
              <w:jc w:val="center"/>
              <w:rPr>
                <w:sz w:val="24"/>
                <w:szCs w:val="24"/>
              </w:rPr>
            </w:pPr>
            <w:r w:rsidRPr="00480B8A">
              <w:rPr>
                <w:sz w:val="24"/>
                <w:szCs w:val="24"/>
              </w:rPr>
              <w:lastRenderedPageBreak/>
              <w:t>9</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both"/>
              <w:rPr>
                <w:sz w:val="24"/>
                <w:szCs w:val="24"/>
              </w:rPr>
            </w:pPr>
            <w:r w:rsidRPr="00480B8A">
              <w:rPr>
                <w:sz w:val="24"/>
                <w:szCs w:val="24"/>
              </w:rPr>
              <w:t>Исполнение ра</w:t>
            </w:r>
            <w:r w:rsidRPr="00480B8A">
              <w:rPr>
                <w:sz w:val="24"/>
                <w:szCs w:val="24"/>
              </w:rPr>
              <w:t>с</w:t>
            </w:r>
            <w:r w:rsidRPr="00480B8A">
              <w:rPr>
                <w:sz w:val="24"/>
                <w:szCs w:val="24"/>
              </w:rPr>
              <w:t>ходных обяз</w:t>
            </w:r>
            <w:r w:rsidRPr="00480B8A">
              <w:rPr>
                <w:sz w:val="24"/>
                <w:szCs w:val="24"/>
              </w:rPr>
              <w:t>а</w:t>
            </w:r>
            <w:r w:rsidRPr="00480B8A">
              <w:rPr>
                <w:sz w:val="24"/>
                <w:szCs w:val="24"/>
              </w:rPr>
              <w:t>тельств района за отчетный фина</w:t>
            </w:r>
            <w:r w:rsidRPr="00480B8A">
              <w:rPr>
                <w:sz w:val="24"/>
                <w:szCs w:val="24"/>
              </w:rPr>
              <w:t>н</w:t>
            </w:r>
            <w:r w:rsidRPr="00480B8A">
              <w:rPr>
                <w:sz w:val="24"/>
                <w:szCs w:val="24"/>
              </w:rPr>
              <w:t>совый год в ра</w:t>
            </w:r>
            <w:r w:rsidRPr="00480B8A">
              <w:rPr>
                <w:sz w:val="24"/>
                <w:szCs w:val="24"/>
              </w:rPr>
              <w:t>з</w:t>
            </w:r>
            <w:r w:rsidRPr="00480B8A">
              <w:rPr>
                <w:sz w:val="24"/>
                <w:szCs w:val="24"/>
              </w:rPr>
              <w:t>мере не менее 90% от бюдже</w:t>
            </w:r>
            <w:r w:rsidRPr="00480B8A">
              <w:rPr>
                <w:sz w:val="24"/>
                <w:szCs w:val="24"/>
              </w:rPr>
              <w:t>т</w:t>
            </w:r>
            <w:r w:rsidRPr="00480B8A">
              <w:rPr>
                <w:sz w:val="24"/>
                <w:szCs w:val="24"/>
              </w:rPr>
              <w:t>ных ассигнов</w:t>
            </w:r>
            <w:r w:rsidRPr="00480B8A">
              <w:rPr>
                <w:sz w:val="24"/>
                <w:szCs w:val="24"/>
              </w:rPr>
              <w:t>а</w:t>
            </w:r>
            <w:r w:rsidRPr="00480B8A">
              <w:rPr>
                <w:sz w:val="24"/>
                <w:szCs w:val="24"/>
              </w:rPr>
              <w:t>ний, утвержде</w:t>
            </w:r>
            <w:r w:rsidRPr="00480B8A">
              <w:rPr>
                <w:sz w:val="24"/>
                <w:szCs w:val="24"/>
              </w:rPr>
              <w:t>н</w:t>
            </w:r>
            <w:r w:rsidRPr="00480B8A">
              <w:rPr>
                <w:sz w:val="24"/>
                <w:szCs w:val="24"/>
              </w:rPr>
              <w:t>ных решением Думы района о бюджете, %</w:t>
            </w:r>
          </w:p>
        </w:tc>
        <w:tc>
          <w:tcPr>
            <w:tcW w:w="125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90%</w:t>
            </w:r>
          </w:p>
        </w:tc>
        <w:tc>
          <w:tcPr>
            <w:tcW w:w="1439"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jc w:val="center"/>
            </w:pPr>
            <w:r w:rsidRPr="00480B8A">
              <w:rPr>
                <w:sz w:val="24"/>
                <w:szCs w:val="24"/>
              </w:rPr>
              <w:t>&gt;= 90%</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jc w:val="center"/>
            </w:pPr>
            <w:r w:rsidRPr="00480B8A">
              <w:rPr>
                <w:sz w:val="24"/>
                <w:szCs w:val="24"/>
              </w:rPr>
              <w:t>&gt;= 90%</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jc w:val="center"/>
            </w:pPr>
            <w:r w:rsidRPr="00480B8A">
              <w:rPr>
                <w:sz w:val="24"/>
                <w:szCs w:val="24"/>
              </w:rPr>
              <w:t>&gt;= 90%</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jc w:val="center"/>
            </w:pPr>
            <w:r w:rsidRPr="00480B8A">
              <w:rPr>
                <w:sz w:val="24"/>
                <w:szCs w:val="24"/>
              </w:rPr>
              <w:t>&gt;= 90%</w:t>
            </w:r>
          </w:p>
        </w:tc>
        <w:tc>
          <w:tcPr>
            <w:tcW w:w="141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jc w:val="center"/>
            </w:pPr>
            <w:r w:rsidRPr="00480B8A">
              <w:rPr>
                <w:sz w:val="24"/>
                <w:szCs w:val="24"/>
              </w:rPr>
              <w:t>&gt;= 90%</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jc w:val="center"/>
            </w:pPr>
            <w:r w:rsidRPr="00480B8A">
              <w:rPr>
                <w:sz w:val="24"/>
                <w:szCs w:val="24"/>
              </w:rPr>
              <w:t>&gt;= 90%</w:t>
            </w:r>
          </w:p>
        </w:tc>
        <w:tc>
          <w:tcPr>
            <w:tcW w:w="1098"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jc w:val="center"/>
            </w:pPr>
            <w:r w:rsidRPr="00480B8A">
              <w:rPr>
                <w:sz w:val="24"/>
                <w:szCs w:val="24"/>
              </w:rPr>
              <w:t>&gt;= 90%</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jc w:val="center"/>
            </w:pPr>
            <w:r w:rsidRPr="00480B8A">
              <w:rPr>
                <w:sz w:val="24"/>
                <w:szCs w:val="24"/>
              </w:rPr>
              <w:t>&gt;= 90%</w:t>
            </w:r>
          </w:p>
        </w:tc>
      </w:tr>
      <w:tr w:rsidR="00791481" w:rsidRPr="00480B8A" w:rsidTr="002D778B">
        <w:trPr>
          <w:trHeight w:val="859"/>
          <w:jc w:val="right"/>
        </w:trPr>
        <w:tc>
          <w:tcPr>
            <w:tcW w:w="743" w:type="dxa"/>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10</w:t>
            </w:r>
          </w:p>
        </w:tc>
        <w:tc>
          <w:tcPr>
            <w:tcW w:w="2129" w:type="dxa"/>
            <w:gridSpan w:val="2"/>
            <w:tcBorders>
              <w:top w:val="single" w:sz="4" w:space="0" w:color="auto"/>
              <w:left w:val="single" w:sz="4" w:space="0" w:color="auto"/>
              <w:bottom w:val="single" w:sz="4" w:space="0" w:color="auto"/>
              <w:right w:val="single" w:sz="4" w:space="0" w:color="auto"/>
            </w:tcBorders>
            <w:hideMark/>
          </w:tcPr>
          <w:p w:rsidR="00791481" w:rsidRPr="00480B8A" w:rsidRDefault="00791481" w:rsidP="00791481">
            <w:pPr>
              <w:jc w:val="both"/>
              <w:rPr>
                <w:sz w:val="24"/>
                <w:szCs w:val="24"/>
              </w:rPr>
            </w:pPr>
            <w:r w:rsidRPr="00480B8A">
              <w:rPr>
                <w:sz w:val="24"/>
                <w:szCs w:val="24"/>
              </w:rPr>
              <w:t>Погашение долг</w:t>
            </w:r>
            <w:r w:rsidRPr="00480B8A">
              <w:rPr>
                <w:sz w:val="24"/>
                <w:szCs w:val="24"/>
              </w:rPr>
              <w:t>о</w:t>
            </w:r>
            <w:r w:rsidRPr="00480B8A">
              <w:rPr>
                <w:sz w:val="24"/>
                <w:szCs w:val="24"/>
              </w:rPr>
              <w:t>вых обязательств района в соотве</w:t>
            </w:r>
            <w:r w:rsidRPr="00480B8A">
              <w:rPr>
                <w:sz w:val="24"/>
                <w:szCs w:val="24"/>
              </w:rPr>
              <w:t>т</w:t>
            </w:r>
            <w:r w:rsidRPr="00480B8A">
              <w:rPr>
                <w:sz w:val="24"/>
                <w:szCs w:val="24"/>
              </w:rPr>
              <w:t>ствии с Графиком погашения, (да/нет, 1/0)</w:t>
            </w:r>
          </w:p>
        </w:tc>
        <w:tc>
          <w:tcPr>
            <w:tcW w:w="1254"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39"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14"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42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098" w:type="dxa"/>
            <w:tcBorders>
              <w:top w:val="single" w:sz="4" w:space="0" w:color="auto"/>
              <w:left w:val="single" w:sz="4" w:space="0" w:color="auto"/>
              <w:bottom w:val="single" w:sz="4" w:space="0" w:color="auto"/>
              <w:right w:val="single" w:sz="4" w:space="0" w:color="auto"/>
            </w:tcBorders>
            <w:vAlign w:val="center"/>
            <w:hideMark/>
          </w:tcPr>
          <w:p w:rsidR="00791481" w:rsidRPr="00480B8A" w:rsidRDefault="00791481" w:rsidP="00791481">
            <w:pPr>
              <w:widowControl w:val="0"/>
              <w:autoSpaceDE w:val="0"/>
              <w:autoSpaceDN w:val="0"/>
              <w:adjustRightInd w:val="0"/>
              <w:jc w:val="center"/>
              <w:rPr>
                <w:sz w:val="24"/>
                <w:szCs w:val="24"/>
              </w:rPr>
            </w:pPr>
            <w:r w:rsidRPr="00480B8A">
              <w:rPr>
                <w:sz w:val="24"/>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791481" w:rsidRPr="00480B8A" w:rsidRDefault="00791481" w:rsidP="00791481">
            <w:pPr>
              <w:widowControl w:val="0"/>
              <w:autoSpaceDE w:val="0"/>
              <w:autoSpaceDN w:val="0"/>
              <w:adjustRightInd w:val="0"/>
              <w:jc w:val="center"/>
              <w:rPr>
                <w:sz w:val="22"/>
                <w:szCs w:val="22"/>
                <w:lang w:eastAsia="en-US"/>
              </w:rPr>
            </w:pPr>
            <w:r w:rsidRPr="00480B8A">
              <w:rPr>
                <w:sz w:val="22"/>
                <w:szCs w:val="22"/>
                <w:lang w:eastAsia="en-US"/>
              </w:rPr>
              <w:t>1</w:t>
            </w:r>
          </w:p>
        </w:tc>
      </w:tr>
    </w:tbl>
    <w:p w:rsidR="00554AF1" w:rsidRDefault="00554AF1" w:rsidP="00791481">
      <w:pPr>
        <w:ind w:left="426" w:right="-909" w:hanging="142"/>
      </w:pPr>
    </w:p>
    <w:p w:rsidR="003852D5" w:rsidRDefault="003852D5" w:rsidP="00554AF1">
      <w:pPr>
        <w:ind w:right="-568"/>
        <w:jc w:val="right"/>
      </w:pPr>
    </w:p>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Default="002D778B" w:rsidP="002D778B"/>
    <w:p w:rsidR="002D778B" w:rsidRPr="002D778B" w:rsidRDefault="002D778B" w:rsidP="002D778B">
      <w:pPr>
        <w:ind w:left="10632"/>
      </w:pPr>
      <w:r w:rsidRPr="002D778B">
        <w:t>Приложение 2 к муниципальной программе «Управление в сфере муниципальных финансов в Нижневартовском районе на 2018–2020 годы и на период до 2030 года»</w:t>
      </w:r>
    </w:p>
    <w:p w:rsidR="002D778B" w:rsidRPr="002D778B" w:rsidRDefault="002D778B" w:rsidP="002D778B"/>
    <w:p w:rsidR="002D778B" w:rsidRPr="002D778B" w:rsidRDefault="002D778B" w:rsidP="002D778B"/>
    <w:tbl>
      <w:tblPr>
        <w:tblW w:w="17441"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
        <w:gridCol w:w="180"/>
        <w:gridCol w:w="223"/>
        <w:gridCol w:w="1028"/>
        <w:gridCol w:w="63"/>
        <w:gridCol w:w="797"/>
        <w:gridCol w:w="23"/>
        <w:gridCol w:w="158"/>
        <w:gridCol w:w="953"/>
        <w:gridCol w:w="16"/>
        <w:gridCol w:w="18"/>
        <w:gridCol w:w="1198"/>
        <w:gridCol w:w="21"/>
        <w:gridCol w:w="195"/>
        <w:gridCol w:w="1001"/>
        <w:gridCol w:w="34"/>
        <w:gridCol w:w="46"/>
        <w:gridCol w:w="335"/>
        <w:gridCol w:w="802"/>
        <w:gridCol w:w="90"/>
        <w:gridCol w:w="240"/>
        <w:gridCol w:w="820"/>
        <w:gridCol w:w="67"/>
        <w:gridCol w:w="245"/>
        <w:gridCol w:w="822"/>
        <w:gridCol w:w="150"/>
        <w:gridCol w:w="66"/>
        <w:gridCol w:w="94"/>
        <w:gridCol w:w="829"/>
        <w:gridCol w:w="149"/>
        <w:gridCol w:w="79"/>
        <w:gridCol w:w="75"/>
        <w:gridCol w:w="976"/>
        <w:gridCol w:w="63"/>
        <w:gridCol w:w="47"/>
        <w:gridCol w:w="1319"/>
        <w:gridCol w:w="34"/>
        <w:gridCol w:w="236"/>
        <w:gridCol w:w="824"/>
        <w:gridCol w:w="48"/>
        <w:gridCol w:w="134"/>
        <w:gridCol w:w="1276"/>
        <w:gridCol w:w="1280"/>
      </w:tblGrid>
      <w:tr w:rsidR="002D35F0" w:rsidRPr="00925748" w:rsidTr="00061D67">
        <w:trPr>
          <w:gridAfter w:val="1"/>
          <w:wAfter w:w="1280" w:type="dxa"/>
          <w:trHeight w:val="521"/>
        </w:trPr>
        <w:tc>
          <w:tcPr>
            <w:tcW w:w="387" w:type="dxa"/>
            <w:vMerge w:val="restart"/>
            <w:tcBorders>
              <w:top w:val="single" w:sz="4" w:space="0" w:color="auto"/>
            </w:tcBorders>
            <w:shd w:val="clear" w:color="auto" w:fill="auto"/>
            <w:vAlign w:val="center"/>
            <w:hideMark/>
          </w:tcPr>
          <w:p w:rsidR="002D35F0" w:rsidRPr="00480B8A" w:rsidRDefault="002D35F0" w:rsidP="001018BC">
            <w:pPr>
              <w:jc w:val="center"/>
              <w:rPr>
                <w:b/>
                <w:bCs/>
                <w:sz w:val="22"/>
                <w:szCs w:val="22"/>
              </w:rPr>
            </w:pPr>
            <w:r w:rsidRPr="00480B8A">
              <w:rPr>
                <w:b/>
                <w:bCs/>
                <w:sz w:val="22"/>
                <w:szCs w:val="22"/>
              </w:rPr>
              <w:t>№ п/п</w:t>
            </w:r>
          </w:p>
        </w:tc>
        <w:tc>
          <w:tcPr>
            <w:tcW w:w="1494" w:type="dxa"/>
            <w:gridSpan w:val="4"/>
            <w:vMerge w:val="restart"/>
            <w:tcBorders>
              <w:top w:val="single" w:sz="4" w:space="0" w:color="auto"/>
            </w:tcBorders>
            <w:shd w:val="clear" w:color="auto" w:fill="auto"/>
            <w:vAlign w:val="center"/>
            <w:hideMark/>
          </w:tcPr>
          <w:p w:rsidR="002D35F0" w:rsidRPr="00480B8A" w:rsidRDefault="002D35F0" w:rsidP="001018BC">
            <w:pPr>
              <w:jc w:val="center"/>
              <w:rPr>
                <w:b/>
                <w:bCs/>
                <w:sz w:val="22"/>
                <w:szCs w:val="22"/>
              </w:rPr>
            </w:pPr>
            <w:r w:rsidRPr="00480B8A">
              <w:rPr>
                <w:b/>
                <w:bCs/>
                <w:sz w:val="22"/>
                <w:szCs w:val="22"/>
              </w:rPr>
              <w:t>Наименов</w:t>
            </w:r>
            <w:r w:rsidRPr="00480B8A">
              <w:rPr>
                <w:b/>
                <w:bCs/>
                <w:sz w:val="22"/>
                <w:szCs w:val="22"/>
              </w:rPr>
              <w:t>а</w:t>
            </w:r>
            <w:r w:rsidRPr="00480B8A">
              <w:rPr>
                <w:b/>
                <w:bCs/>
                <w:sz w:val="22"/>
                <w:szCs w:val="22"/>
              </w:rPr>
              <w:t>ние осно</w:t>
            </w:r>
            <w:r w:rsidRPr="00480B8A">
              <w:rPr>
                <w:b/>
                <w:bCs/>
                <w:sz w:val="22"/>
                <w:szCs w:val="22"/>
              </w:rPr>
              <w:t>в</w:t>
            </w:r>
            <w:r w:rsidRPr="00480B8A">
              <w:rPr>
                <w:b/>
                <w:bCs/>
                <w:sz w:val="22"/>
                <w:szCs w:val="22"/>
              </w:rPr>
              <w:t>ного мер</w:t>
            </w:r>
            <w:r w:rsidRPr="00480B8A">
              <w:rPr>
                <w:b/>
                <w:bCs/>
                <w:sz w:val="22"/>
                <w:szCs w:val="22"/>
              </w:rPr>
              <w:t>о</w:t>
            </w:r>
            <w:r w:rsidRPr="00480B8A">
              <w:rPr>
                <w:b/>
                <w:bCs/>
                <w:sz w:val="22"/>
                <w:szCs w:val="22"/>
              </w:rPr>
              <w:t>приятия муниц</w:t>
            </w:r>
            <w:r w:rsidRPr="00480B8A">
              <w:rPr>
                <w:b/>
                <w:bCs/>
                <w:sz w:val="22"/>
                <w:szCs w:val="22"/>
              </w:rPr>
              <w:t>и</w:t>
            </w:r>
            <w:r w:rsidRPr="00480B8A">
              <w:rPr>
                <w:b/>
                <w:bCs/>
                <w:sz w:val="22"/>
                <w:szCs w:val="22"/>
              </w:rPr>
              <w:t>пальной программы (наименов</w:t>
            </w:r>
            <w:r w:rsidRPr="00480B8A">
              <w:rPr>
                <w:b/>
                <w:bCs/>
                <w:sz w:val="22"/>
                <w:szCs w:val="22"/>
              </w:rPr>
              <w:t>а</w:t>
            </w:r>
            <w:r w:rsidRPr="00480B8A">
              <w:rPr>
                <w:b/>
                <w:bCs/>
                <w:sz w:val="22"/>
                <w:szCs w:val="22"/>
              </w:rPr>
              <w:t>ние мер</w:t>
            </w:r>
            <w:r w:rsidRPr="00480B8A">
              <w:rPr>
                <w:b/>
                <w:bCs/>
                <w:sz w:val="22"/>
                <w:szCs w:val="22"/>
              </w:rPr>
              <w:t>о</w:t>
            </w:r>
            <w:r w:rsidRPr="00480B8A">
              <w:rPr>
                <w:b/>
                <w:bCs/>
                <w:sz w:val="22"/>
                <w:szCs w:val="22"/>
              </w:rPr>
              <w:t>пр</w:t>
            </w:r>
            <w:r w:rsidRPr="00480B8A">
              <w:rPr>
                <w:b/>
                <w:bCs/>
                <w:sz w:val="22"/>
                <w:szCs w:val="22"/>
              </w:rPr>
              <w:t>и</w:t>
            </w:r>
            <w:r w:rsidRPr="00480B8A">
              <w:rPr>
                <w:b/>
                <w:bCs/>
                <w:sz w:val="22"/>
                <w:szCs w:val="22"/>
              </w:rPr>
              <w:t>ятия/объекта)</w:t>
            </w:r>
          </w:p>
        </w:tc>
        <w:tc>
          <w:tcPr>
            <w:tcW w:w="978" w:type="dxa"/>
            <w:gridSpan w:val="3"/>
            <w:vMerge w:val="restart"/>
            <w:tcBorders>
              <w:top w:val="single" w:sz="4" w:space="0" w:color="auto"/>
            </w:tcBorders>
            <w:shd w:val="clear" w:color="auto" w:fill="auto"/>
            <w:vAlign w:val="center"/>
            <w:hideMark/>
          </w:tcPr>
          <w:p w:rsidR="002D35F0" w:rsidRPr="00480B8A" w:rsidRDefault="002D35F0" w:rsidP="001018BC">
            <w:pPr>
              <w:jc w:val="center"/>
              <w:rPr>
                <w:b/>
                <w:bCs/>
                <w:sz w:val="22"/>
                <w:szCs w:val="22"/>
              </w:rPr>
            </w:pPr>
            <w:r w:rsidRPr="00480B8A">
              <w:rPr>
                <w:b/>
                <w:bCs/>
                <w:sz w:val="22"/>
                <w:szCs w:val="22"/>
              </w:rPr>
              <w:t>Отве</w:t>
            </w:r>
            <w:r w:rsidRPr="00480B8A">
              <w:rPr>
                <w:b/>
                <w:bCs/>
                <w:sz w:val="22"/>
                <w:szCs w:val="22"/>
              </w:rPr>
              <w:t>т</w:t>
            </w:r>
            <w:r w:rsidRPr="00480B8A">
              <w:rPr>
                <w:b/>
                <w:bCs/>
                <w:sz w:val="22"/>
                <w:szCs w:val="22"/>
              </w:rPr>
              <w:t>стве</w:t>
            </w:r>
            <w:r w:rsidRPr="00480B8A">
              <w:rPr>
                <w:b/>
                <w:bCs/>
                <w:sz w:val="22"/>
                <w:szCs w:val="22"/>
              </w:rPr>
              <w:t>н</w:t>
            </w:r>
            <w:r w:rsidRPr="00480B8A">
              <w:rPr>
                <w:b/>
                <w:bCs/>
                <w:sz w:val="22"/>
                <w:szCs w:val="22"/>
              </w:rPr>
              <w:t>ный испо</w:t>
            </w:r>
            <w:r w:rsidRPr="00480B8A">
              <w:rPr>
                <w:b/>
                <w:bCs/>
                <w:sz w:val="22"/>
                <w:szCs w:val="22"/>
              </w:rPr>
              <w:t>л</w:t>
            </w:r>
            <w:r w:rsidRPr="00480B8A">
              <w:rPr>
                <w:b/>
                <w:bCs/>
                <w:sz w:val="22"/>
                <w:szCs w:val="22"/>
              </w:rPr>
              <w:t>н</w:t>
            </w:r>
            <w:r w:rsidRPr="00480B8A">
              <w:rPr>
                <w:b/>
                <w:bCs/>
                <w:sz w:val="22"/>
                <w:szCs w:val="22"/>
              </w:rPr>
              <w:t>и</w:t>
            </w:r>
            <w:r w:rsidRPr="00480B8A">
              <w:rPr>
                <w:b/>
                <w:bCs/>
                <w:sz w:val="22"/>
                <w:szCs w:val="22"/>
              </w:rPr>
              <w:t>тель/соиспо</w:t>
            </w:r>
            <w:r w:rsidRPr="00480B8A">
              <w:rPr>
                <w:b/>
                <w:bCs/>
                <w:sz w:val="22"/>
                <w:szCs w:val="22"/>
              </w:rPr>
              <w:t>л</w:t>
            </w:r>
            <w:r w:rsidRPr="00480B8A">
              <w:rPr>
                <w:b/>
                <w:bCs/>
                <w:sz w:val="22"/>
                <w:szCs w:val="22"/>
              </w:rPr>
              <w:t>нитель</w:t>
            </w:r>
          </w:p>
        </w:tc>
        <w:tc>
          <w:tcPr>
            <w:tcW w:w="987" w:type="dxa"/>
            <w:gridSpan w:val="3"/>
            <w:vMerge w:val="restart"/>
            <w:tcBorders>
              <w:top w:val="single" w:sz="4" w:space="0" w:color="auto"/>
            </w:tcBorders>
            <w:shd w:val="clear" w:color="auto" w:fill="auto"/>
            <w:vAlign w:val="center"/>
            <w:hideMark/>
          </w:tcPr>
          <w:p w:rsidR="002D35F0" w:rsidRPr="00480B8A" w:rsidRDefault="002D35F0" w:rsidP="001018BC">
            <w:pPr>
              <w:jc w:val="center"/>
              <w:rPr>
                <w:b/>
                <w:bCs/>
                <w:sz w:val="22"/>
                <w:szCs w:val="22"/>
              </w:rPr>
            </w:pPr>
            <w:r w:rsidRPr="00480B8A">
              <w:rPr>
                <w:b/>
                <w:bCs/>
                <w:sz w:val="22"/>
                <w:szCs w:val="22"/>
              </w:rPr>
              <w:t>Исто</w:t>
            </w:r>
            <w:r w:rsidRPr="00480B8A">
              <w:rPr>
                <w:b/>
                <w:bCs/>
                <w:sz w:val="22"/>
                <w:szCs w:val="22"/>
              </w:rPr>
              <w:t>ч</w:t>
            </w:r>
            <w:r w:rsidRPr="00480B8A">
              <w:rPr>
                <w:b/>
                <w:bCs/>
                <w:sz w:val="22"/>
                <w:szCs w:val="22"/>
              </w:rPr>
              <w:t>ники фина</w:t>
            </w:r>
            <w:r w:rsidRPr="00480B8A">
              <w:rPr>
                <w:b/>
                <w:bCs/>
                <w:sz w:val="22"/>
                <w:szCs w:val="22"/>
              </w:rPr>
              <w:t>н</w:t>
            </w:r>
            <w:r w:rsidRPr="00480B8A">
              <w:rPr>
                <w:b/>
                <w:bCs/>
                <w:sz w:val="22"/>
                <w:szCs w:val="22"/>
              </w:rPr>
              <w:t>сир</w:t>
            </w:r>
            <w:r w:rsidRPr="00480B8A">
              <w:rPr>
                <w:b/>
                <w:bCs/>
                <w:sz w:val="22"/>
                <w:szCs w:val="22"/>
              </w:rPr>
              <w:t>о</w:t>
            </w:r>
            <w:r w:rsidRPr="00480B8A">
              <w:rPr>
                <w:b/>
                <w:bCs/>
                <w:sz w:val="22"/>
                <w:szCs w:val="22"/>
              </w:rPr>
              <w:t>вания</w:t>
            </w:r>
          </w:p>
        </w:tc>
        <w:tc>
          <w:tcPr>
            <w:tcW w:w="12315" w:type="dxa"/>
            <w:gridSpan w:val="31"/>
            <w:tcBorders>
              <w:top w:val="single" w:sz="4" w:space="0" w:color="auto"/>
            </w:tcBorders>
            <w:shd w:val="clear" w:color="auto" w:fill="auto"/>
            <w:vAlign w:val="center"/>
            <w:hideMark/>
          </w:tcPr>
          <w:p w:rsidR="002D35F0" w:rsidRPr="00480B8A" w:rsidRDefault="002D35F0" w:rsidP="001018BC">
            <w:pPr>
              <w:jc w:val="center"/>
              <w:rPr>
                <w:b/>
                <w:bCs/>
                <w:sz w:val="22"/>
                <w:szCs w:val="22"/>
              </w:rPr>
            </w:pPr>
            <w:r w:rsidRPr="00480B8A">
              <w:rPr>
                <w:b/>
                <w:bCs/>
                <w:sz w:val="22"/>
                <w:szCs w:val="22"/>
              </w:rPr>
              <w:t>Финансовые затраты на реализацию (тыс. рублей)</w:t>
            </w:r>
          </w:p>
        </w:tc>
      </w:tr>
      <w:tr w:rsidR="002D35F0" w:rsidRPr="00925748" w:rsidTr="00061D67">
        <w:trPr>
          <w:gridAfter w:val="1"/>
          <w:wAfter w:w="1280" w:type="dxa"/>
          <w:trHeight w:val="375"/>
        </w:trPr>
        <w:tc>
          <w:tcPr>
            <w:tcW w:w="387" w:type="dxa"/>
            <w:vMerge/>
            <w:vAlign w:val="center"/>
            <w:hideMark/>
          </w:tcPr>
          <w:p w:rsidR="002D35F0" w:rsidRPr="00925748" w:rsidRDefault="002D35F0" w:rsidP="00925748"/>
        </w:tc>
        <w:tc>
          <w:tcPr>
            <w:tcW w:w="1494" w:type="dxa"/>
            <w:gridSpan w:val="4"/>
            <w:vMerge/>
            <w:vAlign w:val="center"/>
            <w:hideMark/>
          </w:tcPr>
          <w:p w:rsidR="002D35F0" w:rsidRPr="00925748" w:rsidRDefault="002D35F0" w:rsidP="00925748"/>
        </w:tc>
        <w:tc>
          <w:tcPr>
            <w:tcW w:w="978" w:type="dxa"/>
            <w:gridSpan w:val="3"/>
            <w:vMerge/>
            <w:vAlign w:val="center"/>
            <w:hideMark/>
          </w:tcPr>
          <w:p w:rsidR="002D35F0" w:rsidRPr="00925748" w:rsidRDefault="002D35F0" w:rsidP="00925748"/>
        </w:tc>
        <w:tc>
          <w:tcPr>
            <w:tcW w:w="987" w:type="dxa"/>
            <w:gridSpan w:val="3"/>
            <w:vMerge/>
            <w:vAlign w:val="center"/>
            <w:hideMark/>
          </w:tcPr>
          <w:p w:rsidR="002D35F0" w:rsidRPr="00925748" w:rsidRDefault="002D35F0" w:rsidP="00925748"/>
        </w:tc>
        <w:tc>
          <w:tcPr>
            <w:tcW w:w="1414" w:type="dxa"/>
            <w:gridSpan w:val="3"/>
            <w:vMerge w:val="restart"/>
            <w:shd w:val="clear" w:color="auto" w:fill="auto"/>
            <w:vAlign w:val="center"/>
            <w:hideMark/>
          </w:tcPr>
          <w:p w:rsidR="002D35F0" w:rsidRPr="00480B8A" w:rsidRDefault="002D35F0" w:rsidP="00BF3847">
            <w:pPr>
              <w:jc w:val="center"/>
              <w:rPr>
                <w:b/>
                <w:bCs/>
                <w:sz w:val="22"/>
                <w:szCs w:val="22"/>
              </w:rPr>
            </w:pPr>
            <w:r w:rsidRPr="00480B8A">
              <w:rPr>
                <w:b/>
                <w:bCs/>
                <w:sz w:val="22"/>
                <w:szCs w:val="22"/>
              </w:rPr>
              <w:t>Всего</w:t>
            </w:r>
          </w:p>
        </w:tc>
        <w:tc>
          <w:tcPr>
            <w:tcW w:w="10901" w:type="dxa"/>
            <w:gridSpan w:val="28"/>
            <w:shd w:val="clear" w:color="auto" w:fill="auto"/>
            <w:vAlign w:val="center"/>
            <w:hideMark/>
          </w:tcPr>
          <w:p w:rsidR="002D35F0" w:rsidRPr="00480B8A" w:rsidRDefault="002D35F0" w:rsidP="00BF3847">
            <w:pPr>
              <w:jc w:val="center"/>
              <w:rPr>
                <w:b/>
                <w:bCs/>
                <w:sz w:val="22"/>
                <w:szCs w:val="22"/>
              </w:rPr>
            </w:pPr>
            <w:r w:rsidRPr="00480B8A">
              <w:rPr>
                <w:b/>
                <w:bCs/>
                <w:sz w:val="22"/>
                <w:szCs w:val="22"/>
              </w:rPr>
              <w:t>в том числе:</w:t>
            </w:r>
          </w:p>
        </w:tc>
      </w:tr>
      <w:tr w:rsidR="002D35F0" w:rsidRPr="00925748" w:rsidTr="00061D67">
        <w:trPr>
          <w:gridAfter w:val="1"/>
          <w:wAfter w:w="1280" w:type="dxa"/>
          <w:trHeight w:val="2055"/>
        </w:trPr>
        <w:tc>
          <w:tcPr>
            <w:tcW w:w="387" w:type="dxa"/>
            <w:vMerge/>
            <w:vAlign w:val="center"/>
            <w:hideMark/>
          </w:tcPr>
          <w:p w:rsidR="002D35F0" w:rsidRPr="00925748" w:rsidRDefault="002D35F0" w:rsidP="00925748"/>
        </w:tc>
        <w:tc>
          <w:tcPr>
            <w:tcW w:w="1494" w:type="dxa"/>
            <w:gridSpan w:val="4"/>
            <w:vMerge/>
            <w:vAlign w:val="center"/>
            <w:hideMark/>
          </w:tcPr>
          <w:p w:rsidR="002D35F0" w:rsidRPr="00925748" w:rsidRDefault="002D35F0" w:rsidP="00925748"/>
        </w:tc>
        <w:tc>
          <w:tcPr>
            <w:tcW w:w="978" w:type="dxa"/>
            <w:gridSpan w:val="3"/>
            <w:vMerge/>
            <w:vAlign w:val="center"/>
            <w:hideMark/>
          </w:tcPr>
          <w:p w:rsidR="002D35F0" w:rsidRPr="00925748" w:rsidRDefault="002D35F0" w:rsidP="00925748"/>
        </w:tc>
        <w:tc>
          <w:tcPr>
            <w:tcW w:w="987" w:type="dxa"/>
            <w:gridSpan w:val="3"/>
            <w:vMerge/>
            <w:vAlign w:val="center"/>
            <w:hideMark/>
          </w:tcPr>
          <w:p w:rsidR="002D35F0" w:rsidRPr="00925748" w:rsidRDefault="002D35F0" w:rsidP="00925748"/>
        </w:tc>
        <w:tc>
          <w:tcPr>
            <w:tcW w:w="1414" w:type="dxa"/>
            <w:gridSpan w:val="3"/>
            <w:vMerge/>
            <w:vAlign w:val="center"/>
            <w:hideMark/>
          </w:tcPr>
          <w:p w:rsidR="002D35F0" w:rsidRPr="00925748" w:rsidRDefault="002D35F0" w:rsidP="00925748"/>
        </w:tc>
        <w:tc>
          <w:tcPr>
            <w:tcW w:w="1416" w:type="dxa"/>
            <w:gridSpan w:val="4"/>
            <w:shd w:val="clear" w:color="auto" w:fill="auto"/>
            <w:vAlign w:val="center"/>
            <w:hideMark/>
          </w:tcPr>
          <w:p w:rsidR="002D35F0" w:rsidRPr="00480B8A" w:rsidRDefault="002D35F0" w:rsidP="001018BC">
            <w:pPr>
              <w:jc w:val="center"/>
              <w:rPr>
                <w:b/>
                <w:bCs/>
                <w:sz w:val="22"/>
                <w:szCs w:val="22"/>
              </w:rPr>
            </w:pPr>
            <w:r w:rsidRPr="00480B8A">
              <w:rPr>
                <w:b/>
                <w:bCs/>
                <w:sz w:val="22"/>
                <w:szCs w:val="22"/>
              </w:rPr>
              <w:t>2018 год</w:t>
            </w:r>
          </w:p>
        </w:tc>
        <w:tc>
          <w:tcPr>
            <w:tcW w:w="1132" w:type="dxa"/>
            <w:gridSpan w:val="3"/>
            <w:shd w:val="clear" w:color="auto" w:fill="auto"/>
            <w:vAlign w:val="center"/>
            <w:hideMark/>
          </w:tcPr>
          <w:p w:rsidR="002D35F0" w:rsidRPr="00480B8A" w:rsidRDefault="002D35F0" w:rsidP="001018BC">
            <w:pPr>
              <w:jc w:val="center"/>
              <w:rPr>
                <w:b/>
                <w:bCs/>
                <w:sz w:val="22"/>
                <w:szCs w:val="22"/>
              </w:rPr>
            </w:pPr>
            <w:r w:rsidRPr="00480B8A">
              <w:rPr>
                <w:b/>
                <w:bCs/>
                <w:sz w:val="22"/>
                <w:szCs w:val="22"/>
              </w:rPr>
              <w:t>2019 год</w:t>
            </w:r>
          </w:p>
        </w:tc>
        <w:tc>
          <w:tcPr>
            <w:tcW w:w="1132" w:type="dxa"/>
            <w:gridSpan w:val="3"/>
            <w:shd w:val="clear" w:color="auto" w:fill="auto"/>
            <w:vAlign w:val="center"/>
            <w:hideMark/>
          </w:tcPr>
          <w:p w:rsidR="002D35F0" w:rsidRPr="00480B8A" w:rsidRDefault="002D35F0" w:rsidP="001018BC">
            <w:pPr>
              <w:jc w:val="center"/>
              <w:rPr>
                <w:b/>
                <w:bCs/>
                <w:sz w:val="22"/>
                <w:szCs w:val="22"/>
              </w:rPr>
            </w:pPr>
            <w:r w:rsidRPr="00480B8A">
              <w:rPr>
                <w:b/>
                <w:bCs/>
                <w:sz w:val="22"/>
                <w:szCs w:val="22"/>
              </w:rPr>
              <w:t>2020 год</w:t>
            </w:r>
          </w:p>
        </w:tc>
        <w:tc>
          <w:tcPr>
            <w:tcW w:w="1132" w:type="dxa"/>
            <w:gridSpan w:val="4"/>
            <w:shd w:val="clear" w:color="auto" w:fill="auto"/>
            <w:vAlign w:val="center"/>
            <w:hideMark/>
          </w:tcPr>
          <w:p w:rsidR="002D35F0" w:rsidRPr="00480B8A" w:rsidRDefault="002D35F0" w:rsidP="001018BC">
            <w:pPr>
              <w:jc w:val="center"/>
              <w:rPr>
                <w:b/>
                <w:bCs/>
                <w:sz w:val="22"/>
                <w:szCs w:val="22"/>
              </w:rPr>
            </w:pPr>
            <w:r w:rsidRPr="00480B8A">
              <w:rPr>
                <w:b/>
                <w:bCs/>
                <w:sz w:val="22"/>
                <w:szCs w:val="22"/>
              </w:rPr>
              <w:t>2021 год</w:t>
            </w:r>
          </w:p>
        </w:tc>
        <w:tc>
          <w:tcPr>
            <w:tcW w:w="1132" w:type="dxa"/>
            <w:gridSpan w:val="4"/>
            <w:shd w:val="clear" w:color="auto" w:fill="auto"/>
            <w:vAlign w:val="center"/>
            <w:hideMark/>
          </w:tcPr>
          <w:p w:rsidR="002D35F0" w:rsidRPr="00480B8A" w:rsidRDefault="002D35F0" w:rsidP="001018BC">
            <w:pPr>
              <w:jc w:val="center"/>
              <w:rPr>
                <w:b/>
                <w:bCs/>
                <w:sz w:val="22"/>
                <w:szCs w:val="22"/>
              </w:rPr>
            </w:pPr>
            <w:r w:rsidRPr="00480B8A">
              <w:rPr>
                <w:b/>
                <w:bCs/>
                <w:sz w:val="22"/>
                <w:szCs w:val="22"/>
              </w:rPr>
              <w:t>2022 год</w:t>
            </w:r>
          </w:p>
        </w:tc>
        <w:tc>
          <w:tcPr>
            <w:tcW w:w="1039" w:type="dxa"/>
            <w:gridSpan w:val="2"/>
            <w:shd w:val="clear" w:color="auto" w:fill="auto"/>
            <w:vAlign w:val="center"/>
            <w:hideMark/>
          </w:tcPr>
          <w:p w:rsidR="002D35F0" w:rsidRPr="00480B8A" w:rsidRDefault="002D35F0" w:rsidP="001018BC">
            <w:pPr>
              <w:jc w:val="center"/>
              <w:rPr>
                <w:b/>
                <w:bCs/>
                <w:sz w:val="22"/>
                <w:szCs w:val="22"/>
              </w:rPr>
            </w:pPr>
            <w:r w:rsidRPr="00480B8A">
              <w:rPr>
                <w:b/>
                <w:bCs/>
                <w:sz w:val="22"/>
                <w:szCs w:val="22"/>
              </w:rPr>
              <w:t xml:space="preserve">2023 год </w:t>
            </w:r>
          </w:p>
        </w:tc>
        <w:tc>
          <w:tcPr>
            <w:tcW w:w="1366" w:type="dxa"/>
            <w:gridSpan w:val="2"/>
            <w:shd w:val="clear" w:color="auto" w:fill="auto"/>
            <w:vAlign w:val="center"/>
            <w:hideMark/>
          </w:tcPr>
          <w:p w:rsidR="002D35F0" w:rsidRPr="00480B8A" w:rsidRDefault="002D35F0" w:rsidP="001018BC">
            <w:pPr>
              <w:jc w:val="center"/>
              <w:rPr>
                <w:b/>
                <w:bCs/>
                <w:sz w:val="22"/>
                <w:szCs w:val="22"/>
              </w:rPr>
            </w:pPr>
            <w:r w:rsidRPr="00480B8A">
              <w:rPr>
                <w:b/>
                <w:bCs/>
                <w:sz w:val="22"/>
                <w:szCs w:val="22"/>
              </w:rPr>
              <w:t>2024 год</w:t>
            </w:r>
          </w:p>
        </w:tc>
        <w:tc>
          <w:tcPr>
            <w:tcW w:w="1142" w:type="dxa"/>
            <w:gridSpan w:val="4"/>
            <w:shd w:val="clear" w:color="auto" w:fill="auto"/>
            <w:vAlign w:val="center"/>
            <w:hideMark/>
          </w:tcPr>
          <w:p w:rsidR="002D35F0" w:rsidRPr="00480B8A" w:rsidRDefault="002D35F0" w:rsidP="001018BC">
            <w:pPr>
              <w:jc w:val="center"/>
              <w:rPr>
                <w:b/>
                <w:bCs/>
                <w:sz w:val="22"/>
                <w:szCs w:val="22"/>
              </w:rPr>
            </w:pPr>
            <w:r w:rsidRPr="00480B8A">
              <w:rPr>
                <w:b/>
                <w:bCs/>
                <w:sz w:val="22"/>
                <w:szCs w:val="22"/>
              </w:rPr>
              <w:t>2025 год</w:t>
            </w:r>
          </w:p>
        </w:tc>
        <w:tc>
          <w:tcPr>
            <w:tcW w:w="1410" w:type="dxa"/>
            <w:gridSpan w:val="2"/>
            <w:shd w:val="clear" w:color="auto" w:fill="auto"/>
            <w:vAlign w:val="center"/>
            <w:hideMark/>
          </w:tcPr>
          <w:p w:rsidR="002D35F0" w:rsidRPr="00480B8A" w:rsidRDefault="002D35F0" w:rsidP="001018BC">
            <w:pPr>
              <w:jc w:val="center"/>
              <w:rPr>
                <w:b/>
                <w:bCs/>
                <w:sz w:val="22"/>
                <w:szCs w:val="22"/>
              </w:rPr>
            </w:pPr>
            <w:r w:rsidRPr="00480B8A">
              <w:rPr>
                <w:b/>
                <w:bCs/>
                <w:sz w:val="22"/>
                <w:szCs w:val="22"/>
              </w:rPr>
              <w:t>2026-2030 годы</w:t>
            </w:r>
          </w:p>
        </w:tc>
      </w:tr>
      <w:tr w:rsidR="002D35F0" w:rsidRPr="00925748" w:rsidTr="00061D67">
        <w:trPr>
          <w:gridAfter w:val="1"/>
          <w:wAfter w:w="1280" w:type="dxa"/>
          <w:trHeight w:val="379"/>
        </w:trPr>
        <w:tc>
          <w:tcPr>
            <w:tcW w:w="387" w:type="dxa"/>
            <w:shd w:val="clear" w:color="auto" w:fill="auto"/>
            <w:vAlign w:val="center"/>
            <w:hideMark/>
          </w:tcPr>
          <w:p w:rsidR="002D35F0" w:rsidRPr="00925748" w:rsidRDefault="002D35F0" w:rsidP="00663FB4">
            <w:pPr>
              <w:jc w:val="center"/>
            </w:pPr>
            <w:r w:rsidRPr="00925748">
              <w:t>1</w:t>
            </w:r>
          </w:p>
        </w:tc>
        <w:tc>
          <w:tcPr>
            <w:tcW w:w="1494" w:type="dxa"/>
            <w:gridSpan w:val="4"/>
            <w:shd w:val="clear" w:color="auto" w:fill="auto"/>
            <w:vAlign w:val="center"/>
            <w:hideMark/>
          </w:tcPr>
          <w:p w:rsidR="002D35F0" w:rsidRPr="00925748" w:rsidRDefault="002D35F0" w:rsidP="00663FB4">
            <w:pPr>
              <w:jc w:val="center"/>
            </w:pPr>
            <w:r w:rsidRPr="00925748">
              <w:t>2</w:t>
            </w:r>
          </w:p>
        </w:tc>
        <w:tc>
          <w:tcPr>
            <w:tcW w:w="978" w:type="dxa"/>
            <w:gridSpan w:val="3"/>
            <w:shd w:val="clear" w:color="auto" w:fill="auto"/>
            <w:vAlign w:val="center"/>
            <w:hideMark/>
          </w:tcPr>
          <w:p w:rsidR="002D35F0" w:rsidRPr="00925748" w:rsidRDefault="002D35F0" w:rsidP="00663FB4">
            <w:pPr>
              <w:jc w:val="center"/>
            </w:pPr>
            <w:r w:rsidRPr="00925748">
              <w:t>3</w:t>
            </w:r>
          </w:p>
        </w:tc>
        <w:tc>
          <w:tcPr>
            <w:tcW w:w="987" w:type="dxa"/>
            <w:gridSpan w:val="3"/>
            <w:shd w:val="clear" w:color="auto" w:fill="auto"/>
            <w:vAlign w:val="center"/>
            <w:hideMark/>
          </w:tcPr>
          <w:p w:rsidR="002D35F0" w:rsidRDefault="002D35F0" w:rsidP="00663FB4">
            <w:pPr>
              <w:jc w:val="center"/>
            </w:pPr>
          </w:p>
          <w:p w:rsidR="002D35F0" w:rsidRPr="00925748" w:rsidRDefault="002D35F0" w:rsidP="00BF3847">
            <w:pPr>
              <w:ind w:firstLine="175"/>
              <w:jc w:val="center"/>
            </w:pPr>
            <w:r w:rsidRPr="00925748">
              <w:t>4</w:t>
            </w:r>
          </w:p>
          <w:p w:rsidR="002D35F0" w:rsidRPr="00925748" w:rsidRDefault="002D35F0" w:rsidP="00663FB4">
            <w:pPr>
              <w:jc w:val="center"/>
            </w:pPr>
          </w:p>
        </w:tc>
        <w:tc>
          <w:tcPr>
            <w:tcW w:w="1414" w:type="dxa"/>
            <w:gridSpan w:val="3"/>
            <w:shd w:val="clear" w:color="auto" w:fill="auto"/>
            <w:vAlign w:val="center"/>
            <w:hideMark/>
          </w:tcPr>
          <w:p w:rsidR="002D35F0" w:rsidRPr="00925748" w:rsidRDefault="002D35F0" w:rsidP="00663FB4">
            <w:pPr>
              <w:jc w:val="center"/>
            </w:pPr>
            <w:r>
              <w:t>5</w:t>
            </w:r>
          </w:p>
        </w:tc>
        <w:tc>
          <w:tcPr>
            <w:tcW w:w="1416" w:type="dxa"/>
            <w:gridSpan w:val="4"/>
            <w:shd w:val="clear" w:color="auto" w:fill="auto"/>
            <w:vAlign w:val="center"/>
            <w:hideMark/>
          </w:tcPr>
          <w:p w:rsidR="002D35F0" w:rsidRPr="00925748" w:rsidRDefault="002D35F0" w:rsidP="00663FB4">
            <w:pPr>
              <w:jc w:val="center"/>
            </w:pPr>
            <w:r>
              <w:t>6</w:t>
            </w:r>
          </w:p>
        </w:tc>
        <w:tc>
          <w:tcPr>
            <w:tcW w:w="1132" w:type="dxa"/>
            <w:gridSpan w:val="3"/>
            <w:shd w:val="clear" w:color="auto" w:fill="auto"/>
            <w:vAlign w:val="center"/>
            <w:hideMark/>
          </w:tcPr>
          <w:p w:rsidR="002D35F0" w:rsidRPr="00925748" w:rsidRDefault="002D35F0" w:rsidP="00663FB4">
            <w:pPr>
              <w:jc w:val="center"/>
            </w:pPr>
            <w:r>
              <w:t>7</w:t>
            </w:r>
          </w:p>
        </w:tc>
        <w:tc>
          <w:tcPr>
            <w:tcW w:w="1132" w:type="dxa"/>
            <w:gridSpan w:val="3"/>
            <w:shd w:val="clear" w:color="auto" w:fill="auto"/>
            <w:vAlign w:val="center"/>
            <w:hideMark/>
          </w:tcPr>
          <w:p w:rsidR="002D35F0" w:rsidRPr="00925748" w:rsidRDefault="002D35F0" w:rsidP="00663FB4">
            <w:pPr>
              <w:jc w:val="center"/>
            </w:pPr>
            <w:r>
              <w:t>8</w:t>
            </w:r>
          </w:p>
        </w:tc>
        <w:tc>
          <w:tcPr>
            <w:tcW w:w="1132" w:type="dxa"/>
            <w:gridSpan w:val="4"/>
            <w:shd w:val="clear" w:color="auto" w:fill="auto"/>
            <w:vAlign w:val="center"/>
            <w:hideMark/>
          </w:tcPr>
          <w:p w:rsidR="002D35F0" w:rsidRPr="00925748" w:rsidRDefault="002D35F0" w:rsidP="00663FB4">
            <w:pPr>
              <w:jc w:val="center"/>
            </w:pPr>
            <w:r>
              <w:t>9</w:t>
            </w:r>
          </w:p>
        </w:tc>
        <w:tc>
          <w:tcPr>
            <w:tcW w:w="1132" w:type="dxa"/>
            <w:gridSpan w:val="4"/>
            <w:shd w:val="clear" w:color="auto" w:fill="auto"/>
            <w:vAlign w:val="center"/>
            <w:hideMark/>
          </w:tcPr>
          <w:p w:rsidR="002D35F0" w:rsidRPr="00925748" w:rsidRDefault="002D35F0" w:rsidP="00BF3847">
            <w:pPr>
              <w:jc w:val="center"/>
            </w:pPr>
            <w:r w:rsidRPr="00925748">
              <w:t>1</w:t>
            </w:r>
            <w:r>
              <w:t>0</w:t>
            </w:r>
          </w:p>
        </w:tc>
        <w:tc>
          <w:tcPr>
            <w:tcW w:w="1039" w:type="dxa"/>
            <w:gridSpan w:val="2"/>
            <w:shd w:val="clear" w:color="auto" w:fill="auto"/>
            <w:vAlign w:val="center"/>
            <w:hideMark/>
          </w:tcPr>
          <w:p w:rsidR="002D35F0" w:rsidRPr="00925748" w:rsidRDefault="002D35F0" w:rsidP="00BF3847">
            <w:pPr>
              <w:jc w:val="center"/>
            </w:pPr>
            <w:r w:rsidRPr="00925748">
              <w:t>1</w:t>
            </w:r>
            <w:r>
              <w:t>1</w:t>
            </w:r>
          </w:p>
        </w:tc>
        <w:tc>
          <w:tcPr>
            <w:tcW w:w="1366" w:type="dxa"/>
            <w:gridSpan w:val="2"/>
            <w:shd w:val="clear" w:color="auto" w:fill="auto"/>
            <w:vAlign w:val="center"/>
            <w:hideMark/>
          </w:tcPr>
          <w:p w:rsidR="002D35F0" w:rsidRPr="00925748" w:rsidRDefault="002D35F0" w:rsidP="00BF3847">
            <w:pPr>
              <w:jc w:val="center"/>
            </w:pPr>
            <w:r w:rsidRPr="00925748">
              <w:t>1</w:t>
            </w:r>
            <w:r>
              <w:t>2</w:t>
            </w:r>
          </w:p>
        </w:tc>
        <w:tc>
          <w:tcPr>
            <w:tcW w:w="1142" w:type="dxa"/>
            <w:gridSpan w:val="4"/>
            <w:shd w:val="clear" w:color="auto" w:fill="auto"/>
            <w:vAlign w:val="center"/>
            <w:hideMark/>
          </w:tcPr>
          <w:p w:rsidR="002D35F0" w:rsidRPr="00925748" w:rsidRDefault="002D35F0" w:rsidP="00BF3847">
            <w:pPr>
              <w:jc w:val="center"/>
            </w:pPr>
            <w:r w:rsidRPr="00925748">
              <w:t>1</w:t>
            </w:r>
            <w:r>
              <w:t>3</w:t>
            </w:r>
          </w:p>
        </w:tc>
        <w:tc>
          <w:tcPr>
            <w:tcW w:w="1410" w:type="dxa"/>
            <w:gridSpan w:val="2"/>
            <w:shd w:val="clear" w:color="auto" w:fill="auto"/>
            <w:vAlign w:val="center"/>
            <w:hideMark/>
          </w:tcPr>
          <w:p w:rsidR="002D35F0" w:rsidRPr="00925748" w:rsidRDefault="002D35F0" w:rsidP="00BF3847">
            <w:pPr>
              <w:jc w:val="center"/>
            </w:pPr>
            <w:r w:rsidRPr="00925748">
              <w:t>1</w:t>
            </w:r>
            <w:r>
              <w:t>4</w:t>
            </w:r>
          </w:p>
        </w:tc>
      </w:tr>
      <w:tr w:rsidR="002D35F0" w:rsidRPr="00925748" w:rsidTr="00061D67">
        <w:trPr>
          <w:gridAfter w:val="1"/>
          <w:wAfter w:w="1280" w:type="dxa"/>
          <w:trHeight w:val="510"/>
        </w:trPr>
        <w:tc>
          <w:tcPr>
            <w:tcW w:w="16161" w:type="dxa"/>
            <w:gridSpan w:val="42"/>
            <w:shd w:val="clear" w:color="auto" w:fill="auto"/>
            <w:vAlign w:val="center"/>
            <w:hideMark/>
          </w:tcPr>
          <w:p w:rsidR="002D35F0" w:rsidRPr="00480B8A" w:rsidRDefault="002D35F0" w:rsidP="001018BC">
            <w:pPr>
              <w:jc w:val="center"/>
              <w:rPr>
                <w:b/>
                <w:bCs/>
                <w:sz w:val="22"/>
                <w:szCs w:val="22"/>
              </w:rPr>
            </w:pPr>
            <w:r>
              <w:rPr>
                <w:b/>
                <w:bCs/>
                <w:sz w:val="22"/>
                <w:szCs w:val="22"/>
              </w:rPr>
              <w:t>Цель: о</w:t>
            </w:r>
            <w:r w:rsidRPr="00480B8A">
              <w:rPr>
                <w:b/>
                <w:bCs/>
                <w:sz w:val="22"/>
                <w:szCs w:val="22"/>
              </w:rPr>
              <w:t>беспечение эффективной финансовой поддержки городских и сельских поселений района</w:t>
            </w:r>
          </w:p>
        </w:tc>
      </w:tr>
      <w:tr w:rsidR="002D35F0" w:rsidRPr="00925748" w:rsidTr="00061D67">
        <w:trPr>
          <w:gridAfter w:val="1"/>
          <w:wAfter w:w="1280" w:type="dxa"/>
          <w:trHeight w:val="825"/>
        </w:trPr>
        <w:tc>
          <w:tcPr>
            <w:tcW w:w="16161" w:type="dxa"/>
            <w:gridSpan w:val="42"/>
            <w:shd w:val="clear" w:color="auto" w:fill="auto"/>
            <w:vAlign w:val="center"/>
            <w:hideMark/>
          </w:tcPr>
          <w:p w:rsidR="002D35F0" w:rsidRPr="00480B8A" w:rsidRDefault="002D35F0" w:rsidP="001018BC">
            <w:pPr>
              <w:jc w:val="center"/>
              <w:rPr>
                <w:b/>
                <w:bCs/>
                <w:sz w:val="22"/>
                <w:szCs w:val="22"/>
              </w:rPr>
            </w:pPr>
            <w:r>
              <w:rPr>
                <w:b/>
                <w:bCs/>
                <w:sz w:val="22"/>
                <w:szCs w:val="22"/>
              </w:rPr>
              <w:t>Задача 1: о</w:t>
            </w:r>
            <w:r w:rsidRPr="00480B8A">
              <w:rPr>
                <w:b/>
                <w:bCs/>
                <w:sz w:val="22"/>
                <w:szCs w:val="22"/>
              </w:rPr>
              <w:t>казание финансовой поддержки городским и сельским поселениям района для обеспечения равных условий для устойчивого исполнения расхо</w:t>
            </w:r>
            <w:r w:rsidRPr="00480B8A">
              <w:rPr>
                <w:b/>
                <w:bCs/>
                <w:sz w:val="22"/>
                <w:szCs w:val="22"/>
              </w:rPr>
              <w:t>д</w:t>
            </w:r>
            <w:r w:rsidRPr="00480B8A">
              <w:rPr>
                <w:b/>
                <w:bCs/>
                <w:sz w:val="22"/>
                <w:szCs w:val="22"/>
              </w:rPr>
              <w:t>ных обязательств поселений и повышение качества управления муниципальными финансами в поселениях</w:t>
            </w:r>
          </w:p>
        </w:tc>
      </w:tr>
      <w:tr w:rsidR="002D35F0" w:rsidRPr="00925748" w:rsidTr="00061D67">
        <w:trPr>
          <w:gridAfter w:val="1"/>
          <w:wAfter w:w="1280" w:type="dxa"/>
          <w:trHeight w:val="795"/>
        </w:trPr>
        <w:tc>
          <w:tcPr>
            <w:tcW w:w="16161" w:type="dxa"/>
            <w:gridSpan w:val="42"/>
            <w:shd w:val="clear" w:color="auto" w:fill="auto"/>
            <w:vAlign w:val="center"/>
            <w:hideMark/>
          </w:tcPr>
          <w:p w:rsidR="002D35F0" w:rsidRPr="00480B8A" w:rsidRDefault="002D35F0" w:rsidP="001018BC">
            <w:pPr>
              <w:jc w:val="center"/>
              <w:rPr>
                <w:b/>
                <w:bCs/>
                <w:sz w:val="22"/>
                <w:szCs w:val="22"/>
              </w:rPr>
            </w:pPr>
            <w:r>
              <w:rPr>
                <w:b/>
                <w:bCs/>
                <w:sz w:val="22"/>
                <w:szCs w:val="22"/>
              </w:rPr>
              <w:t>Подпрограмма I</w:t>
            </w:r>
            <w:r w:rsidRPr="00480B8A">
              <w:rPr>
                <w:b/>
                <w:bCs/>
                <w:sz w:val="22"/>
                <w:szCs w:val="22"/>
              </w:rPr>
              <w:t xml:space="preserve"> </w:t>
            </w:r>
            <w:r>
              <w:rPr>
                <w:b/>
                <w:bCs/>
                <w:sz w:val="22"/>
                <w:szCs w:val="22"/>
              </w:rPr>
              <w:t>«</w:t>
            </w:r>
            <w:r w:rsidRPr="00480B8A">
              <w:rPr>
                <w:b/>
                <w:bCs/>
                <w:sz w:val="22"/>
                <w:szCs w:val="22"/>
              </w:rPr>
              <w:t>Создание условий для эффективного управления муниципальными финансами, повышения устойчивости бюджетов поселений</w:t>
            </w:r>
          </w:p>
          <w:p w:rsidR="002D35F0" w:rsidRPr="00480B8A" w:rsidRDefault="002D35F0" w:rsidP="001018BC">
            <w:pPr>
              <w:jc w:val="center"/>
              <w:rPr>
                <w:b/>
                <w:bCs/>
                <w:sz w:val="22"/>
                <w:szCs w:val="22"/>
              </w:rPr>
            </w:pPr>
            <w:proofErr w:type="spellStart"/>
            <w:r w:rsidRPr="00480B8A">
              <w:rPr>
                <w:b/>
                <w:bCs/>
                <w:sz w:val="22"/>
                <w:szCs w:val="22"/>
              </w:rPr>
              <w:t>Нижневартовского</w:t>
            </w:r>
            <w:proofErr w:type="spellEnd"/>
            <w:r w:rsidRPr="00480B8A">
              <w:rPr>
                <w:b/>
                <w:bCs/>
                <w:sz w:val="22"/>
                <w:szCs w:val="22"/>
              </w:rPr>
              <w:t xml:space="preserve"> района</w:t>
            </w:r>
            <w:r>
              <w:rPr>
                <w:b/>
                <w:bCs/>
                <w:sz w:val="22"/>
                <w:szCs w:val="22"/>
              </w:rPr>
              <w:t>»</w:t>
            </w:r>
          </w:p>
        </w:tc>
      </w:tr>
      <w:tr w:rsidR="002D35F0" w:rsidRPr="00925748" w:rsidTr="00061D67">
        <w:trPr>
          <w:gridAfter w:val="1"/>
          <w:wAfter w:w="1280" w:type="dxa"/>
          <w:trHeight w:val="1095"/>
        </w:trPr>
        <w:tc>
          <w:tcPr>
            <w:tcW w:w="387" w:type="dxa"/>
            <w:vMerge w:val="restart"/>
            <w:shd w:val="clear" w:color="auto" w:fill="auto"/>
            <w:vAlign w:val="center"/>
            <w:hideMark/>
          </w:tcPr>
          <w:p w:rsidR="002D35F0" w:rsidRPr="00663FB4" w:rsidRDefault="002D35F0" w:rsidP="00663FB4">
            <w:pPr>
              <w:jc w:val="center"/>
              <w:rPr>
                <w:sz w:val="24"/>
                <w:szCs w:val="24"/>
              </w:rPr>
            </w:pPr>
            <w:r w:rsidRPr="00663FB4">
              <w:rPr>
                <w:sz w:val="24"/>
                <w:szCs w:val="24"/>
              </w:rPr>
              <w:lastRenderedPageBreak/>
              <w:t>1.1.</w:t>
            </w:r>
          </w:p>
        </w:tc>
        <w:tc>
          <w:tcPr>
            <w:tcW w:w="1494" w:type="dxa"/>
            <w:gridSpan w:val="4"/>
            <w:vMerge w:val="restart"/>
            <w:shd w:val="clear" w:color="auto" w:fill="auto"/>
            <w:vAlign w:val="center"/>
            <w:hideMark/>
          </w:tcPr>
          <w:p w:rsidR="002D35F0" w:rsidRPr="00663FB4" w:rsidRDefault="002D35F0" w:rsidP="00663FB4">
            <w:pPr>
              <w:jc w:val="center"/>
              <w:rPr>
                <w:sz w:val="24"/>
                <w:szCs w:val="24"/>
              </w:rPr>
            </w:pPr>
            <w:r w:rsidRPr="00E30246">
              <w:rPr>
                <w:bCs/>
                <w:sz w:val="22"/>
                <w:szCs w:val="22"/>
              </w:rPr>
              <w:t>Выравнив</w:t>
            </w:r>
            <w:r w:rsidRPr="00E30246">
              <w:rPr>
                <w:bCs/>
                <w:sz w:val="22"/>
                <w:szCs w:val="22"/>
              </w:rPr>
              <w:t>а</w:t>
            </w:r>
            <w:r w:rsidRPr="00E30246">
              <w:rPr>
                <w:bCs/>
                <w:sz w:val="22"/>
                <w:szCs w:val="22"/>
              </w:rPr>
              <w:t>ние бюдже</w:t>
            </w:r>
            <w:r w:rsidRPr="00E30246">
              <w:rPr>
                <w:bCs/>
                <w:sz w:val="22"/>
                <w:szCs w:val="22"/>
              </w:rPr>
              <w:t>т</w:t>
            </w:r>
            <w:r w:rsidRPr="00E30246">
              <w:rPr>
                <w:bCs/>
                <w:sz w:val="22"/>
                <w:szCs w:val="22"/>
              </w:rPr>
              <w:t>ной обесп</w:t>
            </w:r>
            <w:r w:rsidRPr="00E30246">
              <w:rPr>
                <w:bCs/>
                <w:sz w:val="22"/>
                <w:szCs w:val="22"/>
              </w:rPr>
              <w:t>е</w:t>
            </w:r>
            <w:r w:rsidRPr="00E30246">
              <w:rPr>
                <w:bCs/>
                <w:sz w:val="22"/>
                <w:szCs w:val="22"/>
              </w:rPr>
              <w:t>ченности п</w:t>
            </w:r>
            <w:r w:rsidRPr="00E30246">
              <w:rPr>
                <w:bCs/>
                <w:sz w:val="22"/>
                <w:szCs w:val="22"/>
              </w:rPr>
              <w:t>о</w:t>
            </w:r>
            <w:r w:rsidRPr="00E30246">
              <w:rPr>
                <w:bCs/>
                <w:sz w:val="22"/>
                <w:szCs w:val="22"/>
              </w:rPr>
              <w:t>селений из районного фонда ф</w:t>
            </w:r>
            <w:r w:rsidRPr="00E30246">
              <w:rPr>
                <w:bCs/>
                <w:sz w:val="22"/>
                <w:szCs w:val="22"/>
              </w:rPr>
              <w:t>и</w:t>
            </w:r>
            <w:r w:rsidRPr="00E30246">
              <w:rPr>
                <w:bCs/>
                <w:sz w:val="22"/>
                <w:szCs w:val="22"/>
              </w:rPr>
              <w:t>нансовой поддержки                                                                                                             (показатель 1)</w:t>
            </w:r>
          </w:p>
        </w:tc>
        <w:tc>
          <w:tcPr>
            <w:tcW w:w="978" w:type="dxa"/>
            <w:gridSpan w:val="3"/>
            <w:vMerge w:val="restart"/>
            <w:shd w:val="clear" w:color="auto" w:fill="auto"/>
            <w:vAlign w:val="center"/>
            <w:hideMark/>
          </w:tcPr>
          <w:p w:rsidR="002D35F0" w:rsidRPr="00663FB4" w:rsidRDefault="002D35F0" w:rsidP="00663FB4">
            <w:pPr>
              <w:jc w:val="center"/>
              <w:rPr>
                <w:sz w:val="24"/>
                <w:szCs w:val="24"/>
              </w:rPr>
            </w:pPr>
            <w:r w:rsidRPr="00663FB4">
              <w:rPr>
                <w:sz w:val="24"/>
                <w:szCs w:val="24"/>
              </w:rPr>
              <w:t>депа</w:t>
            </w:r>
            <w:r w:rsidRPr="00663FB4">
              <w:rPr>
                <w:sz w:val="24"/>
                <w:szCs w:val="24"/>
              </w:rPr>
              <w:t>р</w:t>
            </w:r>
            <w:r w:rsidRPr="00663FB4">
              <w:rPr>
                <w:sz w:val="24"/>
                <w:szCs w:val="24"/>
              </w:rPr>
              <w:t>тамент фина</w:t>
            </w:r>
            <w:r w:rsidRPr="00663FB4">
              <w:rPr>
                <w:sz w:val="24"/>
                <w:szCs w:val="24"/>
              </w:rPr>
              <w:t>н</w:t>
            </w:r>
            <w:r w:rsidRPr="00663FB4">
              <w:rPr>
                <w:sz w:val="24"/>
                <w:szCs w:val="24"/>
              </w:rPr>
              <w:t>сов адм</w:t>
            </w:r>
            <w:r w:rsidRPr="00663FB4">
              <w:rPr>
                <w:sz w:val="24"/>
                <w:szCs w:val="24"/>
              </w:rPr>
              <w:t>и</w:t>
            </w:r>
            <w:r w:rsidRPr="00663FB4">
              <w:rPr>
                <w:sz w:val="24"/>
                <w:szCs w:val="24"/>
              </w:rPr>
              <w:t>нис</w:t>
            </w:r>
            <w:r w:rsidRPr="00663FB4">
              <w:rPr>
                <w:sz w:val="24"/>
                <w:szCs w:val="24"/>
              </w:rPr>
              <w:t>т</w:t>
            </w:r>
            <w:r w:rsidRPr="00663FB4">
              <w:rPr>
                <w:sz w:val="24"/>
                <w:szCs w:val="24"/>
              </w:rPr>
              <w:t>рации района</w:t>
            </w: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всего</w:t>
            </w:r>
          </w:p>
        </w:tc>
        <w:tc>
          <w:tcPr>
            <w:tcW w:w="1414"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2 115 485,2</w:t>
            </w:r>
          </w:p>
        </w:tc>
        <w:tc>
          <w:tcPr>
            <w:tcW w:w="1416"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165 960,4</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039"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366"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4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410"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812 302,0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фед</w:t>
            </w:r>
            <w:r w:rsidRPr="00663FB4">
              <w:rPr>
                <w:sz w:val="24"/>
                <w:szCs w:val="24"/>
              </w:rPr>
              <w:t>е</w:t>
            </w:r>
            <w:r w:rsidRPr="00663FB4">
              <w:rPr>
                <w:sz w:val="24"/>
                <w:szCs w:val="24"/>
              </w:rPr>
              <w:t>рал</w:t>
            </w:r>
            <w:r w:rsidRPr="00663FB4">
              <w:rPr>
                <w:sz w:val="24"/>
                <w:szCs w:val="24"/>
              </w:rPr>
              <w:t>ь</w:t>
            </w:r>
            <w:r w:rsidRPr="00663FB4">
              <w:rPr>
                <w:sz w:val="24"/>
                <w:szCs w:val="24"/>
              </w:rPr>
              <w:t>ный бю</w:t>
            </w:r>
            <w:r w:rsidRPr="00663FB4">
              <w:rPr>
                <w:sz w:val="24"/>
                <w:szCs w:val="24"/>
              </w:rPr>
              <w:t>д</w:t>
            </w:r>
            <w:r w:rsidRPr="00663FB4">
              <w:rPr>
                <w:sz w:val="24"/>
                <w:szCs w:val="24"/>
              </w:rPr>
              <w:t>жет</w:t>
            </w:r>
          </w:p>
        </w:tc>
        <w:tc>
          <w:tcPr>
            <w:tcW w:w="1414"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авт</w:t>
            </w:r>
            <w:r w:rsidRPr="00663FB4">
              <w:rPr>
                <w:sz w:val="24"/>
                <w:szCs w:val="24"/>
              </w:rPr>
              <w:t>о</w:t>
            </w:r>
            <w:r w:rsidRPr="00663FB4">
              <w:rPr>
                <w:sz w:val="24"/>
                <w:szCs w:val="24"/>
              </w:rPr>
              <w:t>номн</w:t>
            </w:r>
            <w:r w:rsidRPr="00663FB4">
              <w:rPr>
                <w:sz w:val="24"/>
                <w:szCs w:val="24"/>
              </w:rPr>
              <w:t>о</w:t>
            </w:r>
            <w:r w:rsidRPr="00663FB4">
              <w:rPr>
                <w:sz w:val="24"/>
                <w:szCs w:val="24"/>
              </w:rPr>
              <w:t>го о</w:t>
            </w:r>
            <w:r w:rsidRPr="00663FB4">
              <w:rPr>
                <w:sz w:val="24"/>
                <w:szCs w:val="24"/>
              </w:rPr>
              <w:t>к</w:t>
            </w:r>
            <w:r w:rsidRPr="00663FB4">
              <w:rPr>
                <w:sz w:val="24"/>
                <w:szCs w:val="24"/>
              </w:rPr>
              <w:t>руга</w:t>
            </w:r>
          </w:p>
        </w:tc>
        <w:tc>
          <w:tcPr>
            <w:tcW w:w="1414"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2 115 485,2</w:t>
            </w:r>
          </w:p>
        </w:tc>
        <w:tc>
          <w:tcPr>
            <w:tcW w:w="1416"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165 960,4</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039"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366"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14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162 460,4</w:t>
            </w:r>
          </w:p>
        </w:tc>
        <w:tc>
          <w:tcPr>
            <w:tcW w:w="1410"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812 302,0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района</w:t>
            </w:r>
          </w:p>
        </w:tc>
        <w:tc>
          <w:tcPr>
            <w:tcW w:w="1414"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r>
      <w:tr w:rsidR="002D35F0" w:rsidRPr="00925748" w:rsidTr="00061D67">
        <w:trPr>
          <w:gridAfter w:val="1"/>
          <w:wAfter w:w="1280" w:type="dxa"/>
          <w:trHeight w:val="61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 том числе бе</w:t>
            </w:r>
            <w:r w:rsidRPr="00663FB4">
              <w:rPr>
                <w:sz w:val="24"/>
                <w:szCs w:val="24"/>
              </w:rPr>
              <w:t>з</w:t>
            </w:r>
            <w:r w:rsidRPr="00663FB4">
              <w:rPr>
                <w:sz w:val="24"/>
                <w:szCs w:val="24"/>
              </w:rPr>
              <w:t>во</w:t>
            </w:r>
            <w:r w:rsidRPr="00663FB4">
              <w:rPr>
                <w:sz w:val="24"/>
                <w:szCs w:val="24"/>
              </w:rPr>
              <w:t>з</w:t>
            </w:r>
            <w:r w:rsidRPr="00663FB4">
              <w:rPr>
                <w:sz w:val="24"/>
                <w:szCs w:val="24"/>
              </w:rPr>
              <w:t>мез</w:t>
            </w:r>
            <w:r w:rsidRPr="00663FB4">
              <w:rPr>
                <w:sz w:val="24"/>
                <w:szCs w:val="24"/>
              </w:rPr>
              <w:t>д</w:t>
            </w:r>
            <w:r w:rsidRPr="00663FB4">
              <w:rPr>
                <w:sz w:val="24"/>
                <w:szCs w:val="24"/>
              </w:rPr>
              <w:t>ные пост</w:t>
            </w:r>
            <w:r w:rsidRPr="00663FB4">
              <w:rPr>
                <w:sz w:val="24"/>
                <w:szCs w:val="24"/>
              </w:rPr>
              <w:t>у</w:t>
            </w:r>
            <w:r w:rsidRPr="00663FB4">
              <w:rPr>
                <w:sz w:val="24"/>
                <w:szCs w:val="24"/>
              </w:rPr>
              <w:t>пления физ</w:t>
            </w:r>
            <w:r w:rsidRPr="00663FB4">
              <w:rPr>
                <w:sz w:val="24"/>
                <w:szCs w:val="24"/>
              </w:rPr>
              <w:t>и</w:t>
            </w:r>
            <w:r w:rsidRPr="00663FB4">
              <w:rPr>
                <w:sz w:val="24"/>
                <w:szCs w:val="24"/>
              </w:rPr>
              <w:t>ческих и юр</w:t>
            </w:r>
            <w:r w:rsidRPr="00663FB4">
              <w:rPr>
                <w:sz w:val="24"/>
                <w:szCs w:val="24"/>
              </w:rPr>
              <w:t>и</w:t>
            </w:r>
            <w:r w:rsidRPr="00663FB4">
              <w:rPr>
                <w:sz w:val="24"/>
                <w:szCs w:val="24"/>
              </w:rPr>
              <w:t>дич</w:t>
            </w:r>
            <w:r w:rsidRPr="00663FB4">
              <w:rPr>
                <w:sz w:val="24"/>
                <w:szCs w:val="24"/>
              </w:rPr>
              <w:t>е</w:t>
            </w:r>
            <w:r w:rsidRPr="00663FB4">
              <w:rPr>
                <w:sz w:val="24"/>
                <w:szCs w:val="24"/>
              </w:rPr>
              <w:t>ских лиц</w:t>
            </w:r>
          </w:p>
        </w:tc>
        <w:tc>
          <w:tcPr>
            <w:tcW w:w="1414"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1018BC">
            <w:pPr>
              <w:jc w:val="center"/>
              <w:rPr>
                <w:bCs/>
                <w:sz w:val="20"/>
                <w:szCs w:val="20"/>
              </w:rPr>
            </w:pPr>
            <w:r w:rsidRPr="00E30246">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пос</w:t>
            </w:r>
            <w:r w:rsidRPr="00663FB4">
              <w:rPr>
                <w:sz w:val="24"/>
                <w:szCs w:val="24"/>
              </w:rPr>
              <w:t>е</w:t>
            </w:r>
            <w:r w:rsidRPr="00663FB4">
              <w:rPr>
                <w:sz w:val="24"/>
                <w:szCs w:val="24"/>
              </w:rPr>
              <w:t>лений</w:t>
            </w:r>
          </w:p>
        </w:tc>
        <w:tc>
          <w:tcPr>
            <w:tcW w:w="1414" w:type="dxa"/>
            <w:gridSpan w:val="3"/>
            <w:shd w:val="clear" w:color="auto" w:fill="auto"/>
            <w:vAlign w:val="center"/>
            <w:hideMark/>
          </w:tcPr>
          <w:p w:rsidR="002D35F0" w:rsidRPr="00663FB4" w:rsidRDefault="002D35F0" w:rsidP="001018BC">
            <w:pPr>
              <w:jc w:val="center"/>
              <w:rPr>
                <w:sz w:val="24"/>
                <w:szCs w:val="24"/>
              </w:rPr>
            </w:pPr>
            <w:r w:rsidRPr="00663FB4">
              <w:rPr>
                <w:sz w:val="24"/>
                <w:szCs w:val="24"/>
              </w:rPr>
              <w:t>0,0</w:t>
            </w:r>
          </w:p>
        </w:tc>
        <w:tc>
          <w:tcPr>
            <w:tcW w:w="1416" w:type="dxa"/>
            <w:gridSpan w:val="4"/>
            <w:shd w:val="clear" w:color="auto" w:fill="auto"/>
            <w:vAlign w:val="center"/>
            <w:hideMark/>
          </w:tcPr>
          <w:p w:rsidR="002D35F0" w:rsidRPr="00663FB4" w:rsidRDefault="002D35F0" w:rsidP="001018BC">
            <w:pPr>
              <w:jc w:val="center"/>
              <w:rPr>
                <w:sz w:val="24"/>
                <w:szCs w:val="24"/>
              </w:rPr>
            </w:pPr>
            <w:r w:rsidRPr="00663FB4">
              <w:rPr>
                <w:sz w:val="24"/>
                <w:szCs w:val="24"/>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r>
      <w:tr w:rsidR="002D35F0" w:rsidRPr="00925748" w:rsidTr="00061D67">
        <w:trPr>
          <w:gridAfter w:val="1"/>
          <w:wAfter w:w="1280" w:type="dxa"/>
          <w:trHeight w:val="11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w:t>
            </w:r>
            <w:r w:rsidRPr="00663FB4">
              <w:rPr>
                <w:sz w:val="24"/>
                <w:szCs w:val="24"/>
              </w:rPr>
              <w:t>т</w:t>
            </w:r>
            <w:r w:rsidRPr="00663FB4">
              <w:rPr>
                <w:sz w:val="24"/>
                <w:szCs w:val="24"/>
              </w:rPr>
              <w:t>ные исто</w:t>
            </w:r>
            <w:r w:rsidRPr="00663FB4">
              <w:rPr>
                <w:sz w:val="24"/>
                <w:szCs w:val="24"/>
              </w:rPr>
              <w:t>ч</w:t>
            </w:r>
            <w:r w:rsidRPr="00663FB4">
              <w:rPr>
                <w:sz w:val="24"/>
                <w:szCs w:val="24"/>
              </w:rPr>
              <w:t>ники</w:t>
            </w:r>
          </w:p>
        </w:tc>
        <w:tc>
          <w:tcPr>
            <w:tcW w:w="1414" w:type="dxa"/>
            <w:gridSpan w:val="3"/>
            <w:shd w:val="clear" w:color="auto" w:fill="auto"/>
            <w:vAlign w:val="center"/>
            <w:hideMark/>
          </w:tcPr>
          <w:p w:rsidR="002D35F0" w:rsidRPr="00663FB4" w:rsidRDefault="002D35F0" w:rsidP="001018BC">
            <w:pPr>
              <w:jc w:val="center"/>
              <w:rPr>
                <w:sz w:val="24"/>
                <w:szCs w:val="24"/>
              </w:rPr>
            </w:pPr>
            <w:r w:rsidRPr="00663FB4">
              <w:rPr>
                <w:sz w:val="24"/>
                <w:szCs w:val="24"/>
              </w:rPr>
              <w:t>0,0</w:t>
            </w:r>
          </w:p>
        </w:tc>
        <w:tc>
          <w:tcPr>
            <w:tcW w:w="1416" w:type="dxa"/>
            <w:gridSpan w:val="4"/>
            <w:shd w:val="clear" w:color="auto" w:fill="auto"/>
            <w:vAlign w:val="center"/>
            <w:hideMark/>
          </w:tcPr>
          <w:p w:rsidR="002D35F0" w:rsidRPr="00663FB4" w:rsidRDefault="002D35F0" w:rsidP="001018BC">
            <w:pPr>
              <w:jc w:val="center"/>
              <w:rPr>
                <w:sz w:val="24"/>
                <w:szCs w:val="24"/>
              </w:rPr>
            </w:pPr>
            <w:r w:rsidRPr="00663FB4">
              <w:rPr>
                <w:sz w:val="24"/>
                <w:szCs w:val="24"/>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663FB4" w:rsidRDefault="002D35F0" w:rsidP="00663FB4">
            <w:pPr>
              <w:jc w:val="center"/>
              <w:rPr>
                <w:sz w:val="24"/>
                <w:szCs w:val="24"/>
              </w:rPr>
            </w:pPr>
            <w:r w:rsidRPr="00663FB4">
              <w:rPr>
                <w:sz w:val="24"/>
                <w:szCs w:val="24"/>
              </w:rPr>
              <w:t>1.1.1.</w:t>
            </w:r>
          </w:p>
        </w:tc>
        <w:tc>
          <w:tcPr>
            <w:tcW w:w="1494" w:type="dxa"/>
            <w:gridSpan w:val="4"/>
            <w:vMerge w:val="restart"/>
            <w:shd w:val="clear" w:color="auto" w:fill="auto"/>
            <w:vAlign w:val="center"/>
            <w:hideMark/>
          </w:tcPr>
          <w:p w:rsidR="002D35F0" w:rsidRPr="00663FB4" w:rsidRDefault="002D35F0" w:rsidP="00663FB4">
            <w:pPr>
              <w:jc w:val="center"/>
              <w:rPr>
                <w:sz w:val="24"/>
                <w:szCs w:val="24"/>
              </w:rPr>
            </w:pPr>
            <w:r w:rsidRPr="00480B8A">
              <w:rPr>
                <w:sz w:val="22"/>
                <w:szCs w:val="22"/>
              </w:rPr>
              <w:t>Расчет и ра</w:t>
            </w:r>
            <w:r w:rsidRPr="00480B8A">
              <w:rPr>
                <w:sz w:val="22"/>
                <w:szCs w:val="22"/>
              </w:rPr>
              <w:t>с</w:t>
            </w:r>
            <w:r w:rsidRPr="00480B8A">
              <w:rPr>
                <w:sz w:val="22"/>
                <w:szCs w:val="22"/>
              </w:rPr>
              <w:t>пределение дотации из бюджета м</w:t>
            </w:r>
            <w:r w:rsidRPr="00480B8A">
              <w:rPr>
                <w:sz w:val="22"/>
                <w:szCs w:val="22"/>
              </w:rPr>
              <w:t>у</w:t>
            </w:r>
            <w:r w:rsidRPr="00480B8A">
              <w:rPr>
                <w:sz w:val="22"/>
                <w:szCs w:val="22"/>
              </w:rPr>
              <w:t>ниципальн</w:t>
            </w:r>
            <w:r w:rsidRPr="00480B8A">
              <w:rPr>
                <w:sz w:val="22"/>
                <w:szCs w:val="22"/>
              </w:rPr>
              <w:t>о</w:t>
            </w:r>
            <w:r w:rsidRPr="00480B8A">
              <w:rPr>
                <w:sz w:val="22"/>
                <w:szCs w:val="22"/>
              </w:rPr>
              <w:t>го района на выравнив</w:t>
            </w:r>
            <w:r w:rsidRPr="00480B8A">
              <w:rPr>
                <w:sz w:val="22"/>
                <w:szCs w:val="22"/>
              </w:rPr>
              <w:t>а</w:t>
            </w:r>
            <w:r w:rsidRPr="00480B8A">
              <w:rPr>
                <w:sz w:val="22"/>
                <w:szCs w:val="22"/>
              </w:rPr>
              <w:t>ние бюдже</w:t>
            </w:r>
            <w:r w:rsidRPr="00480B8A">
              <w:rPr>
                <w:sz w:val="22"/>
                <w:szCs w:val="22"/>
              </w:rPr>
              <w:t>т</w:t>
            </w:r>
            <w:r w:rsidRPr="00480B8A">
              <w:rPr>
                <w:sz w:val="22"/>
                <w:szCs w:val="22"/>
              </w:rPr>
              <w:t>ной обесп</w:t>
            </w:r>
            <w:r w:rsidRPr="00480B8A">
              <w:rPr>
                <w:sz w:val="22"/>
                <w:szCs w:val="22"/>
              </w:rPr>
              <w:t>е</w:t>
            </w:r>
            <w:r w:rsidRPr="00480B8A">
              <w:rPr>
                <w:sz w:val="22"/>
                <w:szCs w:val="22"/>
              </w:rPr>
              <w:t>ченности п</w:t>
            </w:r>
            <w:r w:rsidRPr="00480B8A">
              <w:rPr>
                <w:sz w:val="22"/>
                <w:szCs w:val="22"/>
              </w:rPr>
              <w:t>о</w:t>
            </w:r>
            <w:r w:rsidRPr="00480B8A">
              <w:rPr>
                <w:sz w:val="22"/>
                <w:szCs w:val="22"/>
              </w:rPr>
              <w:t>селений</w:t>
            </w:r>
          </w:p>
        </w:tc>
        <w:tc>
          <w:tcPr>
            <w:tcW w:w="978" w:type="dxa"/>
            <w:gridSpan w:val="3"/>
            <w:vMerge w:val="restart"/>
            <w:shd w:val="clear" w:color="auto" w:fill="auto"/>
            <w:vAlign w:val="center"/>
            <w:hideMark/>
          </w:tcPr>
          <w:p w:rsidR="002D35F0" w:rsidRPr="00663FB4" w:rsidRDefault="002D35F0" w:rsidP="00663FB4">
            <w:pPr>
              <w:jc w:val="center"/>
              <w:rPr>
                <w:sz w:val="24"/>
                <w:szCs w:val="24"/>
              </w:rPr>
            </w:pPr>
            <w:proofErr w:type="spellStart"/>
            <w:r w:rsidRPr="00663FB4">
              <w:rPr>
                <w:sz w:val="24"/>
                <w:szCs w:val="24"/>
              </w:rPr>
              <w:t>депа</w:t>
            </w:r>
            <w:r w:rsidRPr="00663FB4">
              <w:rPr>
                <w:sz w:val="24"/>
                <w:szCs w:val="24"/>
              </w:rPr>
              <w:t>р</w:t>
            </w:r>
            <w:r w:rsidRPr="00663FB4">
              <w:rPr>
                <w:sz w:val="24"/>
                <w:szCs w:val="24"/>
              </w:rPr>
              <w:t>та</w:t>
            </w:r>
            <w:proofErr w:type="spellEnd"/>
            <w:r w:rsidRPr="00663FB4">
              <w:rPr>
                <w:sz w:val="24"/>
                <w:szCs w:val="24"/>
              </w:rPr>
              <w:t>-</w:t>
            </w:r>
          </w:p>
          <w:p w:rsidR="002D35F0" w:rsidRPr="00663FB4" w:rsidRDefault="002D35F0" w:rsidP="00663FB4">
            <w:pPr>
              <w:jc w:val="center"/>
              <w:rPr>
                <w:sz w:val="24"/>
                <w:szCs w:val="24"/>
              </w:rPr>
            </w:pPr>
            <w:proofErr w:type="spellStart"/>
            <w:r w:rsidRPr="00663FB4">
              <w:rPr>
                <w:sz w:val="24"/>
                <w:szCs w:val="24"/>
              </w:rPr>
              <w:t>мент</w:t>
            </w:r>
            <w:proofErr w:type="spellEnd"/>
            <w:r w:rsidRPr="00663FB4">
              <w:rPr>
                <w:sz w:val="24"/>
                <w:szCs w:val="24"/>
              </w:rPr>
              <w:t xml:space="preserve"> фина</w:t>
            </w:r>
            <w:r w:rsidRPr="00663FB4">
              <w:rPr>
                <w:sz w:val="24"/>
                <w:szCs w:val="24"/>
              </w:rPr>
              <w:t>н</w:t>
            </w:r>
            <w:r w:rsidRPr="00663FB4">
              <w:rPr>
                <w:sz w:val="24"/>
                <w:szCs w:val="24"/>
              </w:rPr>
              <w:t>сов адм</w:t>
            </w:r>
            <w:r w:rsidRPr="00663FB4">
              <w:rPr>
                <w:sz w:val="24"/>
                <w:szCs w:val="24"/>
              </w:rPr>
              <w:t>и</w:t>
            </w:r>
            <w:r w:rsidRPr="00663FB4">
              <w:rPr>
                <w:sz w:val="24"/>
                <w:szCs w:val="24"/>
              </w:rPr>
              <w:t>нис</w:t>
            </w:r>
            <w:r w:rsidRPr="00663FB4">
              <w:rPr>
                <w:sz w:val="24"/>
                <w:szCs w:val="24"/>
              </w:rPr>
              <w:t>т</w:t>
            </w:r>
            <w:r w:rsidRPr="00663FB4">
              <w:rPr>
                <w:sz w:val="24"/>
                <w:szCs w:val="24"/>
              </w:rPr>
              <w:t>рации района</w:t>
            </w: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всего</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2 115 485,2</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165 960,4</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812 302,0</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фед</w:t>
            </w:r>
            <w:r w:rsidRPr="00663FB4">
              <w:rPr>
                <w:sz w:val="24"/>
                <w:szCs w:val="24"/>
              </w:rPr>
              <w:t>е</w:t>
            </w:r>
            <w:r w:rsidRPr="00663FB4">
              <w:rPr>
                <w:sz w:val="24"/>
                <w:szCs w:val="24"/>
              </w:rPr>
              <w:t>рал</w:t>
            </w:r>
            <w:r w:rsidRPr="00663FB4">
              <w:rPr>
                <w:sz w:val="24"/>
                <w:szCs w:val="24"/>
              </w:rPr>
              <w:t>ь</w:t>
            </w:r>
            <w:r w:rsidRPr="00663FB4">
              <w:rPr>
                <w:sz w:val="24"/>
                <w:szCs w:val="24"/>
              </w:rPr>
              <w:t>ный бю</w:t>
            </w:r>
            <w:r w:rsidRPr="00663FB4">
              <w:rPr>
                <w:sz w:val="24"/>
                <w:szCs w:val="24"/>
              </w:rPr>
              <w:t>д</w:t>
            </w:r>
            <w:r w:rsidRPr="00663FB4">
              <w:rPr>
                <w:sz w:val="24"/>
                <w:szCs w:val="24"/>
              </w:rPr>
              <w:t>жет</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r>
      <w:tr w:rsidR="002D35F0" w:rsidRPr="00925748" w:rsidTr="00061D67">
        <w:trPr>
          <w:gridAfter w:val="1"/>
          <w:wAfter w:w="1280" w:type="dxa"/>
          <w:trHeight w:val="9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авт</w:t>
            </w:r>
            <w:r w:rsidRPr="00663FB4">
              <w:rPr>
                <w:sz w:val="24"/>
                <w:szCs w:val="24"/>
              </w:rPr>
              <w:t>о</w:t>
            </w:r>
            <w:r w:rsidRPr="00663FB4">
              <w:rPr>
                <w:sz w:val="24"/>
                <w:szCs w:val="24"/>
              </w:rPr>
              <w:t>номн</w:t>
            </w:r>
            <w:r w:rsidRPr="00663FB4">
              <w:rPr>
                <w:sz w:val="24"/>
                <w:szCs w:val="24"/>
              </w:rPr>
              <w:t>о</w:t>
            </w:r>
            <w:r w:rsidRPr="00663FB4">
              <w:rPr>
                <w:sz w:val="24"/>
                <w:szCs w:val="24"/>
              </w:rPr>
              <w:t>го о</w:t>
            </w:r>
            <w:r w:rsidRPr="00663FB4">
              <w:rPr>
                <w:sz w:val="24"/>
                <w:szCs w:val="24"/>
              </w:rPr>
              <w:t>к</w:t>
            </w:r>
            <w:r w:rsidRPr="00663FB4">
              <w:rPr>
                <w:sz w:val="24"/>
                <w:szCs w:val="24"/>
              </w:rPr>
              <w:t>руга</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2 115 485,2</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165 960,4</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162 460,4</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812 302,0</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района</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r>
      <w:tr w:rsidR="002D35F0" w:rsidRPr="00925748" w:rsidTr="00061D67">
        <w:trPr>
          <w:gridAfter w:val="1"/>
          <w:wAfter w:w="1280" w:type="dxa"/>
          <w:trHeight w:val="18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пос</w:t>
            </w:r>
            <w:r w:rsidRPr="00663FB4">
              <w:rPr>
                <w:sz w:val="24"/>
                <w:szCs w:val="24"/>
              </w:rPr>
              <w:t>е</w:t>
            </w:r>
            <w:r w:rsidRPr="00663FB4">
              <w:rPr>
                <w:sz w:val="24"/>
                <w:szCs w:val="24"/>
              </w:rPr>
              <w:t>лений</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r>
      <w:tr w:rsidR="002D35F0" w:rsidRPr="00925748" w:rsidTr="00061D67">
        <w:trPr>
          <w:gridAfter w:val="1"/>
          <w:wAfter w:w="1280" w:type="dxa"/>
          <w:trHeight w:val="135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w:t>
            </w:r>
            <w:r w:rsidRPr="00663FB4">
              <w:rPr>
                <w:sz w:val="24"/>
                <w:szCs w:val="24"/>
              </w:rPr>
              <w:t>т</w:t>
            </w:r>
            <w:r w:rsidRPr="00663FB4">
              <w:rPr>
                <w:sz w:val="24"/>
                <w:szCs w:val="24"/>
              </w:rPr>
              <w:t>ные исто</w:t>
            </w:r>
            <w:r w:rsidRPr="00663FB4">
              <w:rPr>
                <w:sz w:val="24"/>
                <w:szCs w:val="24"/>
              </w:rPr>
              <w:t>ч</w:t>
            </w:r>
            <w:r w:rsidRPr="00663FB4">
              <w:rPr>
                <w:sz w:val="24"/>
                <w:szCs w:val="24"/>
              </w:rPr>
              <w:t>ники</w:t>
            </w:r>
          </w:p>
        </w:tc>
        <w:tc>
          <w:tcPr>
            <w:tcW w:w="1414"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6"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3"/>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3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039"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366"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142" w:type="dxa"/>
            <w:gridSpan w:val="4"/>
            <w:shd w:val="clear" w:color="auto" w:fill="auto"/>
            <w:vAlign w:val="center"/>
            <w:hideMark/>
          </w:tcPr>
          <w:p w:rsidR="002D35F0" w:rsidRPr="00480B8A" w:rsidRDefault="002D35F0" w:rsidP="00B17037">
            <w:pPr>
              <w:jc w:val="center"/>
              <w:rPr>
                <w:sz w:val="20"/>
                <w:szCs w:val="20"/>
              </w:rPr>
            </w:pPr>
            <w:r w:rsidRPr="00480B8A">
              <w:rPr>
                <w:sz w:val="20"/>
                <w:szCs w:val="20"/>
              </w:rPr>
              <w:t>0,0</w:t>
            </w:r>
          </w:p>
        </w:tc>
        <w:tc>
          <w:tcPr>
            <w:tcW w:w="1410" w:type="dxa"/>
            <w:gridSpan w:val="2"/>
            <w:shd w:val="clear" w:color="auto" w:fill="auto"/>
            <w:vAlign w:val="center"/>
            <w:hideMark/>
          </w:tcPr>
          <w:p w:rsidR="002D35F0" w:rsidRPr="00480B8A" w:rsidRDefault="002D35F0" w:rsidP="00B17037">
            <w:pPr>
              <w:jc w:val="center"/>
              <w:rPr>
                <w:sz w:val="20"/>
                <w:szCs w:val="20"/>
              </w:rPr>
            </w:pPr>
            <w:r w:rsidRPr="00480B8A">
              <w:rPr>
                <w:sz w:val="20"/>
                <w:szCs w:val="20"/>
              </w:rPr>
              <w:t>0,0</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663FB4" w:rsidRDefault="002D35F0" w:rsidP="00663FB4">
            <w:pPr>
              <w:jc w:val="center"/>
              <w:rPr>
                <w:sz w:val="24"/>
                <w:szCs w:val="24"/>
              </w:rPr>
            </w:pPr>
          </w:p>
        </w:tc>
        <w:tc>
          <w:tcPr>
            <w:tcW w:w="1494" w:type="dxa"/>
            <w:gridSpan w:val="4"/>
            <w:vMerge w:val="restart"/>
            <w:shd w:val="clear" w:color="auto" w:fill="auto"/>
            <w:vAlign w:val="center"/>
            <w:hideMark/>
          </w:tcPr>
          <w:p w:rsidR="002D35F0" w:rsidRPr="00663FB4" w:rsidRDefault="002D35F0" w:rsidP="00110B83">
            <w:pPr>
              <w:jc w:val="center"/>
              <w:rPr>
                <w:sz w:val="24"/>
                <w:szCs w:val="24"/>
              </w:rPr>
            </w:pPr>
            <w:r w:rsidRPr="00663FB4">
              <w:rPr>
                <w:sz w:val="24"/>
                <w:szCs w:val="24"/>
              </w:rPr>
              <w:t>Итого по меропри</w:t>
            </w:r>
            <w:r w:rsidRPr="00663FB4">
              <w:rPr>
                <w:sz w:val="24"/>
                <w:szCs w:val="24"/>
              </w:rPr>
              <w:t>я</w:t>
            </w:r>
            <w:r w:rsidRPr="00663FB4">
              <w:rPr>
                <w:sz w:val="24"/>
                <w:szCs w:val="24"/>
              </w:rPr>
              <w:t>тию 1.1</w:t>
            </w:r>
          </w:p>
        </w:tc>
        <w:tc>
          <w:tcPr>
            <w:tcW w:w="978" w:type="dxa"/>
            <w:gridSpan w:val="3"/>
            <w:vMerge w:val="restart"/>
            <w:shd w:val="clear" w:color="auto" w:fill="auto"/>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всего</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2 115 485,2</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165 960,4</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812 302,0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фед</w:t>
            </w:r>
            <w:r w:rsidRPr="00663FB4">
              <w:rPr>
                <w:sz w:val="24"/>
                <w:szCs w:val="24"/>
              </w:rPr>
              <w:t>е</w:t>
            </w:r>
            <w:r w:rsidRPr="00663FB4">
              <w:rPr>
                <w:sz w:val="24"/>
                <w:szCs w:val="24"/>
              </w:rPr>
              <w:t>рал</w:t>
            </w:r>
            <w:r w:rsidRPr="00663FB4">
              <w:rPr>
                <w:sz w:val="24"/>
                <w:szCs w:val="24"/>
              </w:rPr>
              <w:t>ь</w:t>
            </w:r>
            <w:r w:rsidRPr="00663FB4">
              <w:rPr>
                <w:sz w:val="24"/>
                <w:szCs w:val="24"/>
              </w:rPr>
              <w:t>ный бю</w:t>
            </w:r>
            <w:r w:rsidRPr="00663FB4">
              <w:rPr>
                <w:sz w:val="24"/>
                <w:szCs w:val="24"/>
              </w:rPr>
              <w:t>д</w:t>
            </w:r>
            <w:r w:rsidRPr="00663FB4">
              <w:rPr>
                <w:sz w:val="24"/>
                <w:szCs w:val="24"/>
              </w:rPr>
              <w:t>жет</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авт</w:t>
            </w:r>
            <w:r w:rsidRPr="00663FB4">
              <w:rPr>
                <w:sz w:val="24"/>
                <w:szCs w:val="24"/>
              </w:rPr>
              <w:t>о</w:t>
            </w:r>
            <w:r w:rsidRPr="00663FB4">
              <w:rPr>
                <w:sz w:val="24"/>
                <w:szCs w:val="24"/>
              </w:rPr>
              <w:t>номн</w:t>
            </w:r>
            <w:r w:rsidRPr="00663FB4">
              <w:rPr>
                <w:sz w:val="24"/>
                <w:szCs w:val="24"/>
              </w:rPr>
              <w:t>о</w:t>
            </w:r>
            <w:r w:rsidRPr="00663FB4">
              <w:rPr>
                <w:sz w:val="24"/>
                <w:szCs w:val="24"/>
              </w:rPr>
              <w:t>го о</w:t>
            </w:r>
            <w:r w:rsidRPr="00663FB4">
              <w:rPr>
                <w:sz w:val="24"/>
                <w:szCs w:val="24"/>
              </w:rPr>
              <w:t>к</w:t>
            </w:r>
            <w:r w:rsidRPr="00663FB4">
              <w:rPr>
                <w:sz w:val="24"/>
                <w:szCs w:val="24"/>
              </w:rPr>
              <w:t>руга</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2 115 485,2</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165 960,4</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162 460,4</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812 302,0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района</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r>
      <w:tr w:rsidR="002D35F0" w:rsidRPr="00925748" w:rsidTr="00061D67">
        <w:trPr>
          <w:gridAfter w:val="1"/>
          <w:wAfter w:w="1280" w:type="dxa"/>
          <w:trHeight w:val="332"/>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 том числе бе</w:t>
            </w:r>
            <w:r w:rsidRPr="00663FB4">
              <w:rPr>
                <w:sz w:val="24"/>
                <w:szCs w:val="24"/>
              </w:rPr>
              <w:t>з</w:t>
            </w:r>
            <w:r w:rsidRPr="00663FB4">
              <w:rPr>
                <w:sz w:val="24"/>
                <w:szCs w:val="24"/>
              </w:rPr>
              <w:t>во</w:t>
            </w:r>
            <w:r w:rsidRPr="00663FB4">
              <w:rPr>
                <w:sz w:val="24"/>
                <w:szCs w:val="24"/>
              </w:rPr>
              <w:t>з</w:t>
            </w:r>
            <w:r w:rsidRPr="00663FB4">
              <w:rPr>
                <w:sz w:val="24"/>
                <w:szCs w:val="24"/>
              </w:rPr>
              <w:t>мез</w:t>
            </w:r>
            <w:r w:rsidRPr="00663FB4">
              <w:rPr>
                <w:sz w:val="24"/>
                <w:szCs w:val="24"/>
              </w:rPr>
              <w:t>д</w:t>
            </w:r>
            <w:r w:rsidRPr="00663FB4">
              <w:rPr>
                <w:sz w:val="24"/>
                <w:szCs w:val="24"/>
              </w:rPr>
              <w:t>ные пост</w:t>
            </w:r>
            <w:r w:rsidRPr="00663FB4">
              <w:rPr>
                <w:sz w:val="24"/>
                <w:szCs w:val="24"/>
              </w:rPr>
              <w:t>у</w:t>
            </w:r>
            <w:r w:rsidRPr="00663FB4">
              <w:rPr>
                <w:sz w:val="24"/>
                <w:szCs w:val="24"/>
              </w:rPr>
              <w:t>пления физ</w:t>
            </w:r>
            <w:r w:rsidRPr="00663FB4">
              <w:rPr>
                <w:sz w:val="24"/>
                <w:szCs w:val="24"/>
              </w:rPr>
              <w:t>и</w:t>
            </w:r>
            <w:r w:rsidRPr="00663FB4">
              <w:rPr>
                <w:sz w:val="24"/>
                <w:szCs w:val="24"/>
              </w:rPr>
              <w:t>ческих и юр</w:t>
            </w:r>
            <w:r w:rsidRPr="00663FB4">
              <w:rPr>
                <w:sz w:val="24"/>
                <w:szCs w:val="24"/>
              </w:rPr>
              <w:t>и</w:t>
            </w:r>
            <w:r w:rsidRPr="00663FB4">
              <w:rPr>
                <w:sz w:val="24"/>
                <w:szCs w:val="24"/>
              </w:rPr>
              <w:t>дич</w:t>
            </w:r>
            <w:r w:rsidRPr="00663FB4">
              <w:rPr>
                <w:sz w:val="24"/>
                <w:szCs w:val="24"/>
              </w:rPr>
              <w:t>е</w:t>
            </w:r>
            <w:r w:rsidRPr="00663FB4">
              <w:rPr>
                <w:sz w:val="24"/>
                <w:szCs w:val="24"/>
              </w:rPr>
              <w:t>ских лиц</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w:t>
            </w:r>
            <w:r w:rsidRPr="00663FB4">
              <w:rPr>
                <w:sz w:val="24"/>
                <w:szCs w:val="24"/>
              </w:rPr>
              <w:t>д</w:t>
            </w:r>
            <w:r w:rsidRPr="00663FB4">
              <w:rPr>
                <w:sz w:val="24"/>
                <w:szCs w:val="24"/>
              </w:rPr>
              <w:t>жет пос</w:t>
            </w:r>
            <w:r w:rsidRPr="00663FB4">
              <w:rPr>
                <w:sz w:val="24"/>
                <w:szCs w:val="24"/>
              </w:rPr>
              <w:t>е</w:t>
            </w:r>
            <w:r w:rsidRPr="00663FB4">
              <w:rPr>
                <w:sz w:val="24"/>
                <w:szCs w:val="24"/>
              </w:rPr>
              <w:t>лений</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r>
      <w:tr w:rsidR="002D35F0" w:rsidRPr="00925748" w:rsidTr="00061D67">
        <w:trPr>
          <w:gridAfter w:val="1"/>
          <w:wAfter w:w="1280" w:type="dxa"/>
          <w:trHeight w:val="118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w:t>
            </w:r>
            <w:r w:rsidRPr="00663FB4">
              <w:rPr>
                <w:sz w:val="24"/>
                <w:szCs w:val="24"/>
              </w:rPr>
              <w:t>т</w:t>
            </w:r>
            <w:r w:rsidRPr="00663FB4">
              <w:rPr>
                <w:sz w:val="24"/>
                <w:szCs w:val="24"/>
              </w:rPr>
              <w:t>ные исто</w:t>
            </w:r>
            <w:r w:rsidRPr="00663FB4">
              <w:rPr>
                <w:sz w:val="24"/>
                <w:szCs w:val="24"/>
              </w:rPr>
              <w:t>ч</w:t>
            </w:r>
            <w:r w:rsidRPr="00663FB4">
              <w:rPr>
                <w:sz w:val="24"/>
                <w:szCs w:val="24"/>
              </w:rPr>
              <w:t>ники</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0,0</w:t>
            </w:r>
          </w:p>
        </w:tc>
      </w:tr>
      <w:tr w:rsidR="002D35F0" w:rsidRPr="00925748" w:rsidTr="00061D67">
        <w:trPr>
          <w:gridAfter w:val="1"/>
          <w:wAfter w:w="1280" w:type="dxa"/>
          <w:trHeight w:val="1324"/>
        </w:trPr>
        <w:tc>
          <w:tcPr>
            <w:tcW w:w="387" w:type="dxa"/>
            <w:vMerge w:val="restart"/>
            <w:shd w:val="clear" w:color="auto" w:fill="auto"/>
            <w:vAlign w:val="center"/>
            <w:hideMark/>
          </w:tcPr>
          <w:p w:rsidR="002D35F0" w:rsidRPr="00E30246" w:rsidRDefault="002D35F0" w:rsidP="00B17037">
            <w:pPr>
              <w:jc w:val="center"/>
              <w:rPr>
                <w:bCs/>
                <w:sz w:val="22"/>
                <w:szCs w:val="22"/>
              </w:rPr>
            </w:pPr>
            <w:r w:rsidRPr="00E30246">
              <w:rPr>
                <w:bCs/>
                <w:sz w:val="22"/>
                <w:szCs w:val="22"/>
              </w:rPr>
              <w:t>1.2</w:t>
            </w:r>
            <w:r>
              <w:rPr>
                <w:bCs/>
                <w:sz w:val="22"/>
                <w:szCs w:val="22"/>
              </w:rPr>
              <w:t>.</w:t>
            </w:r>
          </w:p>
        </w:tc>
        <w:tc>
          <w:tcPr>
            <w:tcW w:w="1494" w:type="dxa"/>
            <w:gridSpan w:val="4"/>
            <w:vMerge w:val="restart"/>
            <w:shd w:val="clear" w:color="auto" w:fill="auto"/>
            <w:vAlign w:val="center"/>
            <w:hideMark/>
          </w:tcPr>
          <w:p w:rsidR="002D35F0" w:rsidRPr="00E30246" w:rsidRDefault="002D35F0" w:rsidP="00B17037">
            <w:pPr>
              <w:jc w:val="center"/>
              <w:rPr>
                <w:bCs/>
                <w:sz w:val="22"/>
                <w:szCs w:val="22"/>
              </w:rPr>
            </w:pPr>
            <w:r w:rsidRPr="00E30246">
              <w:rPr>
                <w:bCs/>
                <w:sz w:val="22"/>
                <w:szCs w:val="22"/>
              </w:rPr>
              <w:t>Обеспечение сбалансир</w:t>
            </w:r>
            <w:r w:rsidRPr="00E30246">
              <w:rPr>
                <w:bCs/>
                <w:sz w:val="22"/>
                <w:szCs w:val="22"/>
              </w:rPr>
              <w:t>о</w:t>
            </w:r>
            <w:r w:rsidRPr="00E30246">
              <w:rPr>
                <w:bCs/>
                <w:sz w:val="22"/>
                <w:szCs w:val="22"/>
              </w:rPr>
              <w:t>ванности бюджетов поселений района, пр</w:t>
            </w:r>
            <w:r w:rsidRPr="00E30246">
              <w:rPr>
                <w:bCs/>
                <w:sz w:val="22"/>
                <w:szCs w:val="22"/>
              </w:rPr>
              <w:t>е</w:t>
            </w:r>
            <w:r w:rsidRPr="00E30246">
              <w:rPr>
                <w:bCs/>
                <w:sz w:val="22"/>
                <w:szCs w:val="22"/>
              </w:rPr>
              <w:t>доставление межбюдже</w:t>
            </w:r>
            <w:r w:rsidRPr="00E30246">
              <w:rPr>
                <w:bCs/>
                <w:sz w:val="22"/>
                <w:szCs w:val="22"/>
              </w:rPr>
              <w:t>т</w:t>
            </w:r>
            <w:r w:rsidRPr="00E30246">
              <w:rPr>
                <w:bCs/>
                <w:sz w:val="22"/>
                <w:szCs w:val="22"/>
              </w:rPr>
              <w:t>ных тран</w:t>
            </w:r>
            <w:r w:rsidRPr="00E30246">
              <w:rPr>
                <w:bCs/>
                <w:sz w:val="22"/>
                <w:szCs w:val="22"/>
              </w:rPr>
              <w:t>с</w:t>
            </w:r>
            <w:r w:rsidRPr="00E30246">
              <w:rPr>
                <w:bCs/>
                <w:sz w:val="22"/>
                <w:szCs w:val="22"/>
              </w:rPr>
              <w:t>фертов на исполнение вопросов м</w:t>
            </w:r>
            <w:r w:rsidRPr="00E30246">
              <w:rPr>
                <w:bCs/>
                <w:sz w:val="22"/>
                <w:szCs w:val="22"/>
              </w:rPr>
              <w:t>е</w:t>
            </w:r>
            <w:r w:rsidRPr="00E30246">
              <w:rPr>
                <w:bCs/>
                <w:sz w:val="22"/>
                <w:szCs w:val="22"/>
              </w:rPr>
              <w:t>стного зн</w:t>
            </w:r>
            <w:r w:rsidRPr="00E30246">
              <w:rPr>
                <w:bCs/>
                <w:sz w:val="22"/>
                <w:szCs w:val="22"/>
              </w:rPr>
              <w:t>а</w:t>
            </w:r>
            <w:r w:rsidRPr="00E30246">
              <w:rPr>
                <w:bCs/>
                <w:sz w:val="22"/>
                <w:szCs w:val="22"/>
              </w:rPr>
              <w:t>чения пос</w:t>
            </w:r>
            <w:r w:rsidRPr="00E30246">
              <w:rPr>
                <w:bCs/>
                <w:sz w:val="22"/>
                <w:szCs w:val="22"/>
              </w:rPr>
              <w:t>е</w:t>
            </w:r>
            <w:r w:rsidRPr="00E30246">
              <w:rPr>
                <w:bCs/>
                <w:sz w:val="22"/>
                <w:szCs w:val="22"/>
              </w:rPr>
              <w:t>лений, для компенсации дополн</w:t>
            </w:r>
            <w:r w:rsidRPr="00E30246">
              <w:rPr>
                <w:bCs/>
                <w:sz w:val="22"/>
                <w:szCs w:val="22"/>
              </w:rPr>
              <w:t>и</w:t>
            </w:r>
            <w:r w:rsidRPr="00E30246">
              <w:rPr>
                <w:bCs/>
                <w:sz w:val="22"/>
                <w:szCs w:val="22"/>
              </w:rPr>
              <w:t>тельных ра</w:t>
            </w:r>
            <w:r w:rsidRPr="00E30246">
              <w:rPr>
                <w:bCs/>
                <w:sz w:val="22"/>
                <w:szCs w:val="22"/>
              </w:rPr>
              <w:t>с</w:t>
            </w:r>
            <w:r w:rsidRPr="00E30246">
              <w:rPr>
                <w:bCs/>
                <w:sz w:val="22"/>
                <w:szCs w:val="22"/>
              </w:rPr>
              <w:t>ходов, во</w:t>
            </w:r>
            <w:r w:rsidRPr="00E30246">
              <w:rPr>
                <w:bCs/>
                <w:sz w:val="22"/>
                <w:szCs w:val="22"/>
              </w:rPr>
              <w:t>з</w:t>
            </w:r>
            <w:r w:rsidRPr="00E30246">
              <w:rPr>
                <w:bCs/>
                <w:sz w:val="22"/>
                <w:szCs w:val="22"/>
              </w:rPr>
              <w:t>никших в результате решений, принятых органами власти др</w:t>
            </w:r>
            <w:r w:rsidRPr="00E30246">
              <w:rPr>
                <w:bCs/>
                <w:sz w:val="22"/>
                <w:szCs w:val="22"/>
              </w:rPr>
              <w:t>у</w:t>
            </w:r>
            <w:r w:rsidRPr="00E30246">
              <w:rPr>
                <w:bCs/>
                <w:sz w:val="22"/>
                <w:szCs w:val="22"/>
              </w:rPr>
              <w:t xml:space="preserve">гого уровня (показатель </w:t>
            </w:r>
            <w:r w:rsidRPr="00E30246">
              <w:rPr>
                <w:bCs/>
                <w:sz w:val="22"/>
                <w:szCs w:val="22"/>
              </w:rPr>
              <w:lastRenderedPageBreak/>
              <w:t>1)</w:t>
            </w:r>
          </w:p>
        </w:tc>
        <w:tc>
          <w:tcPr>
            <w:tcW w:w="978" w:type="dxa"/>
            <w:gridSpan w:val="3"/>
            <w:vMerge w:val="restart"/>
            <w:shd w:val="clear" w:color="auto" w:fill="auto"/>
            <w:vAlign w:val="center"/>
            <w:hideMark/>
          </w:tcPr>
          <w:p w:rsidR="002D35F0" w:rsidRPr="00E30246" w:rsidRDefault="002D35F0" w:rsidP="00B17037">
            <w:pPr>
              <w:jc w:val="center"/>
              <w:rPr>
                <w:bCs/>
                <w:sz w:val="22"/>
                <w:szCs w:val="22"/>
              </w:rPr>
            </w:pPr>
            <w:r>
              <w:rPr>
                <w:bCs/>
                <w:sz w:val="22"/>
                <w:szCs w:val="22"/>
              </w:rPr>
              <w:lastRenderedPageBreak/>
              <w:t>у</w:t>
            </w:r>
            <w:r w:rsidRPr="00E30246">
              <w:rPr>
                <w:bCs/>
                <w:sz w:val="22"/>
                <w:szCs w:val="22"/>
              </w:rPr>
              <w:t>пра</w:t>
            </w:r>
            <w:r w:rsidRPr="00E30246">
              <w:rPr>
                <w:bCs/>
                <w:sz w:val="22"/>
                <w:szCs w:val="22"/>
              </w:rPr>
              <w:t>в</w:t>
            </w:r>
            <w:r w:rsidRPr="00E30246">
              <w:rPr>
                <w:bCs/>
                <w:sz w:val="22"/>
                <w:szCs w:val="22"/>
              </w:rPr>
              <w:t>ление орган</w:t>
            </w:r>
            <w:r w:rsidRPr="00E30246">
              <w:rPr>
                <w:bCs/>
                <w:sz w:val="22"/>
                <w:szCs w:val="22"/>
              </w:rPr>
              <w:t>и</w:t>
            </w:r>
            <w:r w:rsidRPr="00E30246">
              <w:rPr>
                <w:bCs/>
                <w:sz w:val="22"/>
                <w:szCs w:val="22"/>
              </w:rPr>
              <w:t>зации де</w:t>
            </w:r>
            <w:r w:rsidRPr="00E30246">
              <w:rPr>
                <w:bCs/>
                <w:sz w:val="22"/>
                <w:szCs w:val="22"/>
              </w:rPr>
              <w:t>я</w:t>
            </w:r>
            <w:r w:rsidRPr="00E30246">
              <w:rPr>
                <w:bCs/>
                <w:sz w:val="22"/>
                <w:szCs w:val="22"/>
              </w:rPr>
              <w:t>тельн</w:t>
            </w:r>
            <w:r w:rsidRPr="00E30246">
              <w:rPr>
                <w:bCs/>
                <w:sz w:val="22"/>
                <w:szCs w:val="22"/>
              </w:rPr>
              <w:t>о</w:t>
            </w:r>
            <w:r w:rsidRPr="00E30246">
              <w:rPr>
                <w:bCs/>
                <w:sz w:val="22"/>
                <w:szCs w:val="22"/>
              </w:rPr>
              <w:t>сти а</w:t>
            </w:r>
            <w:r w:rsidRPr="00E30246">
              <w:rPr>
                <w:bCs/>
                <w:sz w:val="22"/>
                <w:szCs w:val="22"/>
              </w:rPr>
              <w:t>д</w:t>
            </w:r>
            <w:r w:rsidRPr="00E30246">
              <w:rPr>
                <w:bCs/>
                <w:sz w:val="22"/>
                <w:szCs w:val="22"/>
              </w:rPr>
              <w:t>мин</w:t>
            </w:r>
            <w:r w:rsidRPr="00E30246">
              <w:rPr>
                <w:bCs/>
                <w:sz w:val="22"/>
                <w:szCs w:val="22"/>
              </w:rPr>
              <w:t>и</w:t>
            </w:r>
            <w:r w:rsidRPr="00E30246">
              <w:rPr>
                <w:bCs/>
                <w:sz w:val="22"/>
                <w:szCs w:val="22"/>
              </w:rPr>
              <w:t>страции района</w:t>
            </w:r>
            <w:r>
              <w:rPr>
                <w:bCs/>
                <w:sz w:val="22"/>
                <w:szCs w:val="22"/>
              </w:rPr>
              <w:t>;</w:t>
            </w:r>
            <w:r w:rsidRPr="00E30246">
              <w:rPr>
                <w:bCs/>
                <w:sz w:val="22"/>
                <w:szCs w:val="22"/>
              </w:rPr>
              <w:t xml:space="preserve">              </w:t>
            </w:r>
            <w:r>
              <w:rPr>
                <w:bCs/>
                <w:sz w:val="22"/>
                <w:szCs w:val="22"/>
              </w:rPr>
              <w:t xml:space="preserve">                               о</w:t>
            </w:r>
            <w:r w:rsidRPr="00E30246">
              <w:rPr>
                <w:bCs/>
                <w:sz w:val="22"/>
                <w:szCs w:val="22"/>
              </w:rPr>
              <w:t>тдел тран</w:t>
            </w:r>
            <w:r w:rsidRPr="00E30246">
              <w:rPr>
                <w:bCs/>
                <w:sz w:val="22"/>
                <w:szCs w:val="22"/>
              </w:rPr>
              <w:t>с</w:t>
            </w:r>
            <w:r w:rsidRPr="00E30246">
              <w:rPr>
                <w:bCs/>
                <w:sz w:val="22"/>
                <w:szCs w:val="22"/>
              </w:rPr>
              <w:t>порта и связи адм</w:t>
            </w:r>
            <w:r w:rsidRPr="00E30246">
              <w:rPr>
                <w:bCs/>
                <w:sz w:val="22"/>
                <w:szCs w:val="22"/>
              </w:rPr>
              <w:t>и</w:t>
            </w:r>
            <w:r w:rsidRPr="00E30246">
              <w:rPr>
                <w:bCs/>
                <w:sz w:val="22"/>
                <w:szCs w:val="22"/>
              </w:rPr>
              <w:t>нистр</w:t>
            </w:r>
            <w:r w:rsidRPr="00E30246">
              <w:rPr>
                <w:bCs/>
                <w:sz w:val="22"/>
                <w:szCs w:val="22"/>
              </w:rPr>
              <w:t>а</w:t>
            </w:r>
            <w:r w:rsidRPr="00E30246">
              <w:rPr>
                <w:bCs/>
                <w:sz w:val="22"/>
                <w:szCs w:val="22"/>
              </w:rPr>
              <w:t>ции района</w:t>
            </w:r>
            <w:r>
              <w:rPr>
                <w:bCs/>
                <w:sz w:val="22"/>
                <w:szCs w:val="22"/>
              </w:rPr>
              <w:t>;  у</w:t>
            </w:r>
            <w:r w:rsidRPr="00E30246">
              <w:rPr>
                <w:bCs/>
                <w:sz w:val="22"/>
                <w:szCs w:val="22"/>
              </w:rPr>
              <w:t>пра</w:t>
            </w:r>
            <w:r w:rsidRPr="00E30246">
              <w:rPr>
                <w:bCs/>
                <w:sz w:val="22"/>
                <w:szCs w:val="22"/>
              </w:rPr>
              <w:t>в</w:t>
            </w:r>
            <w:r w:rsidRPr="00E30246">
              <w:rPr>
                <w:bCs/>
                <w:sz w:val="22"/>
                <w:szCs w:val="22"/>
              </w:rPr>
              <w:t>ление культ</w:t>
            </w:r>
            <w:r w:rsidRPr="00E30246">
              <w:rPr>
                <w:bCs/>
                <w:sz w:val="22"/>
                <w:szCs w:val="22"/>
              </w:rPr>
              <w:t>у</w:t>
            </w:r>
            <w:r w:rsidRPr="00E30246">
              <w:rPr>
                <w:bCs/>
                <w:sz w:val="22"/>
                <w:szCs w:val="22"/>
              </w:rPr>
              <w:t>ры а</w:t>
            </w:r>
            <w:r w:rsidRPr="00E30246">
              <w:rPr>
                <w:bCs/>
                <w:sz w:val="22"/>
                <w:szCs w:val="22"/>
              </w:rPr>
              <w:t>д</w:t>
            </w:r>
            <w:r w:rsidRPr="00E30246">
              <w:rPr>
                <w:bCs/>
                <w:sz w:val="22"/>
                <w:szCs w:val="22"/>
              </w:rPr>
              <w:t>мин</w:t>
            </w:r>
            <w:r w:rsidRPr="00E30246">
              <w:rPr>
                <w:bCs/>
                <w:sz w:val="22"/>
                <w:szCs w:val="22"/>
              </w:rPr>
              <w:t>и</w:t>
            </w:r>
            <w:r w:rsidRPr="00E30246">
              <w:rPr>
                <w:bCs/>
                <w:sz w:val="22"/>
                <w:szCs w:val="22"/>
              </w:rPr>
              <w:t>страции района</w:t>
            </w:r>
            <w:r>
              <w:rPr>
                <w:bCs/>
                <w:sz w:val="22"/>
                <w:szCs w:val="22"/>
              </w:rPr>
              <w:t>;</w:t>
            </w:r>
            <w:r w:rsidRPr="00E30246">
              <w:rPr>
                <w:bCs/>
                <w:sz w:val="22"/>
                <w:szCs w:val="22"/>
              </w:rPr>
              <w:t xml:space="preserve">                                                                                                                                                                                                                                                                                                                  </w:t>
            </w:r>
            <w:r>
              <w:rPr>
                <w:bCs/>
                <w:sz w:val="22"/>
                <w:szCs w:val="22"/>
              </w:rPr>
              <w:t xml:space="preserve">                               д</w:t>
            </w:r>
            <w:r w:rsidRPr="00E30246">
              <w:rPr>
                <w:bCs/>
                <w:sz w:val="22"/>
                <w:szCs w:val="22"/>
              </w:rPr>
              <w:t>епа</w:t>
            </w:r>
            <w:r w:rsidRPr="00E30246">
              <w:rPr>
                <w:bCs/>
                <w:sz w:val="22"/>
                <w:szCs w:val="22"/>
              </w:rPr>
              <w:t>р</w:t>
            </w:r>
            <w:r w:rsidRPr="00E30246">
              <w:rPr>
                <w:bCs/>
                <w:sz w:val="22"/>
                <w:szCs w:val="22"/>
              </w:rPr>
              <w:t xml:space="preserve">тамент </w:t>
            </w:r>
            <w:r w:rsidRPr="00E30246">
              <w:rPr>
                <w:bCs/>
                <w:sz w:val="22"/>
                <w:szCs w:val="22"/>
              </w:rPr>
              <w:lastRenderedPageBreak/>
              <w:t>фина</w:t>
            </w:r>
            <w:r w:rsidRPr="00E30246">
              <w:rPr>
                <w:bCs/>
                <w:sz w:val="22"/>
                <w:szCs w:val="22"/>
              </w:rPr>
              <w:t>н</w:t>
            </w:r>
            <w:r w:rsidRPr="00E30246">
              <w:rPr>
                <w:bCs/>
                <w:sz w:val="22"/>
                <w:szCs w:val="22"/>
              </w:rPr>
              <w:t>сов а</w:t>
            </w:r>
            <w:r w:rsidRPr="00E30246">
              <w:rPr>
                <w:bCs/>
                <w:sz w:val="22"/>
                <w:szCs w:val="22"/>
              </w:rPr>
              <w:t>д</w:t>
            </w:r>
            <w:r w:rsidRPr="00E30246">
              <w:rPr>
                <w:bCs/>
                <w:sz w:val="22"/>
                <w:szCs w:val="22"/>
              </w:rPr>
              <w:t>мин</w:t>
            </w:r>
            <w:r w:rsidRPr="00E30246">
              <w:rPr>
                <w:bCs/>
                <w:sz w:val="22"/>
                <w:szCs w:val="22"/>
              </w:rPr>
              <w:t>и</w:t>
            </w:r>
            <w:r w:rsidRPr="00E30246">
              <w:rPr>
                <w:bCs/>
                <w:sz w:val="22"/>
                <w:szCs w:val="22"/>
              </w:rPr>
              <w:t>страции района</w:t>
            </w:r>
          </w:p>
        </w:tc>
        <w:tc>
          <w:tcPr>
            <w:tcW w:w="987" w:type="dxa"/>
            <w:gridSpan w:val="3"/>
            <w:shd w:val="clear" w:color="auto" w:fill="auto"/>
            <w:vAlign w:val="center"/>
            <w:hideMark/>
          </w:tcPr>
          <w:p w:rsidR="002D35F0" w:rsidRPr="00E30246" w:rsidRDefault="002D35F0" w:rsidP="00B17037">
            <w:pPr>
              <w:jc w:val="center"/>
              <w:rPr>
                <w:bCs/>
                <w:sz w:val="22"/>
                <w:szCs w:val="22"/>
              </w:rPr>
            </w:pPr>
            <w:r w:rsidRPr="00E30246">
              <w:rPr>
                <w:bCs/>
                <w:sz w:val="22"/>
                <w:szCs w:val="22"/>
              </w:rPr>
              <w:lastRenderedPageBreak/>
              <w:t>всего</w:t>
            </w:r>
          </w:p>
        </w:tc>
        <w:tc>
          <w:tcPr>
            <w:tcW w:w="1414"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3 973 153,9</w:t>
            </w:r>
          </w:p>
        </w:tc>
        <w:tc>
          <w:tcPr>
            <w:tcW w:w="1416"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290 567,3</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319 927,9</w:t>
            </w:r>
          </w:p>
        </w:tc>
        <w:tc>
          <w:tcPr>
            <w:tcW w:w="1132" w:type="dxa"/>
            <w:gridSpan w:val="3"/>
            <w:shd w:val="clear" w:color="auto" w:fill="auto"/>
            <w:vAlign w:val="center"/>
            <w:hideMark/>
          </w:tcPr>
          <w:p w:rsidR="002D35F0" w:rsidRPr="00E30246" w:rsidRDefault="002D35F0" w:rsidP="00B17037">
            <w:pPr>
              <w:jc w:val="center"/>
              <w:rPr>
                <w:bCs/>
                <w:sz w:val="20"/>
                <w:szCs w:val="20"/>
              </w:rPr>
            </w:pPr>
            <w:r w:rsidRPr="00E30246">
              <w:rPr>
                <w:bCs/>
                <w:sz w:val="20"/>
                <w:szCs w:val="20"/>
              </w:rPr>
              <w:t>307 241,7</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305 541,7</w:t>
            </w:r>
          </w:p>
        </w:tc>
        <w:tc>
          <w:tcPr>
            <w:tcW w:w="113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305 541,7</w:t>
            </w:r>
          </w:p>
        </w:tc>
        <w:tc>
          <w:tcPr>
            <w:tcW w:w="1039"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305 541,7</w:t>
            </w:r>
          </w:p>
        </w:tc>
        <w:tc>
          <w:tcPr>
            <w:tcW w:w="1366"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305 541,7</w:t>
            </w:r>
          </w:p>
        </w:tc>
        <w:tc>
          <w:tcPr>
            <w:tcW w:w="1142" w:type="dxa"/>
            <w:gridSpan w:val="4"/>
            <w:shd w:val="clear" w:color="auto" w:fill="auto"/>
            <w:vAlign w:val="center"/>
            <w:hideMark/>
          </w:tcPr>
          <w:p w:rsidR="002D35F0" w:rsidRPr="00E30246" w:rsidRDefault="002D35F0" w:rsidP="00B17037">
            <w:pPr>
              <w:jc w:val="center"/>
              <w:rPr>
                <w:bCs/>
                <w:sz w:val="20"/>
                <w:szCs w:val="20"/>
              </w:rPr>
            </w:pPr>
            <w:r w:rsidRPr="00E30246">
              <w:rPr>
                <w:bCs/>
                <w:sz w:val="20"/>
                <w:szCs w:val="20"/>
              </w:rPr>
              <w:t>305 541,7</w:t>
            </w:r>
          </w:p>
        </w:tc>
        <w:tc>
          <w:tcPr>
            <w:tcW w:w="1410" w:type="dxa"/>
            <w:gridSpan w:val="2"/>
            <w:shd w:val="clear" w:color="auto" w:fill="auto"/>
            <w:vAlign w:val="center"/>
            <w:hideMark/>
          </w:tcPr>
          <w:p w:rsidR="002D35F0" w:rsidRPr="00E30246" w:rsidRDefault="002D35F0" w:rsidP="00B17037">
            <w:pPr>
              <w:jc w:val="center"/>
              <w:rPr>
                <w:bCs/>
                <w:sz w:val="20"/>
                <w:szCs w:val="20"/>
              </w:rPr>
            </w:pPr>
            <w:r w:rsidRPr="00E30246">
              <w:rPr>
                <w:bCs/>
                <w:sz w:val="20"/>
                <w:szCs w:val="20"/>
              </w:rPr>
              <w:t>1 527 708,5</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E30246">
              <w:rPr>
                <w:bCs/>
                <w:sz w:val="22"/>
                <w:szCs w:val="22"/>
              </w:rPr>
              <w:t>фед</w:t>
            </w:r>
            <w:r w:rsidRPr="00E30246">
              <w:rPr>
                <w:bCs/>
                <w:sz w:val="22"/>
                <w:szCs w:val="22"/>
              </w:rPr>
              <w:t>е</w:t>
            </w:r>
            <w:r w:rsidRPr="00E30246">
              <w:rPr>
                <w:bCs/>
                <w:sz w:val="22"/>
                <w:szCs w:val="22"/>
              </w:rPr>
              <w:t>рал</w:t>
            </w:r>
            <w:r w:rsidRPr="00E30246">
              <w:rPr>
                <w:bCs/>
                <w:sz w:val="22"/>
                <w:szCs w:val="22"/>
              </w:rPr>
              <w:t>ь</w:t>
            </w:r>
            <w:r w:rsidRPr="00E30246">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t>46 784,5</w:t>
            </w:r>
          </w:p>
        </w:tc>
        <w:tc>
          <w:tcPr>
            <w:tcW w:w="1416"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3 451,1</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3 489,2</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039"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366"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14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3 622,2</w:t>
            </w:r>
          </w:p>
        </w:tc>
        <w:tc>
          <w:tcPr>
            <w:tcW w:w="1410"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18 111,0</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E30246">
              <w:rPr>
                <w:bCs/>
                <w:sz w:val="22"/>
                <w:szCs w:val="22"/>
              </w:rPr>
              <w:t>бюджет авт</w:t>
            </w:r>
            <w:r w:rsidRPr="00E30246">
              <w:rPr>
                <w:bCs/>
                <w:sz w:val="22"/>
                <w:szCs w:val="22"/>
              </w:rPr>
              <w:t>о</w:t>
            </w:r>
            <w:r w:rsidRPr="00E30246">
              <w:rPr>
                <w:bCs/>
                <w:sz w:val="22"/>
                <w:szCs w:val="22"/>
              </w:rPr>
              <w:t>номн</w:t>
            </w:r>
            <w:r w:rsidRPr="00E30246">
              <w:rPr>
                <w:bCs/>
                <w:sz w:val="22"/>
                <w:szCs w:val="22"/>
              </w:rPr>
              <w:t>о</w:t>
            </w:r>
            <w:r w:rsidRPr="00E30246">
              <w:rPr>
                <w:bCs/>
                <w:sz w:val="22"/>
                <w:szCs w:val="22"/>
              </w:rPr>
              <w:t>го о</w:t>
            </w:r>
            <w:r w:rsidRPr="00E30246">
              <w:rPr>
                <w:bCs/>
                <w:sz w:val="22"/>
                <w:szCs w:val="22"/>
              </w:rPr>
              <w:t>к</w:t>
            </w:r>
            <w:r w:rsidRPr="00E30246">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t>53 810,4</w:t>
            </w:r>
          </w:p>
        </w:tc>
        <w:tc>
          <w:tcPr>
            <w:tcW w:w="1416"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15 785,5</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3 247,9</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4 707,0</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3 007,0</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 xml:space="preserve">  3 007,0</w:t>
            </w:r>
          </w:p>
        </w:tc>
        <w:tc>
          <w:tcPr>
            <w:tcW w:w="1039"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3 007,0</w:t>
            </w:r>
          </w:p>
        </w:tc>
        <w:tc>
          <w:tcPr>
            <w:tcW w:w="1366"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3 007,0</w:t>
            </w:r>
          </w:p>
        </w:tc>
        <w:tc>
          <w:tcPr>
            <w:tcW w:w="114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3 007,0</w:t>
            </w:r>
          </w:p>
        </w:tc>
        <w:tc>
          <w:tcPr>
            <w:tcW w:w="1410"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15 035,0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E30246">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t>3 872 559,0</w:t>
            </w:r>
          </w:p>
        </w:tc>
        <w:tc>
          <w:tcPr>
            <w:tcW w:w="1416"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271 330,7</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313 190,8</w:t>
            </w:r>
          </w:p>
        </w:tc>
        <w:tc>
          <w:tcPr>
            <w:tcW w:w="1132" w:type="dxa"/>
            <w:gridSpan w:val="3"/>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13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039"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366"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142" w:type="dxa"/>
            <w:gridSpan w:val="4"/>
            <w:shd w:val="clear" w:color="auto" w:fill="auto"/>
            <w:vAlign w:val="center"/>
            <w:hideMark/>
          </w:tcPr>
          <w:p w:rsidR="002D35F0" w:rsidRPr="00E30246" w:rsidRDefault="002D35F0" w:rsidP="000560E7">
            <w:pPr>
              <w:jc w:val="center"/>
              <w:rPr>
                <w:bCs/>
                <w:sz w:val="20"/>
                <w:szCs w:val="20"/>
              </w:rPr>
            </w:pPr>
            <w:r w:rsidRPr="00E30246">
              <w:rPr>
                <w:bCs/>
                <w:sz w:val="20"/>
                <w:szCs w:val="20"/>
              </w:rPr>
              <w:t>298 912,5</w:t>
            </w:r>
          </w:p>
        </w:tc>
        <w:tc>
          <w:tcPr>
            <w:tcW w:w="1410" w:type="dxa"/>
            <w:gridSpan w:val="2"/>
            <w:shd w:val="clear" w:color="auto" w:fill="auto"/>
            <w:vAlign w:val="center"/>
            <w:hideMark/>
          </w:tcPr>
          <w:p w:rsidR="002D35F0" w:rsidRPr="00E30246" w:rsidRDefault="002D35F0" w:rsidP="000560E7">
            <w:pPr>
              <w:jc w:val="center"/>
              <w:rPr>
                <w:bCs/>
                <w:sz w:val="20"/>
                <w:szCs w:val="20"/>
              </w:rPr>
            </w:pPr>
            <w:r w:rsidRPr="00E30246">
              <w:rPr>
                <w:bCs/>
                <w:sz w:val="20"/>
                <w:szCs w:val="20"/>
              </w:rPr>
              <w:t>1 494 562,5</w:t>
            </w:r>
          </w:p>
        </w:tc>
      </w:tr>
      <w:tr w:rsidR="002D35F0" w:rsidRPr="00925748" w:rsidTr="00061D67">
        <w:trPr>
          <w:gridAfter w:val="1"/>
          <w:wAfter w:w="1280" w:type="dxa"/>
          <w:trHeight w:val="199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E30246">
              <w:rPr>
                <w:bCs/>
                <w:sz w:val="22"/>
                <w:szCs w:val="22"/>
              </w:rPr>
              <w:t>в том числе безво</w:t>
            </w:r>
            <w:r w:rsidRPr="00E30246">
              <w:rPr>
                <w:bCs/>
                <w:sz w:val="22"/>
                <w:szCs w:val="22"/>
              </w:rPr>
              <w:t>з</w:t>
            </w:r>
            <w:r w:rsidRPr="00E30246">
              <w:rPr>
                <w:bCs/>
                <w:sz w:val="22"/>
                <w:szCs w:val="22"/>
              </w:rPr>
              <w:t>мез</w:t>
            </w:r>
            <w:r w:rsidRPr="00E30246">
              <w:rPr>
                <w:bCs/>
                <w:sz w:val="22"/>
                <w:szCs w:val="22"/>
              </w:rPr>
              <w:t>д</w:t>
            </w:r>
            <w:r w:rsidRPr="00E30246">
              <w:rPr>
                <w:bCs/>
                <w:sz w:val="22"/>
                <w:szCs w:val="22"/>
              </w:rPr>
              <w:t>ные посту</w:t>
            </w:r>
            <w:r w:rsidRPr="00E30246">
              <w:rPr>
                <w:bCs/>
                <w:sz w:val="22"/>
                <w:szCs w:val="22"/>
              </w:rPr>
              <w:t>п</w:t>
            </w:r>
            <w:r w:rsidRPr="00E30246">
              <w:rPr>
                <w:bCs/>
                <w:sz w:val="22"/>
                <w:szCs w:val="22"/>
              </w:rPr>
              <w:t>ления физич</w:t>
            </w:r>
            <w:r w:rsidRPr="00E30246">
              <w:rPr>
                <w:bCs/>
                <w:sz w:val="22"/>
                <w:szCs w:val="22"/>
              </w:rPr>
              <w:t>е</w:t>
            </w:r>
            <w:r w:rsidRPr="00E30246">
              <w:rPr>
                <w:bCs/>
                <w:sz w:val="22"/>
                <w:szCs w:val="22"/>
              </w:rPr>
              <w:t>ских и юрид</w:t>
            </w:r>
            <w:r w:rsidRPr="00E30246">
              <w:rPr>
                <w:bCs/>
                <w:sz w:val="22"/>
                <w:szCs w:val="22"/>
              </w:rPr>
              <w:t>и</w:t>
            </w:r>
            <w:r w:rsidRPr="00E30246">
              <w:rPr>
                <w:bCs/>
                <w:sz w:val="22"/>
                <w:szCs w:val="22"/>
              </w:rPr>
              <w:t xml:space="preserve">ческих </w:t>
            </w:r>
            <w:r w:rsidRPr="00E30246">
              <w:rPr>
                <w:bCs/>
                <w:sz w:val="22"/>
                <w:szCs w:val="22"/>
              </w:rPr>
              <w:lastRenderedPageBreak/>
              <w:t>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lastRenderedPageBreak/>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E30246">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967"/>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w:t>
            </w:r>
            <w:r w:rsidRPr="00663FB4">
              <w:rPr>
                <w:sz w:val="24"/>
                <w:szCs w:val="24"/>
              </w:rPr>
              <w:t>т</w:t>
            </w:r>
            <w:r w:rsidRPr="00663FB4">
              <w:rPr>
                <w:sz w:val="24"/>
                <w:szCs w:val="24"/>
              </w:rPr>
              <w:t>ные исто</w:t>
            </w:r>
            <w:r w:rsidRPr="00663FB4">
              <w:rPr>
                <w:sz w:val="24"/>
                <w:szCs w:val="24"/>
              </w:rPr>
              <w:t>ч</w:t>
            </w:r>
            <w:r w:rsidRPr="00663FB4">
              <w:rPr>
                <w:sz w:val="24"/>
                <w:szCs w:val="24"/>
              </w:rPr>
              <w:t>ники</w:t>
            </w:r>
          </w:p>
        </w:tc>
        <w:tc>
          <w:tcPr>
            <w:tcW w:w="1414" w:type="dxa"/>
            <w:gridSpan w:val="3"/>
            <w:shd w:val="clear" w:color="auto" w:fill="auto"/>
            <w:vAlign w:val="center"/>
            <w:hideMark/>
          </w:tcPr>
          <w:p w:rsidR="002D35F0" w:rsidRPr="00663FB4" w:rsidRDefault="002D35F0" w:rsidP="00663FB4">
            <w:pPr>
              <w:jc w:val="center"/>
              <w:rPr>
                <w:sz w:val="24"/>
                <w:szCs w:val="24"/>
              </w:rPr>
            </w:pPr>
          </w:p>
        </w:tc>
        <w:tc>
          <w:tcPr>
            <w:tcW w:w="1416" w:type="dxa"/>
            <w:gridSpan w:val="4"/>
            <w:shd w:val="clear" w:color="auto" w:fill="auto"/>
            <w:vAlign w:val="center"/>
            <w:hideMark/>
          </w:tcPr>
          <w:p w:rsidR="002D35F0" w:rsidRPr="00663FB4" w:rsidRDefault="002D35F0" w:rsidP="00663FB4">
            <w:pPr>
              <w:jc w:val="center"/>
              <w:rPr>
                <w:sz w:val="24"/>
                <w:szCs w:val="24"/>
              </w:rPr>
            </w:pP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663FB4">
              <w:rPr>
                <w:sz w:val="24"/>
                <w:szCs w:val="24"/>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663FB4">
              <w:rPr>
                <w:sz w:val="24"/>
                <w:szCs w:val="24"/>
              </w:rPr>
              <w:t>0,0</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1.2.1</w:t>
            </w:r>
            <w:r>
              <w:rPr>
                <w:bCs/>
                <w:sz w:val="22"/>
                <w:szCs w:val="22"/>
              </w:rPr>
              <w:t>.</w:t>
            </w:r>
          </w:p>
        </w:tc>
        <w:tc>
          <w:tcPr>
            <w:tcW w:w="1494" w:type="dxa"/>
            <w:gridSpan w:val="4"/>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Расчет и ра</w:t>
            </w:r>
            <w:r w:rsidRPr="00FE31F7">
              <w:rPr>
                <w:bCs/>
                <w:sz w:val="22"/>
                <w:szCs w:val="22"/>
              </w:rPr>
              <w:t>с</w:t>
            </w:r>
            <w:r w:rsidRPr="00FE31F7">
              <w:rPr>
                <w:bCs/>
                <w:sz w:val="22"/>
                <w:szCs w:val="22"/>
              </w:rPr>
              <w:t>пределение по поселен</w:t>
            </w:r>
            <w:r w:rsidRPr="00FE31F7">
              <w:rPr>
                <w:bCs/>
                <w:sz w:val="22"/>
                <w:szCs w:val="22"/>
              </w:rPr>
              <w:t>и</w:t>
            </w:r>
            <w:r w:rsidRPr="00FE31F7">
              <w:rPr>
                <w:bCs/>
                <w:sz w:val="22"/>
                <w:szCs w:val="22"/>
              </w:rPr>
              <w:t>ям района дотации на поддержку мер по обе</w:t>
            </w:r>
            <w:r w:rsidRPr="00FE31F7">
              <w:rPr>
                <w:bCs/>
                <w:sz w:val="22"/>
                <w:szCs w:val="22"/>
              </w:rPr>
              <w:t>с</w:t>
            </w:r>
            <w:r w:rsidRPr="00FE31F7">
              <w:rPr>
                <w:bCs/>
                <w:sz w:val="22"/>
                <w:szCs w:val="22"/>
              </w:rPr>
              <w:t>печению сбалансир</w:t>
            </w:r>
            <w:r w:rsidRPr="00FE31F7">
              <w:rPr>
                <w:bCs/>
                <w:sz w:val="22"/>
                <w:szCs w:val="22"/>
              </w:rPr>
              <w:t>о</w:t>
            </w:r>
            <w:r w:rsidRPr="00FE31F7">
              <w:rPr>
                <w:bCs/>
                <w:sz w:val="22"/>
                <w:szCs w:val="22"/>
              </w:rPr>
              <w:t>ванности м</w:t>
            </w:r>
            <w:r w:rsidRPr="00FE31F7">
              <w:rPr>
                <w:bCs/>
                <w:sz w:val="22"/>
                <w:szCs w:val="22"/>
              </w:rPr>
              <w:t>е</w:t>
            </w:r>
            <w:r w:rsidRPr="00FE31F7">
              <w:rPr>
                <w:bCs/>
                <w:sz w:val="22"/>
                <w:szCs w:val="22"/>
              </w:rPr>
              <w:t>стных бю</w:t>
            </w:r>
            <w:r w:rsidRPr="00FE31F7">
              <w:rPr>
                <w:bCs/>
                <w:sz w:val="22"/>
                <w:szCs w:val="22"/>
              </w:rPr>
              <w:t>д</w:t>
            </w:r>
            <w:r w:rsidRPr="00FE31F7">
              <w:rPr>
                <w:bCs/>
                <w:sz w:val="22"/>
                <w:szCs w:val="22"/>
              </w:rPr>
              <w:t>жетов (пок</w:t>
            </w:r>
            <w:r w:rsidRPr="00FE31F7">
              <w:rPr>
                <w:bCs/>
                <w:sz w:val="22"/>
                <w:szCs w:val="22"/>
              </w:rPr>
              <w:t>а</w:t>
            </w:r>
            <w:r w:rsidRPr="00FE31F7">
              <w:rPr>
                <w:bCs/>
                <w:sz w:val="22"/>
                <w:szCs w:val="22"/>
              </w:rPr>
              <w:t>затель 1)</w:t>
            </w:r>
          </w:p>
        </w:tc>
        <w:tc>
          <w:tcPr>
            <w:tcW w:w="978" w:type="dxa"/>
            <w:gridSpan w:val="3"/>
            <w:vMerge w:val="restart"/>
            <w:shd w:val="clear" w:color="auto" w:fill="auto"/>
            <w:vAlign w:val="center"/>
            <w:hideMark/>
          </w:tcPr>
          <w:p w:rsidR="002D35F0" w:rsidRPr="00FE31F7" w:rsidRDefault="002D35F0" w:rsidP="00B17037">
            <w:pPr>
              <w:jc w:val="center"/>
              <w:rPr>
                <w:bCs/>
                <w:sz w:val="22"/>
                <w:szCs w:val="22"/>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p>
        </w:tc>
        <w:tc>
          <w:tcPr>
            <w:tcW w:w="987" w:type="dxa"/>
            <w:gridSpan w:val="3"/>
            <w:shd w:val="clear" w:color="auto" w:fill="auto"/>
            <w:vAlign w:val="center"/>
            <w:hideMark/>
          </w:tcPr>
          <w:p w:rsidR="002D35F0" w:rsidRPr="00FE31F7" w:rsidRDefault="002D35F0" w:rsidP="00B17037">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3 705 363,5</w:t>
            </w:r>
          </w:p>
        </w:tc>
        <w:tc>
          <w:tcPr>
            <w:tcW w:w="1416"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259 229,1</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300 832,9</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039"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366"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14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285 936,5</w:t>
            </w:r>
          </w:p>
        </w:tc>
        <w:tc>
          <w:tcPr>
            <w:tcW w:w="1410"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1 429 682,5</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 </w:t>
            </w:r>
          </w:p>
        </w:tc>
      </w:tr>
      <w:tr w:rsidR="002D35F0" w:rsidRPr="00925748" w:rsidTr="00061D67">
        <w:trPr>
          <w:gridAfter w:val="1"/>
          <w:wAfter w:w="1280" w:type="dxa"/>
          <w:trHeight w:val="103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 </w:t>
            </w:r>
          </w:p>
        </w:tc>
      </w:tr>
      <w:tr w:rsidR="002D35F0" w:rsidRPr="00925748" w:rsidTr="00061D67">
        <w:trPr>
          <w:gridAfter w:val="1"/>
          <w:wAfter w:w="1280" w:type="dxa"/>
          <w:trHeight w:val="52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3 705 363,5</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259 229,1</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300 832,9</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285 936,5</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1 429 682,5</w:t>
            </w:r>
          </w:p>
        </w:tc>
      </w:tr>
      <w:tr w:rsidR="002D35F0" w:rsidRPr="00925748" w:rsidTr="00061D67">
        <w:trPr>
          <w:gridAfter w:val="1"/>
          <w:wAfter w:w="1280" w:type="dxa"/>
          <w:trHeight w:val="20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lastRenderedPageBreak/>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lastRenderedPageBreak/>
              <w:t> </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69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03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B17037">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1.2.2</w:t>
            </w:r>
            <w:r>
              <w:rPr>
                <w:bCs/>
                <w:sz w:val="22"/>
                <w:szCs w:val="22"/>
              </w:rPr>
              <w:t>.</w:t>
            </w:r>
          </w:p>
        </w:tc>
        <w:tc>
          <w:tcPr>
            <w:tcW w:w="1494" w:type="dxa"/>
            <w:gridSpan w:val="4"/>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Предоста</w:t>
            </w:r>
            <w:r w:rsidRPr="00FE31F7">
              <w:rPr>
                <w:bCs/>
                <w:sz w:val="22"/>
                <w:szCs w:val="22"/>
              </w:rPr>
              <w:t>в</w:t>
            </w:r>
            <w:r w:rsidRPr="00FE31F7">
              <w:rPr>
                <w:bCs/>
                <w:sz w:val="22"/>
                <w:szCs w:val="22"/>
              </w:rPr>
              <w:t>ление из м</w:t>
            </w:r>
            <w:r w:rsidRPr="00FE31F7">
              <w:rPr>
                <w:bCs/>
                <w:sz w:val="22"/>
                <w:szCs w:val="22"/>
              </w:rPr>
              <w:t>у</w:t>
            </w:r>
            <w:r w:rsidRPr="00FE31F7">
              <w:rPr>
                <w:bCs/>
                <w:sz w:val="22"/>
                <w:szCs w:val="22"/>
              </w:rPr>
              <w:t>ниципальн</w:t>
            </w:r>
            <w:r w:rsidRPr="00FE31F7">
              <w:rPr>
                <w:bCs/>
                <w:sz w:val="22"/>
                <w:szCs w:val="22"/>
              </w:rPr>
              <w:t>о</w:t>
            </w:r>
            <w:r w:rsidRPr="00FE31F7">
              <w:rPr>
                <w:bCs/>
                <w:sz w:val="22"/>
                <w:szCs w:val="22"/>
              </w:rPr>
              <w:t xml:space="preserve">го дорожного фонда </w:t>
            </w:r>
            <w:proofErr w:type="spellStart"/>
            <w:r w:rsidRPr="00FE31F7">
              <w:rPr>
                <w:bCs/>
                <w:sz w:val="22"/>
                <w:szCs w:val="22"/>
              </w:rPr>
              <w:t>Ни</w:t>
            </w:r>
            <w:r w:rsidRPr="00FE31F7">
              <w:rPr>
                <w:bCs/>
                <w:sz w:val="22"/>
                <w:szCs w:val="22"/>
              </w:rPr>
              <w:t>ж</w:t>
            </w:r>
            <w:r w:rsidRPr="00FE31F7">
              <w:rPr>
                <w:bCs/>
                <w:sz w:val="22"/>
                <w:szCs w:val="22"/>
              </w:rPr>
              <w:t>невартовск</w:t>
            </w:r>
            <w:r w:rsidRPr="00FE31F7">
              <w:rPr>
                <w:bCs/>
                <w:sz w:val="22"/>
                <w:szCs w:val="22"/>
              </w:rPr>
              <w:t>о</w:t>
            </w:r>
            <w:r w:rsidRPr="00FE31F7">
              <w:rPr>
                <w:bCs/>
                <w:sz w:val="22"/>
                <w:szCs w:val="22"/>
              </w:rPr>
              <w:t>го</w:t>
            </w:r>
            <w:proofErr w:type="spellEnd"/>
            <w:r w:rsidRPr="00FE31F7">
              <w:rPr>
                <w:bCs/>
                <w:sz w:val="22"/>
                <w:szCs w:val="22"/>
              </w:rPr>
              <w:t xml:space="preserve"> района  финансовой поддержки поселениям района для обеспечения расходов по самосто</w:t>
            </w:r>
            <w:r w:rsidRPr="00FE31F7">
              <w:rPr>
                <w:bCs/>
                <w:sz w:val="22"/>
                <w:szCs w:val="22"/>
              </w:rPr>
              <w:t>я</w:t>
            </w:r>
            <w:r w:rsidRPr="00FE31F7">
              <w:rPr>
                <w:bCs/>
                <w:sz w:val="22"/>
                <w:szCs w:val="22"/>
              </w:rPr>
              <w:t>тельному исполнению вопросов м</w:t>
            </w:r>
            <w:r w:rsidRPr="00FE31F7">
              <w:rPr>
                <w:bCs/>
                <w:sz w:val="22"/>
                <w:szCs w:val="22"/>
              </w:rPr>
              <w:t>е</w:t>
            </w:r>
            <w:r w:rsidRPr="00FE31F7">
              <w:rPr>
                <w:bCs/>
                <w:sz w:val="22"/>
                <w:szCs w:val="22"/>
              </w:rPr>
              <w:t>стного зн</w:t>
            </w:r>
            <w:r w:rsidRPr="00FE31F7">
              <w:rPr>
                <w:bCs/>
                <w:sz w:val="22"/>
                <w:szCs w:val="22"/>
              </w:rPr>
              <w:t>а</w:t>
            </w:r>
            <w:r w:rsidRPr="00FE31F7">
              <w:rPr>
                <w:bCs/>
                <w:sz w:val="22"/>
                <w:szCs w:val="22"/>
              </w:rPr>
              <w:t>чения пос</w:t>
            </w:r>
            <w:r w:rsidRPr="00FE31F7">
              <w:rPr>
                <w:bCs/>
                <w:sz w:val="22"/>
                <w:szCs w:val="22"/>
              </w:rPr>
              <w:t>е</w:t>
            </w:r>
            <w:r w:rsidRPr="00FE31F7">
              <w:rPr>
                <w:bCs/>
                <w:sz w:val="22"/>
                <w:szCs w:val="22"/>
              </w:rPr>
              <w:t>лений по д</w:t>
            </w:r>
            <w:r w:rsidRPr="00FE31F7">
              <w:rPr>
                <w:bCs/>
                <w:sz w:val="22"/>
                <w:szCs w:val="22"/>
              </w:rPr>
              <w:t>о</w:t>
            </w:r>
            <w:r w:rsidRPr="00FE31F7">
              <w:rPr>
                <w:bCs/>
                <w:sz w:val="22"/>
                <w:szCs w:val="22"/>
              </w:rPr>
              <w:t>рожной де</w:t>
            </w:r>
            <w:r w:rsidRPr="00FE31F7">
              <w:rPr>
                <w:bCs/>
                <w:sz w:val="22"/>
                <w:szCs w:val="22"/>
              </w:rPr>
              <w:t>я</w:t>
            </w:r>
            <w:r w:rsidRPr="00FE31F7">
              <w:rPr>
                <w:bCs/>
                <w:sz w:val="22"/>
                <w:szCs w:val="22"/>
              </w:rPr>
              <w:t xml:space="preserve">тельности, </w:t>
            </w:r>
            <w:r w:rsidRPr="00FE31F7">
              <w:rPr>
                <w:bCs/>
                <w:sz w:val="22"/>
                <w:szCs w:val="22"/>
              </w:rPr>
              <w:lastRenderedPageBreak/>
              <w:t>для обесп</w:t>
            </w:r>
            <w:r w:rsidRPr="00FE31F7">
              <w:rPr>
                <w:bCs/>
                <w:sz w:val="22"/>
                <w:szCs w:val="22"/>
              </w:rPr>
              <w:t>е</w:t>
            </w:r>
            <w:r w:rsidRPr="00FE31F7">
              <w:rPr>
                <w:bCs/>
                <w:sz w:val="22"/>
                <w:szCs w:val="22"/>
              </w:rPr>
              <w:t>чения расх</w:t>
            </w:r>
            <w:r w:rsidRPr="00FE31F7">
              <w:rPr>
                <w:bCs/>
                <w:sz w:val="22"/>
                <w:szCs w:val="22"/>
              </w:rPr>
              <w:t>о</w:t>
            </w:r>
            <w:r w:rsidRPr="00FE31F7">
              <w:rPr>
                <w:bCs/>
                <w:sz w:val="22"/>
                <w:szCs w:val="22"/>
              </w:rPr>
              <w:t>дов на с</w:t>
            </w:r>
            <w:r w:rsidRPr="00FE31F7">
              <w:rPr>
                <w:bCs/>
                <w:sz w:val="22"/>
                <w:szCs w:val="22"/>
              </w:rPr>
              <w:t>о</w:t>
            </w:r>
            <w:r w:rsidRPr="00FE31F7">
              <w:rPr>
                <w:bCs/>
                <w:sz w:val="22"/>
                <w:szCs w:val="22"/>
              </w:rPr>
              <w:t>держание подъездных автомобил</w:t>
            </w:r>
            <w:r w:rsidRPr="00FE31F7">
              <w:rPr>
                <w:bCs/>
                <w:sz w:val="22"/>
                <w:szCs w:val="22"/>
              </w:rPr>
              <w:t>ь</w:t>
            </w:r>
            <w:r w:rsidRPr="00FE31F7">
              <w:rPr>
                <w:bCs/>
                <w:sz w:val="22"/>
                <w:szCs w:val="22"/>
              </w:rPr>
              <w:t>ных дорог района по передава</w:t>
            </w:r>
            <w:r w:rsidRPr="00FE31F7">
              <w:rPr>
                <w:bCs/>
                <w:sz w:val="22"/>
                <w:szCs w:val="22"/>
              </w:rPr>
              <w:t>е</w:t>
            </w:r>
            <w:r w:rsidRPr="00FE31F7">
              <w:rPr>
                <w:bCs/>
                <w:sz w:val="22"/>
                <w:szCs w:val="22"/>
              </w:rPr>
              <w:t>мым посел</w:t>
            </w:r>
            <w:r w:rsidRPr="00FE31F7">
              <w:rPr>
                <w:bCs/>
                <w:sz w:val="22"/>
                <w:szCs w:val="22"/>
              </w:rPr>
              <w:t>е</w:t>
            </w:r>
            <w:r w:rsidRPr="00FE31F7">
              <w:rPr>
                <w:bCs/>
                <w:sz w:val="22"/>
                <w:szCs w:val="22"/>
              </w:rPr>
              <w:t>ниям полн</w:t>
            </w:r>
            <w:r w:rsidRPr="00FE31F7">
              <w:rPr>
                <w:bCs/>
                <w:sz w:val="22"/>
                <w:szCs w:val="22"/>
              </w:rPr>
              <w:t>о</w:t>
            </w:r>
            <w:r w:rsidRPr="00FE31F7">
              <w:rPr>
                <w:bCs/>
                <w:sz w:val="22"/>
                <w:szCs w:val="22"/>
              </w:rPr>
              <w:t xml:space="preserve">мочиям                   (показатель 1) </w:t>
            </w:r>
          </w:p>
        </w:tc>
        <w:tc>
          <w:tcPr>
            <w:tcW w:w="978" w:type="dxa"/>
            <w:gridSpan w:val="3"/>
            <w:vMerge w:val="restart"/>
            <w:shd w:val="clear" w:color="auto" w:fill="auto"/>
            <w:vAlign w:val="center"/>
            <w:hideMark/>
          </w:tcPr>
          <w:p w:rsidR="002D35F0" w:rsidRPr="00FE31F7" w:rsidRDefault="002D35F0" w:rsidP="00B17037">
            <w:pPr>
              <w:jc w:val="center"/>
              <w:rPr>
                <w:bCs/>
                <w:sz w:val="22"/>
                <w:szCs w:val="22"/>
              </w:rPr>
            </w:pPr>
            <w:r>
              <w:rPr>
                <w:bCs/>
                <w:sz w:val="22"/>
                <w:szCs w:val="22"/>
              </w:rPr>
              <w:lastRenderedPageBreak/>
              <w:t>о</w:t>
            </w:r>
            <w:r w:rsidRPr="00FE31F7">
              <w:rPr>
                <w:bCs/>
                <w:sz w:val="22"/>
                <w:szCs w:val="22"/>
              </w:rPr>
              <w:t>тдел тран</w:t>
            </w:r>
            <w:r w:rsidRPr="00FE31F7">
              <w:rPr>
                <w:bCs/>
                <w:sz w:val="22"/>
                <w:szCs w:val="22"/>
              </w:rPr>
              <w:t>с</w:t>
            </w:r>
            <w:r w:rsidRPr="00FE31F7">
              <w:rPr>
                <w:bCs/>
                <w:sz w:val="22"/>
                <w:szCs w:val="22"/>
              </w:rPr>
              <w:t>порта и связи адм</w:t>
            </w:r>
            <w:r w:rsidRPr="00FE31F7">
              <w:rPr>
                <w:bCs/>
                <w:sz w:val="22"/>
                <w:szCs w:val="22"/>
              </w:rPr>
              <w:t>и</w:t>
            </w:r>
            <w:r w:rsidRPr="00FE31F7">
              <w:rPr>
                <w:bCs/>
                <w:sz w:val="22"/>
                <w:szCs w:val="22"/>
              </w:rPr>
              <w:t>нистр</w:t>
            </w:r>
            <w:r w:rsidRPr="00FE31F7">
              <w:rPr>
                <w:bCs/>
                <w:sz w:val="22"/>
                <w:szCs w:val="22"/>
              </w:rPr>
              <w:t>а</w:t>
            </w:r>
            <w:r w:rsidRPr="00FE31F7">
              <w:rPr>
                <w:bCs/>
                <w:sz w:val="22"/>
                <w:szCs w:val="22"/>
              </w:rPr>
              <w:t>ции района</w:t>
            </w:r>
            <w:r>
              <w:rPr>
                <w:bCs/>
                <w:sz w:val="22"/>
                <w:szCs w:val="22"/>
              </w:rPr>
              <w:t xml:space="preserve">; </w:t>
            </w:r>
            <w:r>
              <w:rPr>
                <w:bCs/>
                <w:sz w:val="22"/>
                <w:szCs w:val="22"/>
              </w:rPr>
              <w:br/>
              <w:t>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p>
        </w:tc>
        <w:tc>
          <w:tcPr>
            <w:tcW w:w="987" w:type="dxa"/>
            <w:gridSpan w:val="3"/>
            <w:shd w:val="clear" w:color="auto" w:fill="auto"/>
            <w:vAlign w:val="center"/>
            <w:hideMark/>
          </w:tcPr>
          <w:p w:rsidR="002D35F0" w:rsidRPr="00FE31F7" w:rsidRDefault="002D35F0" w:rsidP="00B17037">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166 868,8</w:t>
            </w:r>
          </w:p>
        </w:tc>
        <w:tc>
          <w:tcPr>
            <w:tcW w:w="1416"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11 774,9</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12 357,9</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039"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366"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14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12 976,0</w:t>
            </w:r>
          </w:p>
        </w:tc>
        <w:tc>
          <w:tcPr>
            <w:tcW w:w="1410"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64 880,0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r>
      <w:tr w:rsidR="002D35F0" w:rsidRPr="00925748" w:rsidTr="00061D67">
        <w:trPr>
          <w:gridAfter w:val="1"/>
          <w:wAfter w:w="1280" w:type="dxa"/>
          <w:trHeight w:val="11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r>
      <w:tr w:rsidR="002D35F0" w:rsidRPr="00925748" w:rsidTr="00061D67">
        <w:trPr>
          <w:gridAfter w:val="1"/>
          <w:wAfter w:w="1280" w:type="dxa"/>
          <w:trHeight w:val="52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166 868,8</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11 774,9</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12 357,9</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12 976,0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64 880,0</w:t>
            </w:r>
          </w:p>
        </w:tc>
      </w:tr>
      <w:tr w:rsidR="002D35F0" w:rsidRPr="00925748" w:rsidTr="00061D67">
        <w:trPr>
          <w:gridAfter w:val="1"/>
          <w:wAfter w:w="1280" w:type="dxa"/>
          <w:trHeight w:val="214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lastRenderedPageBreak/>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lastRenderedPageBreak/>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17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1.2.3.</w:t>
            </w:r>
          </w:p>
        </w:tc>
        <w:tc>
          <w:tcPr>
            <w:tcW w:w="1494" w:type="dxa"/>
            <w:gridSpan w:val="4"/>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Предоста</w:t>
            </w:r>
            <w:r w:rsidRPr="00FE31F7">
              <w:rPr>
                <w:bCs/>
                <w:sz w:val="22"/>
                <w:szCs w:val="22"/>
              </w:rPr>
              <w:t>в</w:t>
            </w:r>
            <w:r w:rsidRPr="00FE31F7">
              <w:rPr>
                <w:bCs/>
                <w:sz w:val="22"/>
                <w:szCs w:val="22"/>
              </w:rPr>
              <w:t>ление ме</w:t>
            </w:r>
            <w:r w:rsidRPr="00FE31F7">
              <w:rPr>
                <w:bCs/>
                <w:sz w:val="22"/>
                <w:szCs w:val="22"/>
              </w:rPr>
              <w:t>ж</w:t>
            </w:r>
            <w:r w:rsidRPr="00FE31F7">
              <w:rPr>
                <w:bCs/>
                <w:sz w:val="22"/>
                <w:szCs w:val="22"/>
              </w:rPr>
              <w:t>бюджетных трансфертов поселениям района из вышесто</w:t>
            </w:r>
            <w:r w:rsidRPr="00FE31F7">
              <w:rPr>
                <w:bCs/>
                <w:sz w:val="22"/>
                <w:szCs w:val="22"/>
              </w:rPr>
              <w:t>я</w:t>
            </w:r>
            <w:r w:rsidRPr="00FE31F7">
              <w:rPr>
                <w:bCs/>
                <w:sz w:val="22"/>
                <w:szCs w:val="22"/>
              </w:rPr>
              <w:t>щих бюдж</w:t>
            </w:r>
            <w:r w:rsidRPr="00FE31F7">
              <w:rPr>
                <w:bCs/>
                <w:sz w:val="22"/>
                <w:szCs w:val="22"/>
              </w:rPr>
              <w:t>е</w:t>
            </w:r>
            <w:r w:rsidRPr="00FE31F7">
              <w:rPr>
                <w:bCs/>
                <w:sz w:val="22"/>
                <w:szCs w:val="22"/>
              </w:rPr>
              <w:t>тов                                                                                                                                                                                                                                                      (показатель 1)</w:t>
            </w:r>
          </w:p>
        </w:tc>
        <w:tc>
          <w:tcPr>
            <w:tcW w:w="978" w:type="dxa"/>
            <w:gridSpan w:val="3"/>
            <w:vMerge w:val="restart"/>
            <w:shd w:val="clear" w:color="auto" w:fill="auto"/>
            <w:vAlign w:val="center"/>
            <w:hideMark/>
          </w:tcPr>
          <w:p w:rsidR="002D35F0" w:rsidRPr="00FE31F7" w:rsidRDefault="002D35F0" w:rsidP="00B17037">
            <w:pPr>
              <w:jc w:val="center"/>
              <w:rPr>
                <w:bCs/>
                <w:sz w:val="22"/>
                <w:szCs w:val="22"/>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r>
              <w:rPr>
                <w:bCs/>
                <w:sz w:val="22"/>
                <w:szCs w:val="22"/>
              </w:rPr>
              <w:t>;</w:t>
            </w:r>
            <w:r w:rsidRPr="00FE31F7">
              <w:rPr>
                <w:bCs/>
                <w:sz w:val="22"/>
                <w:szCs w:val="22"/>
              </w:rPr>
              <w:t xml:space="preserve">                                                                                                                                                                                                                                                                                                                                                                                                                                                                                 </w:t>
            </w:r>
            <w:r>
              <w:rPr>
                <w:bCs/>
                <w:sz w:val="22"/>
                <w:szCs w:val="22"/>
              </w:rPr>
              <w:t xml:space="preserve">                               у</w:t>
            </w:r>
            <w:r w:rsidRPr="00FE31F7">
              <w:rPr>
                <w:bCs/>
                <w:sz w:val="22"/>
                <w:szCs w:val="22"/>
              </w:rPr>
              <w:t>пра</w:t>
            </w:r>
            <w:r w:rsidRPr="00FE31F7">
              <w:rPr>
                <w:bCs/>
                <w:sz w:val="22"/>
                <w:szCs w:val="22"/>
              </w:rPr>
              <w:t>в</w:t>
            </w:r>
            <w:r w:rsidRPr="00FE31F7">
              <w:rPr>
                <w:bCs/>
                <w:sz w:val="22"/>
                <w:szCs w:val="22"/>
              </w:rPr>
              <w:t>ление орган</w:t>
            </w:r>
            <w:r w:rsidRPr="00FE31F7">
              <w:rPr>
                <w:bCs/>
                <w:sz w:val="22"/>
                <w:szCs w:val="22"/>
              </w:rPr>
              <w:t>и</w:t>
            </w:r>
            <w:r w:rsidRPr="00FE31F7">
              <w:rPr>
                <w:bCs/>
                <w:sz w:val="22"/>
                <w:szCs w:val="22"/>
              </w:rPr>
              <w:t>зации де</w:t>
            </w:r>
            <w:r w:rsidRPr="00FE31F7">
              <w:rPr>
                <w:bCs/>
                <w:sz w:val="22"/>
                <w:szCs w:val="22"/>
              </w:rPr>
              <w:t>я</w:t>
            </w:r>
            <w:r w:rsidRPr="00FE31F7">
              <w:rPr>
                <w:bCs/>
                <w:sz w:val="22"/>
                <w:szCs w:val="22"/>
              </w:rPr>
              <w:t>тельн</w:t>
            </w:r>
            <w:r w:rsidRPr="00FE31F7">
              <w:rPr>
                <w:bCs/>
                <w:sz w:val="22"/>
                <w:szCs w:val="22"/>
              </w:rPr>
              <w:t>о</w:t>
            </w:r>
            <w:r w:rsidRPr="00FE31F7">
              <w:rPr>
                <w:bCs/>
                <w:sz w:val="22"/>
                <w:szCs w:val="22"/>
              </w:rPr>
              <w:t>сти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r>
              <w:rPr>
                <w:bCs/>
                <w:sz w:val="22"/>
                <w:szCs w:val="22"/>
              </w:rPr>
              <w:t>; у</w:t>
            </w:r>
            <w:r w:rsidRPr="00FE31F7">
              <w:rPr>
                <w:bCs/>
                <w:sz w:val="22"/>
                <w:szCs w:val="22"/>
              </w:rPr>
              <w:t>пра</w:t>
            </w:r>
            <w:r w:rsidRPr="00FE31F7">
              <w:rPr>
                <w:bCs/>
                <w:sz w:val="22"/>
                <w:szCs w:val="22"/>
              </w:rPr>
              <w:t>в</w:t>
            </w:r>
            <w:r w:rsidRPr="00FE31F7">
              <w:rPr>
                <w:bCs/>
                <w:sz w:val="22"/>
                <w:szCs w:val="22"/>
              </w:rPr>
              <w:t>ление культ</w:t>
            </w:r>
            <w:r w:rsidRPr="00FE31F7">
              <w:rPr>
                <w:bCs/>
                <w:sz w:val="22"/>
                <w:szCs w:val="22"/>
              </w:rPr>
              <w:t>у</w:t>
            </w:r>
            <w:r w:rsidRPr="00FE31F7">
              <w:rPr>
                <w:bCs/>
                <w:sz w:val="22"/>
                <w:szCs w:val="22"/>
              </w:rPr>
              <w:lastRenderedPageBreak/>
              <w:t>ры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r>
              <w:rPr>
                <w:bCs/>
                <w:sz w:val="22"/>
                <w:szCs w:val="22"/>
              </w:rPr>
              <w:t>; 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 xml:space="preserve">страции района      </w:t>
            </w:r>
          </w:p>
        </w:tc>
        <w:tc>
          <w:tcPr>
            <w:tcW w:w="987" w:type="dxa"/>
            <w:gridSpan w:val="3"/>
            <w:shd w:val="clear" w:color="auto" w:fill="auto"/>
            <w:vAlign w:val="center"/>
            <w:hideMark/>
          </w:tcPr>
          <w:p w:rsidR="002D35F0" w:rsidRPr="00FE31F7" w:rsidRDefault="002D35F0" w:rsidP="00B17037">
            <w:pPr>
              <w:jc w:val="center"/>
              <w:rPr>
                <w:bCs/>
                <w:sz w:val="22"/>
                <w:szCs w:val="22"/>
              </w:rPr>
            </w:pPr>
            <w:r w:rsidRPr="00FE31F7">
              <w:rPr>
                <w:bCs/>
                <w:sz w:val="22"/>
                <w:szCs w:val="22"/>
              </w:rPr>
              <w:lastRenderedPageBreak/>
              <w:t>всего</w:t>
            </w:r>
          </w:p>
        </w:tc>
        <w:tc>
          <w:tcPr>
            <w:tcW w:w="1414"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100 594,9</w:t>
            </w:r>
          </w:p>
        </w:tc>
        <w:tc>
          <w:tcPr>
            <w:tcW w:w="1416"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19 236,6</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6 737,1</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8 329,2</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6 629,2</w:t>
            </w:r>
          </w:p>
        </w:tc>
        <w:tc>
          <w:tcPr>
            <w:tcW w:w="1132" w:type="dxa"/>
            <w:gridSpan w:val="4"/>
            <w:shd w:val="clear" w:color="auto" w:fill="auto"/>
            <w:hideMark/>
          </w:tcPr>
          <w:p w:rsidR="002D35F0" w:rsidRPr="00FE31F7" w:rsidRDefault="002D35F0" w:rsidP="00B17037">
            <w:r w:rsidRPr="00FE31F7">
              <w:rPr>
                <w:bCs/>
                <w:sz w:val="20"/>
                <w:szCs w:val="20"/>
              </w:rPr>
              <w:t>6 629,2</w:t>
            </w:r>
          </w:p>
        </w:tc>
        <w:tc>
          <w:tcPr>
            <w:tcW w:w="1039" w:type="dxa"/>
            <w:gridSpan w:val="2"/>
            <w:shd w:val="clear" w:color="auto" w:fill="auto"/>
            <w:hideMark/>
          </w:tcPr>
          <w:p w:rsidR="002D35F0" w:rsidRPr="00FE31F7" w:rsidRDefault="002D35F0" w:rsidP="00B17037">
            <w:r w:rsidRPr="00FE31F7">
              <w:rPr>
                <w:bCs/>
                <w:sz w:val="20"/>
                <w:szCs w:val="20"/>
              </w:rPr>
              <w:t>6 629,2</w:t>
            </w:r>
          </w:p>
        </w:tc>
        <w:tc>
          <w:tcPr>
            <w:tcW w:w="1366" w:type="dxa"/>
            <w:gridSpan w:val="2"/>
            <w:shd w:val="clear" w:color="auto" w:fill="auto"/>
            <w:hideMark/>
          </w:tcPr>
          <w:p w:rsidR="002D35F0" w:rsidRPr="00FE31F7" w:rsidRDefault="002D35F0" w:rsidP="00B17037">
            <w:r w:rsidRPr="00FE31F7">
              <w:rPr>
                <w:bCs/>
                <w:sz w:val="20"/>
                <w:szCs w:val="20"/>
              </w:rPr>
              <w:t>6 629,2</w:t>
            </w:r>
          </w:p>
        </w:tc>
        <w:tc>
          <w:tcPr>
            <w:tcW w:w="1142" w:type="dxa"/>
            <w:gridSpan w:val="4"/>
            <w:shd w:val="clear" w:color="auto" w:fill="auto"/>
            <w:hideMark/>
          </w:tcPr>
          <w:p w:rsidR="002D35F0" w:rsidRPr="00FE31F7" w:rsidRDefault="002D35F0" w:rsidP="00B17037">
            <w:r w:rsidRPr="00FE31F7">
              <w:rPr>
                <w:bCs/>
                <w:sz w:val="20"/>
                <w:szCs w:val="20"/>
              </w:rPr>
              <w:t>6 629,2</w:t>
            </w:r>
          </w:p>
        </w:tc>
        <w:tc>
          <w:tcPr>
            <w:tcW w:w="1410"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33 146,0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46 784,5</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3 451,1</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3 489,2</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366" w:type="dxa"/>
            <w:gridSpan w:val="2"/>
            <w:shd w:val="clear" w:color="auto" w:fill="auto"/>
            <w:vAlign w:val="center"/>
            <w:hideMark/>
          </w:tcPr>
          <w:p w:rsidR="002D35F0" w:rsidRPr="00FE31F7" w:rsidRDefault="002D35F0" w:rsidP="008F3182">
            <w:pPr>
              <w:jc w:val="center"/>
              <w:rPr>
                <w:bCs/>
                <w:sz w:val="20"/>
                <w:szCs w:val="20"/>
              </w:rPr>
            </w:pPr>
            <w:r w:rsidRPr="00FE31F7">
              <w:rPr>
                <w:bCs/>
                <w:sz w:val="20"/>
                <w:szCs w:val="20"/>
              </w:rPr>
              <w:t>3 622,2</w:t>
            </w:r>
          </w:p>
        </w:tc>
        <w:tc>
          <w:tcPr>
            <w:tcW w:w="1142" w:type="dxa"/>
            <w:gridSpan w:val="4"/>
            <w:shd w:val="clear" w:color="auto" w:fill="auto"/>
            <w:vAlign w:val="center"/>
            <w:hideMark/>
          </w:tcPr>
          <w:p w:rsidR="002D35F0" w:rsidRPr="00FE31F7" w:rsidRDefault="002D35F0" w:rsidP="008F3182">
            <w:pPr>
              <w:jc w:val="center"/>
              <w:rPr>
                <w:bCs/>
                <w:sz w:val="20"/>
                <w:szCs w:val="20"/>
              </w:rPr>
            </w:pPr>
            <w:r w:rsidRPr="00FE31F7">
              <w:rPr>
                <w:bCs/>
                <w:sz w:val="20"/>
                <w:szCs w:val="20"/>
              </w:rPr>
              <w:t>3 622,2</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18 111,0</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53 810,4</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15 785,5</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3 247,9</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4 707,0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 xml:space="preserve">  3 007,0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366" w:type="dxa"/>
            <w:gridSpan w:val="2"/>
            <w:shd w:val="clear" w:color="auto" w:fill="auto"/>
            <w:vAlign w:val="center"/>
            <w:hideMark/>
          </w:tcPr>
          <w:p w:rsidR="002D35F0" w:rsidRPr="00FE31F7" w:rsidRDefault="002D35F0" w:rsidP="008F3182">
            <w:pPr>
              <w:jc w:val="center"/>
              <w:rPr>
                <w:bCs/>
                <w:sz w:val="20"/>
                <w:szCs w:val="20"/>
              </w:rPr>
            </w:pPr>
            <w:r w:rsidRPr="00FE31F7">
              <w:rPr>
                <w:bCs/>
                <w:sz w:val="20"/>
                <w:szCs w:val="20"/>
              </w:rPr>
              <w:t>3 007,0</w:t>
            </w:r>
          </w:p>
        </w:tc>
        <w:tc>
          <w:tcPr>
            <w:tcW w:w="1142" w:type="dxa"/>
            <w:gridSpan w:val="4"/>
            <w:shd w:val="clear" w:color="auto" w:fill="auto"/>
            <w:vAlign w:val="center"/>
            <w:hideMark/>
          </w:tcPr>
          <w:p w:rsidR="002D35F0" w:rsidRPr="00FE31F7" w:rsidRDefault="002D35F0" w:rsidP="008F3182">
            <w:pPr>
              <w:jc w:val="center"/>
              <w:rPr>
                <w:bCs/>
                <w:sz w:val="20"/>
                <w:szCs w:val="20"/>
              </w:rPr>
            </w:pPr>
            <w:r w:rsidRPr="00FE31F7">
              <w:rPr>
                <w:bCs/>
                <w:sz w:val="20"/>
                <w:szCs w:val="20"/>
              </w:rPr>
              <w:t>3 007,0</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15 035,0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0560E7">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0,0</w:t>
            </w:r>
          </w:p>
        </w:tc>
      </w:tr>
      <w:tr w:rsidR="002D35F0" w:rsidRPr="00925748" w:rsidTr="00061D67">
        <w:trPr>
          <w:gridAfter w:val="1"/>
          <w:wAfter w:w="1280" w:type="dxa"/>
          <w:trHeight w:val="19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lastRenderedPageBreak/>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lastRenderedPageBreak/>
              <w:t> </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0,0</w:t>
            </w:r>
          </w:p>
        </w:tc>
      </w:tr>
      <w:tr w:rsidR="002D35F0" w:rsidRPr="00925748" w:rsidTr="00061D67">
        <w:trPr>
          <w:gridAfter w:val="1"/>
          <w:wAfter w:w="1280" w:type="dxa"/>
          <w:trHeight w:val="103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8F3182">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FE31F7" w:rsidRDefault="002D35F0" w:rsidP="008F3182">
            <w:pPr>
              <w:jc w:val="center"/>
              <w:rPr>
                <w:bCs/>
                <w:sz w:val="22"/>
                <w:szCs w:val="22"/>
              </w:rPr>
            </w:pPr>
            <w:r w:rsidRPr="00FE31F7">
              <w:rPr>
                <w:bCs/>
                <w:sz w:val="20"/>
                <w:szCs w:val="20"/>
              </w:rPr>
              <w:t>0,0</w:t>
            </w:r>
          </w:p>
        </w:tc>
      </w:tr>
      <w:tr w:rsidR="002D35F0" w:rsidRPr="00925748" w:rsidTr="00061D67">
        <w:trPr>
          <w:gridAfter w:val="1"/>
          <w:wAfter w:w="1280" w:type="dxa"/>
          <w:trHeight w:val="1324"/>
        </w:trPr>
        <w:tc>
          <w:tcPr>
            <w:tcW w:w="387" w:type="dxa"/>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1.2.4.</w:t>
            </w:r>
          </w:p>
        </w:tc>
        <w:tc>
          <w:tcPr>
            <w:tcW w:w="1494" w:type="dxa"/>
            <w:gridSpan w:val="4"/>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t>Предоста</w:t>
            </w:r>
            <w:r w:rsidRPr="00FE31F7">
              <w:rPr>
                <w:bCs/>
                <w:sz w:val="22"/>
                <w:szCs w:val="22"/>
              </w:rPr>
              <w:t>в</w:t>
            </w:r>
            <w:r w:rsidRPr="00FE31F7">
              <w:rPr>
                <w:bCs/>
                <w:sz w:val="22"/>
                <w:szCs w:val="22"/>
              </w:rPr>
              <w:t>ление ме</w:t>
            </w:r>
            <w:r w:rsidRPr="00FE31F7">
              <w:rPr>
                <w:bCs/>
                <w:sz w:val="22"/>
                <w:szCs w:val="22"/>
              </w:rPr>
              <w:t>ж</w:t>
            </w:r>
            <w:r w:rsidRPr="00FE31F7">
              <w:rPr>
                <w:bCs/>
                <w:sz w:val="22"/>
                <w:szCs w:val="22"/>
              </w:rPr>
              <w:t>бюджетных трансфертов бюджетам поселений района в иных случ</w:t>
            </w:r>
            <w:r w:rsidRPr="00FE31F7">
              <w:rPr>
                <w:bCs/>
                <w:sz w:val="22"/>
                <w:szCs w:val="22"/>
              </w:rPr>
              <w:t>а</w:t>
            </w:r>
            <w:r w:rsidRPr="00FE31F7">
              <w:rPr>
                <w:bCs/>
                <w:sz w:val="22"/>
                <w:szCs w:val="22"/>
              </w:rPr>
              <w:t>ях (на иные цели) с ц</w:t>
            </w:r>
            <w:r w:rsidRPr="00FE31F7">
              <w:rPr>
                <w:bCs/>
                <w:sz w:val="22"/>
                <w:szCs w:val="22"/>
              </w:rPr>
              <w:t>е</w:t>
            </w:r>
            <w:r w:rsidRPr="00FE31F7">
              <w:rPr>
                <w:bCs/>
                <w:sz w:val="22"/>
                <w:szCs w:val="22"/>
              </w:rPr>
              <w:t>лью фина</w:t>
            </w:r>
            <w:r w:rsidRPr="00FE31F7">
              <w:rPr>
                <w:bCs/>
                <w:sz w:val="22"/>
                <w:szCs w:val="22"/>
              </w:rPr>
              <w:t>н</w:t>
            </w:r>
            <w:r w:rsidRPr="00FE31F7">
              <w:rPr>
                <w:bCs/>
                <w:sz w:val="22"/>
                <w:szCs w:val="22"/>
              </w:rPr>
              <w:t>сового обе</w:t>
            </w:r>
            <w:r w:rsidRPr="00FE31F7">
              <w:rPr>
                <w:bCs/>
                <w:sz w:val="22"/>
                <w:szCs w:val="22"/>
              </w:rPr>
              <w:t>с</w:t>
            </w:r>
            <w:r w:rsidRPr="00FE31F7">
              <w:rPr>
                <w:bCs/>
                <w:sz w:val="22"/>
                <w:szCs w:val="22"/>
              </w:rPr>
              <w:t>печения ра</w:t>
            </w:r>
            <w:r w:rsidRPr="00FE31F7">
              <w:rPr>
                <w:bCs/>
                <w:sz w:val="22"/>
                <w:szCs w:val="22"/>
              </w:rPr>
              <w:t>с</w:t>
            </w:r>
            <w:r w:rsidRPr="00FE31F7">
              <w:rPr>
                <w:bCs/>
                <w:sz w:val="22"/>
                <w:szCs w:val="22"/>
              </w:rPr>
              <w:t>ходных об</w:t>
            </w:r>
            <w:r w:rsidRPr="00FE31F7">
              <w:rPr>
                <w:bCs/>
                <w:sz w:val="22"/>
                <w:szCs w:val="22"/>
              </w:rPr>
              <w:t>я</w:t>
            </w:r>
            <w:r w:rsidRPr="00FE31F7">
              <w:rPr>
                <w:bCs/>
                <w:sz w:val="22"/>
                <w:szCs w:val="22"/>
              </w:rPr>
              <w:t xml:space="preserve">зательств поселений </w:t>
            </w:r>
            <w:r w:rsidRPr="00FE31F7">
              <w:rPr>
                <w:bCs/>
                <w:sz w:val="22"/>
                <w:szCs w:val="22"/>
              </w:rPr>
              <w:lastRenderedPageBreak/>
              <w:t>при выпо</w:t>
            </w:r>
            <w:r w:rsidRPr="00FE31F7">
              <w:rPr>
                <w:bCs/>
                <w:sz w:val="22"/>
                <w:szCs w:val="22"/>
              </w:rPr>
              <w:t>л</w:t>
            </w:r>
            <w:r w:rsidRPr="00FE31F7">
              <w:rPr>
                <w:bCs/>
                <w:sz w:val="22"/>
                <w:szCs w:val="22"/>
              </w:rPr>
              <w:t>нении по</w:t>
            </w:r>
            <w:r w:rsidRPr="00FE31F7">
              <w:rPr>
                <w:bCs/>
                <w:sz w:val="22"/>
                <w:szCs w:val="22"/>
              </w:rPr>
              <w:t>л</w:t>
            </w:r>
            <w:r w:rsidRPr="00FE31F7">
              <w:rPr>
                <w:bCs/>
                <w:sz w:val="22"/>
                <w:szCs w:val="22"/>
              </w:rPr>
              <w:t>номочий о</w:t>
            </w:r>
            <w:r w:rsidRPr="00FE31F7">
              <w:rPr>
                <w:bCs/>
                <w:sz w:val="22"/>
                <w:szCs w:val="22"/>
              </w:rPr>
              <w:t>р</w:t>
            </w:r>
            <w:r w:rsidRPr="00FE31F7">
              <w:rPr>
                <w:bCs/>
                <w:sz w:val="22"/>
                <w:szCs w:val="22"/>
              </w:rPr>
              <w:t>ганов мес</w:t>
            </w:r>
            <w:r w:rsidRPr="00FE31F7">
              <w:rPr>
                <w:bCs/>
                <w:sz w:val="22"/>
                <w:szCs w:val="22"/>
              </w:rPr>
              <w:t>т</w:t>
            </w:r>
            <w:r w:rsidRPr="00FE31F7">
              <w:rPr>
                <w:bCs/>
                <w:sz w:val="22"/>
                <w:szCs w:val="22"/>
              </w:rPr>
              <w:t>ного сам</w:t>
            </w:r>
            <w:r w:rsidRPr="00FE31F7">
              <w:rPr>
                <w:bCs/>
                <w:sz w:val="22"/>
                <w:szCs w:val="22"/>
              </w:rPr>
              <w:t>о</w:t>
            </w:r>
            <w:r w:rsidRPr="00FE31F7">
              <w:rPr>
                <w:bCs/>
                <w:sz w:val="22"/>
                <w:szCs w:val="22"/>
              </w:rPr>
              <w:t>управления поселений по вопросам местного значения в части ко</w:t>
            </w:r>
            <w:r w:rsidRPr="00FE31F7">
              <w:rPr>
                <w:bCs/>
                <w:sz w:val="22"/>
                <w:szCs w:val="22"/>
              </w:rPr>
              <w:t>н</w:t>
            </w:r>
            <w:r w:rsidRPr="00FE31F7">
              <w:rPr>
                <w:bCs/>
                <w:sz w:val="22"/>
                <w:szCs w:val="22"/>
              </w:rPr>
              <w:t>кретных м</w:t>
            </w:r>
            <w:r w:rsidRPr="00FE31F7">
              <w:rPr>
                <w:bCs/>
                <w:sz w:val="22"/>
                <w:szCs w:val="22"/>
              </w:rPr>
              <w:t>е</w:t>
            </w:r>
            <w:r w:rsidRPr="00FE31F7">
              <w:rPr>
                <w:bCs/>
                <w:sz w:val="22"/>
                <w:szCs w:val="22"/>
              </w:rPr>
              <w:t>роприятий                                                                                                                                                                                                                                                                                                      (показатель 1)</w:t>
            </w:r>
          </w:p>
        </w:tc>
        <w:tc>
          <w:tcPr>
            <w:tcW w:w="978" w:type="dxa"/>
            <w:gridSpan w:val="3"/>
            <w:vMerge w:val="restart"/>
            <w:shd w:val="clear" w:color="auto" w:fill="auto"/>
            <w:vAlign w:val="center"/>
            <w:hideMark/>
          </w:tcPr>
          <w:p w:rsidR="002D35F0" w:rsidRPr="00FE31F7" w:rsidRDefault="002D35F0" w:rsidP="00B17037">
            <w:pPr>
              <w:jc w:val="center"/>
              <w:rPr>
                <w:bCs/>
                <w:sz w:val="22"/>
                <w:szCs w:val="22"/>
              </w:rPr>
            </w:pPr>
            <w:r w:rsidRPr="00FE31F7">
              <w:rPr>
                <w:bCs/>
                <w:sz w:val="22"/>
                <w:szCs w:val="22"/>
              </w:rPr>
              <w:lastRenderedPageBreak/>
              <w:t xml:space="preserve">                                                                                                                                                                                                                                                              </w:t>
            </w:r>
            <w:r>
              <w:rPr>
                <w:bCs/>
                <w:sz w:val="22"/>
                <w:szCs w:val="22"/>
              </w:rPr>
              <w:t xml:space="preserve">                               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p>
        </w:tc>
        <w:tc>
          <w:tcPr>
            <w:tcW w:w="987" w:type="dxa"/>
            <w:gridSpan w:val="3"/>
            <w:shd w:val="clear" w:color="auto" w:fill="auto"/>
            <w:vAlign w:val="center"/>
            <w:hideMark/>
          </w:tcPr>
          <w:p w:rsidR="002D35F0" w:rsidRPr="00FE31F7" w:rsidRDefault="002D35F0" w:rsidP="00B17037">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326,7</w:t>
            </w:r>
          </w:p>
        </w:tc>
        <w:tc>
          <w:tcPr>
            <w:tcW w:w="1416"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326,7</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B17037">
            <w:pPr>
              <w:jc w:val="center"/>
              <w:rPr>
                <w:bCs/>
                <w:sz w:val="20"/>
                <w:szCs w:val="20"/>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100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2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326,7</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326,7</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214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10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675"/>
        </w:trPr>
        <w:tc>
          <w:tcPr>
            <w:tcW w:w="387" w:type="dxa"/>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 </w:t>
            </w:r>
          </w:p>
        </w:tc>
        <w:tc>
          <w:tcPr>
            <w:tcW w:w="1494" w:type="dxa"/>
            <w:gridSpan w:val="4"/>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Итого по м</w:t>
            </w:r>
            <w:r w:rsidRPr="00FE31F7">
              <w:rPr>
                <w:bCs/>
                <w:sz w:val="22"/>
                <w:szCs w:val="22"/>
              </w:rPr>
              <w:t>е</w:t>
            </w:r>
            <w:r w:rsidRPr="00FE31F7">
              <w:rPr>
                <w:bCs/>
                <w:sz w:val="22"/>
                <w:szCs w:val="22"/>
              </w:rPr>
              <w:t>роприятию 1.2</w:t>
            </w:r>
          </w:p>
        </w:tc>
        <w:tc>
          <w:tcPr>
            <w:tcW w:w="978" w:type="dxa"/>
            <w:gridSpan w:val="3"/>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 </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3 973 153,9</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290 567,3</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319 927,9</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307 241,7</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305 541,7</w:t>
            </w:r>
          </w:p>
        </w:tc>
        <w:tc>
          <w:tcPr>
            <w:tcW w:w="1132" w:type="dxa"/>
            <w:gridSpan w:val="4"/>
            <w:shd w:val="clear" w:color="auto" w:fill="auto"/>
            <w:hideMark/>
          </w:tcPr>
          <w:p w:rsidR="002D35F0" w:rsidRPr="00FE31F7" w:rsidRDefault="002D35F0" w:rsidP="00125F21">
            <w:pPr>
              <w:rPr>
                <w:bCs/>
                <w:sz w:val="20"/>
                <w:szCs w:val="20"/>
              </w:rPr>
            </w:pPr>
          </w:p>
          <w:p w:rsidR="002D35F0" w:rsidRPr="00FE31F7" w:rsidRDefault="002D35F0" w:rsidP="00125F21">
            <w:r w:rsidRPr="00FE31F7">
              <w:rPr>
                <w:bCs/>
                <w:sz w:val="20"/>
                <w:szCs w:val="20"/>
              </w:rPr>
              <w:t>305 541,7</w:t>
            </w:r>
          </w:p>
        </w:tc>
        <w:tc>
          <w:tcPr>
            <w:tcW w:w="1039" w:type="dxa"/>
            <w:gridSpan w:val="2"/>
            <w:shd w:val="clear" w:color="auto" w:fill="auto"/>
            <w:hideMark/>
          </w:tcPr>
          <w:p w:rsidR="002D35F0" w:rsidRPr="00FE31F7" w:rsidRDefault="002D35F0" w:rsidP="00125F21">
            <w:pPr>
              <w:rPr>
                <w:bCs/>
                <w:sz w:val="20"/>
                <w:szCs w:val="20"/>
              </w:rPr>
            </w:pPr>
          </w:p>
          <w:p w:rsidR="002D35F0" w:rsidRPr="00FE31F7" w:rsidRDefault="002D35F0" w:rsidP="00125F21">
            <w:r w:rsidRPr="00FE31F7">
              <w:rPr>
                <w:bCs/>
                <w:sz w:val="20"/>
                <w:szCs w:val="20"/>
              </w:rPr>
              <w:t>305 541,7</w:t>
            </w:r>
          </w:p>
        </w:tc>
        <w:tc>
          <w:tcPr>
            <w:tcW w:w="1366" w:type="dxa"/>
            <w:gridSpan w:val="2"/>
            <w:shd w:val="clear" w:color="auto" w:fill="auto"/>
            <w:hideMark/>
          </w:tcPr>
          <w:p w:rsidR="002D35F0" w:rsidRPr="00FE31F7" w:rsidRDefault="002D35F0" w:rsidP="00125F21">
            <w:pPr>
              <w:rPr>
                <w:bCs/>
                <w:sz w:val="20"/>
                <w:szCs w:val="20"/>
              </w:rPr>
            </w:pPr>
          </w:p>
          <w:p w:rsidR="002D35F0" w:rsidRPr="00FE31F7" w:rsidRDefault="002D35F0" w:rsidP="00125F21">
            <w:r w:rsidRPr="00FE31F7">
              <w:rPr>
                <w:bCs/>
                <w:sz w:val="20"/>
                <w:szCs w:val="20"/>
              </w:rPr>
              <w:t>305 541,7</w:t>
            </w:r>
          </w:p>
        </w:tc>
        <w:tc>
          <w:tcPr>
            <w:tcW w:w="1142" w:type="dxa"/>
            <w:gridSpan w:val="4"/>
            <w:shd w:val="clear" w:color="auto" w:fill="auto"/>
            <w:hideMark/>
          </w:tcPr>
          <w:p w:rsidR="002D35F0" w:rsidRPr="00FE31F7" w:rsidRDefault="002D35F0" w:rsidP="00125F21">
            <w:pPr>
              <w:rPr>
                <w:bCs/>
                <w:sz w:val="20"/>
                <w:szCs w:val="20"/>
              </w:rPr>
            </w:pPr>
          </w:p>
          <w:p w:rsidR="002D35F0" w:rsidRPr="00FE31F7" w:rsidRDefault="002D35F0" w:rsidP="00125F21">
            <w:r w:rsidRPr="00FE31F7">
              <w:rPr>
                <w:bCs/>
                <w:sz w:val="20"/>
                <w:szCs w:val="20"/>
              </w:rPr>
              <w:t>305 541,7</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1 527 708,5</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46 784,5</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3 451,1</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3 489,2</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3 622,2</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18 111,0</w:t>
            </w:r>
          </w:p>
        </w:tc>
      </w:tr>
      <w:tr w:rsidR="002D35F0" w:rsidRPr="00925748" w:rsidTr="00061D67">
        <w:trPr>
          <w:gridAfter w:val="1"/>
          <w:wAfter w:w="1280" w:type="dxa"/>
          <w:trHeight w:val="88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53 810,4</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15 785,5</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3 247,9</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4 707,0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3 007,0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15 035,0</w:t>
            </w:r>
          </w:p>
        </w:tc>
      </w:tr>
      <w:tr w:rsidR="002D35F0" w:rsidRPr="00925748" w:rsidTr="00061D67">
        <w:trPr>
          <w:gridAfter w:val="1"/>
          <w:wAfter w:w="1280" w:type="dxa"/>
          <w:trHeight w:val="93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3 872 559,0</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271 330,7</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313 190,8</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298 912,5</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1 494 562,5</w:t>
            </w:r>
          </w:p>
        </w:tc>
      </w:tr>
      <w:tr w:rsidR="002D35F0" w:rsidRPr="00925748" w:rsidTr="00061D67">
        <w:trPr>
          <w:gridAfter w:val="1"/>
          <w:wAfter w:w="1280" w:type="dxa"/>
          <w:trHeight w:val="163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r>
      <w:tr w:rsidR="002D35F0" w:rsidRPr="00925748" w:rsidTr="00061D67">
        <w:trPr>
          <w:gridAfter w:val="1"/>
          <w:wAfter w:w="1280" w:type="dxa"/>
          <w:trHeight w:val="10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r>
      <w:tr w:rsidR="002D35F0" w:rsidRPr="00925748" w:rsidTr="00061D67">
        <w:trPr>
          <w:gridAfter w:val="1"/>
          <w:wAfter w:w="1280" w:type="dxa"/>
          <w:trHeight w:val="10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FE31F7" w:rsidRDefault="002D35F0" w:rsidP="000560E7">
            <w:pPr>
              <w:jc w:val="center"/>
              <w:rPr>
                <w:bCs/>
                <w:sz w:val="22"/>
                <w:szCs w:val="22"/>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6"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0560E7">
            <w:pPr>
              <w:jc w:val="center"/>
              <w:rPr>
                <w:bCs/>
                <w:sz w:val="20"/>
                <w:szCs w:val="20"/>
              </w:rPr>
            </w:pPr>
            <w:r w:rsidRPr="00FE31F7">
              <w:rPr>
                <w:bCs/>
                <w:sz w:val="20"/>
                <w:szCs w:val="20"/>
              </w:rPr>
              <w:t>0,0</w:t>
            </w:r>
          </w:p>
        </w:tc>
      </w:tr>
      <w:tr w:rsidR="002D35F0" w:rsidRPr="00925748" w:rsidTr="00061D67">
        <w:trPr>
          <w:gridAfter w:val="1"/>
          <w:wAfter w:w="1280" w:type="dxa"/>
          <w:trHeight w:val="345"/>
        </w:trPr>
        <w:tc>
          <w:tcPr>
            <w:tcW w:w="387" w:type="dxa"/>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1.3</w:t>
            </w:r>
            <w:r>
              <w:rPr>
                <w:bCs/>
                <w:sz w:val="22"/>
                <w:szCs w:val="22"/>
              </w:rPr>
              <w:t>.</w:t>
            </w:r>
          </w:p>
        </w:tc>
        <w:tc>
          <w:tcPr>
            <w:tcW w:w="1494" w:type="dxa"/>
            <w:gridSpan w:val="4"/>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Повышение эффективн</w:t>
            </w:r>
            <w:r w:rsidRPr="00FE31F7">
              <w:rPr>
                <w:bCs/>
                <w:sz w:val="22"/>
                <w:szCs w:val="22"/>
              </w:rPr>
              <w:t>о</w:t>
            </w:r>
            <w:r w:rsidRPr="00FE31F7">
              <w:rPr>
                <w:bCs/>
                <w:sz w:val="22"/>
                <w:szCs w:val="22"/>
              </w:rPr>
              <w:t>сти управл</w:t>
            </w:r>
            <w:r w:rsidRPr="00FE31F7">
              <w:rPr>
                <w:bCs/>
                <w:sz w:val="22"/>
                <w:szCs w:val="22"/>
              </w:rPr>
              <w:t>е</w:t>
            </w:r>
            <w:r w:rsidRPr="00FE31F7">
              <w:rPr>
                <w:bCs/>
                <w:sz w:val="22"/>
                <w:szCs w:val="22"/>
              </w:rPr>
              <w:t>ния муниц</w:t>
            </w:r>
            <w:r w:rsidRPr="00FE31F7">
              <w:rPr>
                <w:bCs/>
                <w:sz w:val="22"/>
                <w:szCs w:val="22"/>
              </w:rPr>
              <w:t>и</w:t>
            </w:r>
            <w:r w:rsidRPr="00FE31F7">
              <w:rPr>
                <w:bCs/>
                <w:sz w:val="22"/>
                <w:szCs w:val="22"/>
              </w:rPr>
              <w:t>пальными финансами                                 (показатель 1,3)</w:t>
            </w:r>
          </w:p>
        </w:tc>
        <w:tc>
          <w:tcPr>
            <w:tcW w:w="978" w:type="dxa"/>
            <w:gridSpan w:val="3"/>
            <w:vMerge w:val="restart"/>
            <w:shd w:val="clear" w:color="auto" w:fill="auto"/>
            <w:vAlign w:val="center"/>
            <w:hideMark/>
          </w:tcPr>
          <w:p w:rsidR="002D35F0" w:rsidRPr="00FE31F7" w:rsidRDefault="002D35F0" w:rsidP="00125F21">
            <w:pPr>
              <w:jc w:val="center"/>
              <w:rPr>
                <w:bCs/>
                <w:sz w:val="22"/>
                <w:szCs w:val="22"/>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13 000,0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13 000,0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r>
      <w:tr w:rsidR="002D35F0" w:rsidRPr="00925748" w:rsidTr="00061D67">
        <w:trPr>
          <w:gridAfter w:val="1"/>
          <w:wAfter w:w="1280" w:type="dxa"/>
          <w:trHeight w:val="208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11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FE31F7" w:rsidRDefault="002D35F0" w:rsidP="00125F21">
            <w:pPr>
              <w:jc w:val="center"/>
              <w:rPr>
                <w:sz w:val="22"/>
                <w:szCs w:val="22"/>
              </w:rPr>
            </w:pPr>
            <w:r w:rsidRPr="00FE31F7">
              <w:rPr>
                <w:sz w:val="22"/>
                <w:szCs w:val="22"/>
              </w:rPr>
              <w:t>1.3.1</w:t>
            </w:r>
            <w:r>
              <w:rPr>
                <w:sz w:val="22"/>
                <w:szCs w:val="22"/>
              </w:rPr>
              <w:t>.</w:t>
            </w:r>
          </w:p>
        </w:tc>
        <w:tc>
          <w:tcPr>
            <w:tcW w:w="1494" w:type="dxa"/>
            <w:gridSpan w:val="4"/>
            <w:vMerge w:val="restart"/>
            <w:shd w:val="clear" w:color="auto" w:fill="auto"/>
            <w:vAlign w:val="center"/>
            <w:hideMark/>
          </w:tcPr>
          <w:p w:rsidR="002D35F0" w:rsidRPr="00FE31F7" w:rsidRDefault="002D35F0" w:rsidP="00125F21">
            <w:pPr>
              <w:jc w:val="center"/>
              <w:rPr>
                <w:sz w:val="22"/>
                <w:szCs w:val="22"/>
              </w:rPr>
            </w:pPr>
            <w:r w:rsidRPr="00FE31F7">
              <w:rPr>
                <w:sz w:val="22"/>
                <w:szCs w:val="22"/>
              </w:rPr>
              <w:t>Предоста</w:t>
            </w:r>
            <w:r w:rsidRPr="00FE31F7">
              <w:rPr>
                <w:sz w:val="22"/>
                <w:szCs w:val="22"/>
              </w:rPr>
              <w:t>в</w:t>
            </w:r>
            <w:r w:rsidRPr="00FE31F7">
              <w:rPr>
                <w:sz w:val="22"/>
                <w:szCs w:val="22"/>
              </w:rPr>
              <w:t>ление дот</w:t>
            </w:r>
            <w:r w:rsidRPr="00FE31F7">
              <w:rPr>
                <w:sz w:val="22"/>
                <w:szCs w:val="22"/>
              </w:rPr>
              <w:t>а</w:t>
            </w:r>
            <w:r w:rsidRPr="00FE31F7">
              <w:rPr>
                <w:sz w:val="22"/>
                <w:szCs w:val="22"/>
              </w:rPr>
              <w:t>ции на п</w:t>
            </w:r>
            <w:r w:rsidRPr="00FE31F7">
              <w:rPr>
                <w:sz w:val="22"/>
                <w:szCs w:val="22"/>
              </w:rPr>
              <w:t>о</w:t>
            </w:r>
            <w:r w:rsidRPr="00FE31F7">
              <w:rPr>
                <w:sz w:val="22"/>
                <w:szCs w:val="22"/>
              </w:rPr>
              <w:t>ощрение достижения высоких п</w:t>
            </w:r>
            <w:r w:rsidRPr="00FE31F7">
              <w:rPr>
                <w:sz w:val="22"/>
                <w:szCs w:val="22"/>
              </w:rPr>
              <w:t>о</w:t>
            </w:r>
            <w:r w:rsidRPr="00FE31F7">
              <w:rPr>
                <w:sz w:val="22"/>
                <w:szCs w:val="22"/>
              </w:rPr>
              <w:t>казателей качества о</w:t>
            </w:r>
            <w:r w:rsidRPr="00FE31F7">
              <w:rPr>
                <w:sz w:val="22"/>
                <w:szCs w:val="22"/>
              </w:rPr>
              <w:t>р</w:t>
            </w:r>
            <w:r w:rsidRPr="00FE31F7">
              <w:rPr>
                <w:sz w:val="22"/>
                <w:szCs w:val="22"/>
              </w:rPr>
              <w:t>ганизации   и осуществл</w:t>
            </w:r>
            <w:r w:rsidRPr="00FE31F7">
              <w:rPr>
                <w:sz w:val="22"/>
                <w:szCs w:val="22"/>
              </w:rPr>
              <w:t>е</w:t>
            </w:r>
            <w:r w:rsidRPr="00FE31F7">
              <w:rPr>
                <w:sz w:val="22"/>
                <w:szCs w:val="22"/>
              </w:rPr>
              <w:t>ния бюдже</w:t>
            </w:r>
            <w:r w:rsidRPr="00FE31F7">
              <w:rPr>
                <w:sz w:val="22"/>
                <w:szCs w:val="22"/>
              </w:rPr>
              <w:t>т</w:t>
            </w:r>
            <w:r w:rsidRPr="00FE31F7">
              <w:rPr>
                <w:sz w:val="22"/>
                <w:szCs w:val="22"/>
              </w:rPr>
              <w:t>ного проце</w:t>
            </w:r>
            <w:r w:rsidRPr="00FE31F7">
              <w:rPr>
                <w:sz w:val="22"/>
                <w:szCs w:val="22"/>
              </w:rPr>
              <w:t>с</w:t>
            </w:r>
            <w:r w:rsidRPr="00FE31F7">
              <w:rPr>
                <w:sz w:val="22"/>
                <w:szCs w:val="22"/>
              </w:rPr>
              <w:lastRenderedPageBreak/>
              <w:t>са в посел</w:t>
            </w:r>
            <w:r w:rsidRPr="00FE31F7">
              <w:rPr>
                <w:sz w:val="22"/>
                <w:szCs w:val="22"/>
              </w:rPr>
              <w:t>е</w:t>
            </w:r>
            <w:r w:rsidRPr="00FE31F7">
              <w:rPr>
                <w:sz w:val="22"/>
                <w:szCs w:val="22"/>
              </w:rPr>
              <w:t>ниях  района</w:t>
            </w:r>
          </w:p>
        </w:tc>
        <w:tc>
          <w:tcPr>
            <w:tcW w:w="978" w:type="dxa"/>
            <w:gridSpan w:val="3"/>
            <w:vMerge w:val="restart"/>
            <w:shd w:val="clear" w:color="auto" w:fill="auto"/>
            <w:vAlign w:val="center"/>
            <w:hideMark/>
          </w:tcPr>
          <w:p w:rsidR="002D35F0" w:rsidRPr="00FE31F7" w:rsidRDefault="002D35F0" w:rsidP="00125F21">
            <w:pPr>
              <w:jc w:val="center"/>
              <w:rPr>
                <w:sz w:val="22"/>
                <w:szCs w:val="22"/>
              </w:rPr>
            </w:pPr>
            <w:r>
              <w:rPr>
                <w:sz w:val="22"/>
                <w:szCs w:val="22"/>
              </w:rPr>
              <w:lastRenderedPageBreak/>
              <w:t>д</w:t>
            </w:r>
            <w:r w:rsidRPr="00FE31F7">
              <w:rPr>
                <w:sz w:val="22"/>
                <w:szCs w:val="22"/>
              </w:rPr>
              <w:t>епа</w:t>
            </w:r>
            <w:r w:rsidRPr="00FE31F7">
              <w:rPr>
                <w:sz w:val="22"/>
                <w:szCs w:val="22"/>
              </w:rPr>
              <w:t>р</w:t>
            </w:r>
            <w:r w:rsidRPr="00FE31F7">
              <w:rPr>
                <w:sz w:val="22"/>
                <w:szCs w:val="22"/>
              </w:rPr>
              <w:t>тамент фина</w:t>
            </w:r>
            <w:r w:rsidRPr="00FE31F7">
              <w:rPr>
                <w:sz w:val="22"/>
                <w:szCs w:val="22"/>
              </w:rPr>
              <w:t>н</w:t>
            </w:r>
            <w:r w:rsidRPr="00FE31F7">
              <w:rPr>
                <w:sz w:val="22"/>
                <w:szCs w:val="22"/>
              </w:rPr>
              <w:t>сов а</w:t>
            </w:r>
            <w:r w:rsidRPr="00FE31F7">
              <w:rPr>
                <w:sz w:val="22"/>
                <w:szCs w:val="22"/>
              </w:rPr>
              <w:t>д</w:t>
            </w:r>
            <w:r w:rsidRPr="00FE31F7">
              <w:rPr>
                <w:sz w:val="22"/>
                <w:szCs w:val="22"/>
              </w:rPr>
              <w:t>мин</w:t>
            </w:r>
            <w:r w:rsidRPr="00FE31F7">
              <w:rPr>
                <w:sz w:val="22"/>
                <w:szCs w:val="22"/>
              </w:rPr>
              <w:t>и</w:t>
            </w:r>
            <w:r w:rsidRPr="00FE31F7">
              <w:rPr>
                <w:sz w:val="22"/>
                <w:szCs w:val="22"/>
              </w:rPr>
              <w:t>страции района</w:t>
            </w:r>
          </w:p>
        </w:tc>
        <w:tc>
          <w:tcPr>
            <w:tcW w:w="987" w:type="dxa"/>
            <w:gridSpan w:val="3"/>
            <w:shd w:val="clear" w:color="auto" w:fill="auto"/>
            <w:vAlign w:val="center"/>
            <w:hideMark/>
          </w:tcPr>
          <w:p w:rsidR="002D35F0" w:rsidRPr="00FE31F7" w:rsidRDefault="002D35F0" w:rsidP="00125F21">
            <w:pPr>
              <w:jc w:val="center"/>
              <w:rPr>
                <w:sz w:val="22"/>
                <w:szCs w:val="22"/>
              </w:rPr>
            </w:pPr>
            <w:r w:rsidRPr="00FE31F7">
              <w:rPr>
                <w:sz w:val="22"/>
                <w:szCs w:val="22"/>
              </w:rPr>
              <w:t>всего</w:t>
            </w:r>
          </w:p>
        </w:tc>
        <w:tc>
          <w:tcPr>
            <w:tcW w:w="1414" w:type="dxa"/>
            <w:gridSpan w:val="3"/>
            <w:shd w:val="clear" w:color="auto" w:fill="auto"/>
            <w:vAlign w:val="center"/>
            <w:hideMark/>
          </w:tcPr>
          <w:p w:rsidR="002D35F0" w:rsidRPr="00FE31F7" w:rsidRDefault="002D35F0" w:rsidP="00125F21">
            <w:pPr>
              <w:jc w:val="center"/>
              <w:rPr>
                <w:sz w:val="20"/>
                <w:szCs w:val="20"/>
              </w:rPr>
            </w:pPr>
            <w:r w:rsidRPr="00FE31F7">
              <w:rPr>
                <w:sz w:val="20"/>
                <w:szCs w:val="20"/>
              </w:rPr>
              <w:t>13 000,0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фед</w:t>
            </w:r>
            <w:r w:rsidRPr="00480B8A">
              <w:rPr>
                <w:sz w:val="22"/>
                <w:szCs w:val="22"/>
              </w:rPr>
              <w:t>е</w:t>
            </w:r>
            <w:r w:rsidRPr="00480B8A">
              <w:rPr>
                <w:sz w:val="22"/>
                <w:szCs w:val="22"/>
              </w:rPr>
              <w:t>рал</w:t>
            </w:r>
            <w:r w:rsidRPr="00480B8A">
              <w:rPr>
                <w:sz w:val="22"/>
                <w:szCs w:val="22"/>
              </w:rPr>
              <w:t>ь</w:t>
            </w:r>
            <w:r w:rsidRPr="00480B8A">
              <w:rPr>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125F21">
            <w:pPr>
              <w:jc w:val="center"/>
              <w:rPr>
                <w:sz w:val="24"/>
                <w:szCs w:val="24"/>
              </w:rPr>
            </w:pPr>
            <w:r w:rsidRPr="00480B8A">
              <w:rPr>
                <w:sz w:val="20"/>
                <w:szCs w:val="20"/>
              </w:rPr>
              <w:t>0,0</w:t>
            </w:r>
          </w:p>
        </w:tc>
      </w:tr>
      <w:tr w:rsidR="002D35F0" w:rsidRPr="00925748" w:rsidTr="00061D67">
        <w:trPr>
          <w:gridAfter w:val="1"/>
          <w:wAfter w:w="1280" w:type="dxa"/>
          <w:trHeight w:val="9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авт</w:t>
            </w:r>
            <w:r w:rsidRPr="00480B8A">
              <w:rPr>
                <w:sz w:val="22"/>
                <w:szCs w:val="22"/>
              </w:rPr>
              <w:t>о</w:t>
            </w:r>
            <w:r w:rsidRPr="00480B8A">
              <w:rPr>
                <w:sz w:val="22"/>
                <w:szCs w:val="22"/>
              </w:rPr>
              <w:t>номн</w:t>
            </w:r>
            <w:r w:rsidRPr="00480B8A">
              <w:rPr>
                <w:sz w:val="22"/>
                <w:szCs w:val="22"/>
              </w:rPr>
              <w:t>о</w:t>
            </w:r>
            <w:r w:rsidRPr="00480B8A">
              <w:rPr>
                <w:sz w:val="22"/>
                <w:szCs w:val="22"/>
              </w:rPr>
              <w:t>го о</w:t>
            </w:r>
            <w:r w:rsidRPr="00480B8A">
              <w:rPr>
                <w:sz w:val="22"/>
                <w:szCs w:val="22"/>
              </w:rPr>
              <w:t>к</w:t>
            </w:r>
            <w:r w:rsidRPr="00480B8A">
              <w:rPr>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125F21">
            <w:pPr>
              <w:jc w:val="center"/>
              <w:rPr>
                <w:sz w:val="24"/>
                <w:szCs w:val="24"/>
              </w:rPr>
            </w:pPr>
            <w:r w:rsidRPr="00480B8A">
              <w:rPr>
                <w:sz w:val="20"/>
                <w:szCs w:val="20"/>
              </w:rPr>
              <w:t>0,0</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13 000,0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1 000,0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5 000,0</w:t>
            </w:r>
          </w:p>
        </w:tc>
      </w:tr>
      <w:tr w:rsidR="002D35F0" w:rsidRPr="00925748" w:rsidTr="00061D67">
        <w:trPr>
          <w:gridAfter w:val="1"/>
          <w:wAfter w:w="1280" w:type="dxa"/>
          <w:trHeight w:val="157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в том числе безво</w:t>
            </w:r>
            <w:r w:rsidRPr="00480B8A">
              <w:rPr>
                <w:sz w:val="22"/>
                <w:szCs w:val="22"/>
              </w:rPr>
              <w:t>з</w:t>
            </w:r>
            <w:r w:rsidRPr="00480B8A">
              <w:rPr>
                <w:sz w:val="22"/>
                <w:szCs w:val="22"/>
              </w:rPr>
              <w:t>мез</w:t>
            </w:r>
            <w:r w:rsidRPr="00480B8A">
              <w:rPr>
                <w:sz w:val="22"/>
                <w:szCs w:val="22"/>
              </w:rPr>
              <w:t>д</w:t>
            </w:r>
            <w:r w:rsidRPr="00480B8A">
              <w:rPr>
                <w:sz w:val="22"/>
                <w:szCs w:val="22"/>
              </w:rPr>
              <w:t>ные посту</w:t>
            </w:r>
            <w:r w:rsidRPr="00480B8A">
              <w:rPr>
                <w:sz w:val="22"/>
                <w:szCs w:val="22"/>
              </w:rPr>
              <w:t>п</w:t>
            </w:r>
            <w:r w:rsidRPr="00480B8A">
              <w:rPr>
                <w:sz w:val="22"/>
                <w:szCs w:val="22"/>
              </w:rPr>
              <w:t>ления физич</w:t>
            </w:r>
            <w:r w:rsidRPr="00480B8A">
              <w:rPr>
                <w:sz w:val="22"/>
                <w:szCs w:val="22"/>
              </w:rPr>
              <w:t>е</w:t>
            </w:r>
            <w:r w:rsidRPr="00480B8A">
              <w:rPr>
                <w:sz w:val="22"/>
                <w:szCs w:val="22"/>
              </w:rPr>
              <w:t>ских и юрид</w:t>
            </w:r>
            <w:r w:rsidRPr="00480B8A">
              <w:rPr>
                <w:sz w:val="22"/>
                <w:szCs w:val="22"/>
              </w:rPr>
              <w:t>и</w:t>
            </w:r>
            <w:r w:rsidRPr="00480B8A">
              <w:rPr>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посел</w:t>
            </w:r>
            <w:r w:rsidRPr="00480B8A">
              <w:rPr>
                <w:sz w:val="22"/>
                <w:szCs w:val="22"/>
              </w:rPr>
              <w:t>е</w:t>
            </w:r>
            <w:r w:rsidRPr="00480B8A">
              <w:rPr>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125F21">
            <w:pPr>
              <w:jc w:val="center"/>
              <w:rPr>
                <w:sz w:val="24"/>
                <w:szCs w:val="24"/>
              </w:rPr>
            </w:pPr>
            <w:r w:rsidRPr="00480B8A">
              <w:rPr>
                <w:sz w:val="20"/>
                <w:szCs w:val="20"/>
              </w:rPr>
              <w:t>0,0</w:t>
            </w:r>
          </w:p>
        </w:tc>
      </w:tr>
      <w:tr w:rsidR="002D35F0" w:rsidRPr="00925748" w:rsidTr="00061D67">
        <w:trPr>
          <w:gridAfter w:val="1"/>
          <w:wAfter w:w="1280" w:type="dxa"/>
          <w:trHeight w:val="9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иные вн</w:t>
            </w:r>
            <w:r w:rsidRPr="00480B8A">
              <w:rPr>
                <w:sz w:val="22"/>
                <w:szCs w:val="22"/>
              </w:rPr>
              <w:t>е</w:t>
            </w:r>
            <w:r w:rsidRPr="00480B8A">
              <w:rPr>
                <w:sz w:val="22"/>
                <w:szCs w:val="22"/>
              </w:rPr>
              <w:t>бю</w:t>
            </w:r>
            <w:r w:rsidRPr="00480B8A">
              <w:rPr>
                <w:sz w:val="22"/>
                <w:szCs w:val="22"/>
              </w:rPr>
              <w:t>д</w:t>
            </w:r>
            <w:r w:rsidRPr="00480B8A">
              <w:rPr>
                <w:sz w:val="22"/>
                <w:szCs w:val="22"/>
              </w:rPr>
              <w:t>жетные исто</w:t>
            </w:r>
            <w:r w:rsidRPr="00480B8A">
              <w:rPr>
                <w:sz w:val="22"/>
                <w:szCs w:val="22"/>
              </w:rPr>
              <w:t>ч</w:t>
            </w:r>
            <w:r w:rsidRPr="00480B8A">
              <w:rPr>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125F21">
            <w:pPr>
              <w:jc w:val="center"/>
              <w:rPr>
                <w:sz w:val="24"/>
                <w:szCs w:val="24"/>
              </w:rPr>
            </w:pPr>
            <w:r w:rsidRPr="00480B8A">
              <w:rPr>
                <w:sz w:val="20"/>
                <w:szCs w:val="20"/>
              </w:rPr>
              <w:t>0,0</w:t>
            </w:r>
          </w:p>
        </w:tc>
      </w:tr>
      <w:tr w:rsidR="002D35F0" w:rsidRPr="00925748" w:rsidTr="00061D67">
        <w:trPr>
          <w:gridAfter w:val="1"/>
          <w:wAfter w:w="1280" w:type="dxa"/>
          <w:trHeight w:val="390"/>
        </w:trPr>
        <w:tc>
          <w:tcPr>
            <w:tcW w:w="387" w:type="dxa"/>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 </w:t>
            </w:r>
          </w:p>
        </w:tc>
        <w:tc>
          <w:tcPr>
            <w:tcW w:w="1494" w:type="dxa"/>
            <w:gridSpan w:val="4"/>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Итого по о</w:t>
            </w:r>
            <w:r w:rsidRPr="00FE31F7">
              <w:rPr>
                <w:bCs/>
                <w:sz w:val="22"/>
                <w:szCs w:val="22"/>
              </w:rPr>
              <w:t>с</w:t>
            </w:r>
            <w:r w:rsidRPr="00FE31F7">
              <w:rPr>
                <w:bCs/>
                <w:sz w:val="22"/>
                <w:szCs w:val="22"/>
              </w:rPr>
              <w:t>новному м</w:t>
            </w:r>
            <w:r w:rsidRPr="00FE31F7">
              <w:rPr>
                <w:bCs/>
                <w:sz w:val="22"/>
                <w:szCs w:val="22"/>
              </w:rPr>
              <w:t>е</w:t>
            </w:r>
            <w:r w:rsidRPr="00FE31F7">
              <w:rPr>
                <w:bCs/>
                <w:sz w:val="22"/>
                <w:szCs w:val="22"/>
              </w:rPr>
              <w:t>роприятию 1.3.</w:t>
            </w:r>
          </w:p>
        </w:tc>
        <w:tc>
          <w:tcPr>
            <w:tcW w:w="978" w:type="dxa"/>
            <w:gridSpan w:val="3"/>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 </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13 000,0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1 000,0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13 000,0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1 000,0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r>
      <w:tr w:rsidR="002D35F0" w:rsidRPr="00925748" w:rsidTr="00061D67">
        <w:trPr>
          <w:gridAfter w:val="1"/>
          <w:wAfter w:w="1280" w:type="dxa"/>
          <w:trHeight w:val="22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1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345"/>
        </w:trPr>
        <w:tc>
          <w:tcPr>
            <w:tcW w:w="387" w:type="dxa"/>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1.4</w:t>
            </w:r>
            <w:r>
              <w:rPr>
                <w:bCs/>
                <w:sz w:val="22"/>
                <w:szCs w:val="22"/>
              </w:rPr>
              <w:t>.</w:t>
            </w:r>
          </w:p>
        </w:tc>
        <w:tc>
          <w:tcPr>
            <w:tcW w:w="1494" w:type="dxa"/>
            <w:gridSpan w:val="4"/>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Предоста</w:t>
            </w:r>
            <w:r w:rsidRPr="00FE31F7">
              <w:rPr>
                <w:bCs/>
                <w:sz w:val="22"/>
                <w:szCs w:val="22"/>
              </w:rPr>
              <w:t>в</w:t>
            </w:r>
            <w:r w:rsidRPr="00FE31F7">
              <w:rPr>
                <w:bCs/>
                <w:sz w:val="22"/>
                <w:szCs w:val="22"/>
              </w:rPr>
              <w:t>ление иных межбюдже</w:t>
            </w:r>
            <w:r w:rsidRPr="00FE31F7">
              <w:rPr>
                <w:bCs/>
                <w:sz w:val="22"/>
                <w:szCs w:val="22"/>
              </w:rPr>
              <w:t>т</w:t>
            </w:r>
            <w:r w:rsidRPr="00FE31F7">
              <w:rPr>
                <w:bCs/>
                <w:sz w:val="22"/>
                <w:szCs w:val="22"/>
              </w:rPr>
              <w:t>ных тран</w:t>
            </w:r>
            <w:r w:rsidRPr="00FE31F7">
              <w:rPr>
                <w:bCs/>
                <w:sz w:val="22"/>
                <w:szCs w:val="22"/>
              </w:rPr>
              <w:t>с</w:t>
            </w:r>
            <w:r w:rsidRPr="00FE31F7">
              <w:rPr>
                <w:bCs/>
                <w:sz w:val="22"/>
                <w:szCs w:val="22"/>
              </w:rPr>
              <w:t>фертов бю</w:t>
            </w:r>
            <w:r w:rsidRPr="00FE31F7">
              <w:rPr>
                <w:bCs/>
                <w:sz w:val="22"/>
                <w:szCs w:val="22"/>
              </w:rPr>
              <w:t>д</w:t>
            </w:r>
            <w:r w:rsidRPr="00FE31F7">
              <w:rPr>
                <w:bCs/>
                <w:sz w:val="22"/>
                <w:szCs w:val="22"/>
              </w:rPr>
              <w:t>жетам пос</w:t>
            </w:r>
            <w:r w:rsidRPr="00FE31F7">
              <w:rPr>
                <w:bCs/>
                <w:sz w:val="22"/>
                <w:szCs w:val="22"/>
              </w:rPr>
              <w:t>е</w:t>
            </w:r>
            <w:r w:rsidRPr="00FE31F7">
              <w:rPr>
                <w:bCs/>
                <w:sz w:val="22"/>
                <w:szCs w:val="22"/>
              </w:rPr>
              <w:t>лений района в рамках проведения конкурсного отбора пр</w:t>
            </w:r>
            <w:r w:rsidRPr="00FE31F7">
              <w:rPr>
                <w:bCs/>
                <w:sz w:val="22"/>
                <w:szCs w:val="22"/>
              </w:rPr>
              <w:t>о</w:t>
            </w:r>
            <w:r w:rsidRPr="00FE31F7">
              <w:rPr>
                <w:bCs/>
                <w:sz w:val="22"/>
                <w:szCs w:val="22"/>
              </w:rPr>
              <w:t>ектов «Н</w:t>
            </w:r>
            <w:r w:rsidRPr="00FE31F7">
              <w:rPr>
                <w:bCs/>
                <w:sz w:val="22"/>
                <w:szCs w:val="22"/>
              </w:rPr>
              <w:t>а</w:t>
            </w:r>
            <w:r w:rsidRPr="00FE31F7">
              <w:rPr>
                <w:bCs/>
                <w:sz w:val="22"/>
                <w:szCs w:val="22"/>
              </w:rPr>
              <w:lastRenderedPageBreak/>
              <w:t>родная ин</w:t>
            </w:r>
            <w:r w:rsidRPr="00FE31F7">
              <w:rPr>
                <w:bCs/>
                <w:sz w:val="22"/>
                <w:szCs w:val="22"/>
              </w:rPr>
              <w:t>и</w:t>
            </w:r>
            <w:r w:rsidRPr="00FE31F7">
              <w:rPr>
                <w:bCs/>
                <w:sz w:val="22"/>
                <w:szCs w:val="22"/>
              </w:rPr>
              <w:t>циатива»                                                                                                                                                                                                                                                                                                                                               (показатель 1)</w:t>
            </w:r>
          </w:p>
        </w:tc>
        <w:tc>
          <w:tcPr>
            <w:tcW w:w="978" w:type="dxa"/>
            <w:gridSpan w:val="3"/>
            <w:vMerge w:val="restart"/>
            <w:shd w:val="clear" w:color="auto" w:fill="auto"/>
            <w:vAlign w:val="center"/>
            <w:hideMark/>
          </w:tcPr>
          <w:p w:rsidR="002D35F0" w:rsidRPr="00FE31F7" w:rsidRDefault="002D35F0" w:rsidP="00125F21">
            <w:pPr>
              <w:jc w:val="center"/>
              <w:rPr>
                <w:bCs/>
                <w:sz w:val="22"/>
                <w:szCs w:val="22"/>
              </w:rPr>
            </w:pPr>
            <w:r>
              <w:rPr>
                <w:bCs/>
                <w:sz w:val="22"/>
                <w:szCs w:val="22"/>
              </w:rPr>
              <w:lastRenderedPageBreak/>
              <w:t>д</w:t>
            </w:r>
            <w:r w:rsidRPr="00FE31F7">
              <w:rPr>
                <w:bCs/>
                <w:sz w:val="22"/>
                <w:szCs w:val="22"/>
              </w:rPr>
              <w:t>епа</w:t>
            </w:r>
            <w:r w:rsidRPr="00FE31F7">
              <w:rPr>
                <w:bCs/>
                <w:sz w:val="22"/>
                <w:szCs w:val="22"/>
              </w:rPr>
              <w:t>р</w:t>
            </w:r>
            <w:r w:rsidRPr="00FE31F7">
              <w:rPr>
                <w:bCs/>
                <w:sz w:val="22"/>
                <w:szCs w:val="22"/>
              </w:rPr>
              <w:t>тамент фина</w:t>
            </w:r>
            <w:r w:rsidRPr="00FE31F7">
              <w:rPr>
                <w:bCs/>
                <w:sz w:val="22"/>
                <w:szCs w:val="22"/>
              </w:rPr>
              <w:t>н</w:t>
            </w:r>
            <w:r w:rsidRPr="00FE31F7">
              <w:rPr>
                <w:bCs/>
                <w:sz w:val="22"/>
                <w:szCs w:val="22"/>
              </w:rPr>
              <w:t>сов а</w:t>
            </w:r>
            <w:r w:rsidRPr="00FE31F7">
              <w:rPr>
                <w:bCs/>
                <w:sz w:val="22"/>
                <w:szCs w:val="22"/>
              </w:rPr>
              <w:t>д</w:t>
            </w:r>
            <w:r w:rsidRPr="00FE31F7">
              <w:rPr>
                <w:bCs/>
                <w:sz w:val="22"/>
                <w:szCs w:val="22"/>
              </w:rPr>
              <w:t>мин</w:t>
            </w:r>
            <w:r w:rsidRPr="00FE31F7">
              <w:rPr>
                <w:bCs/>
                <w:sz w:val="22"/>
                <w:szCs w:val="22"/>
              </w:rPr>
              <w:t>и</w:t>
            </w:r>
            <w:r w:rsidRPr="00FE31F7">
              <w:rPr>
                <w:bCs/>
                <w:sz w:val="22"/>
                <w:szCs w:val="22"/>
              </w:rPr>
              <w:t>страции района</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22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1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315"/>
        </w:trPr>
        <w:tc>
          <w:tcPr>
            <w:tcW w:w="387" w:type="dxa"/>
            <w:vMerge w:val="restart"/>
            <w:shd w:val="clear" w:color="auto" w:fill="auto"/>
            <w:vAlign w:val="center"/>
            <w:hideMark/>
          </w:tcPr>
          <w:p w:rsidR="002D35F0" w:rsidRPr="00FE31F7" w:rsidRDefault="002D35F0" w:rsidP="00125F21">
            <w:pPr>
              <w:jc w:val="center"/>
              <w:rPr>
                <w:sz w:val="22"/>
                <w:szCs w:val="22"/>
              </w:rPr>
            </w:pPr>
            <w:r w:rsidRPr="00FE31F7">
              <w:rPr>
                <w:sz w:val="22"/>
                <w:szCs w:val="22"/>
              </w:rPr>
              <w:t>1.4.1</w:t>
            </w:r>
            <w:r>
              <w:rPr>
                <w:sz w:val="22"/>
                <w:szCs w:val="22"/>
              </w:rPr>
              <w:t>.</w:t>
            </w:r>
          </w:p>
        </w:tc>
        <w:tc>
          <w:tcPr>
            <w:tcW w:w="1494" w:type="dxa"/>
            <w:gridSpan w:val="4"/>
            <w:vMerge w:val="restart"/>
            <w:shd w:val="clear" w:color="auto" w:fill="auto"/>
            <w:vAlign w:val="center"/>
            <w:hideMark/>
          </w:tcPr>
          <w:p w:rsidR="002D35F0" w:rsidRPr="00FE31F7" w:rsidRDefault="002D35F0" w:rsidP="00125F21">
            <w:pPr>
              <w:jc w:val="center"/>
              <w:rPr>
                <w:sz w:val="22"/>
                <w:szCs w:val="22"/>
              </w:rPr>
            </w:pPr>
            <w:r w:rsidRPr="00FE31F7">
              <w:rPr>
                <w:sz w:val="22"/>
                <w:szCs w:val="22"/>
              </w:rPr>
              <w:t>Предоста</w:t>
            </w:r>
            <w:r w:rsidRPr="00FE31F7">
              <w:rPr>
                <w:sz w:val="22"/>
                <w:szCs w:val="22"/>
              </w:rPr>
              <w:t>в</w:t>
            </w:r>
            <w:r w:rsidRPr="00FE31F7">
              <w:rPr>
                <w:sz w:val="22"/>
                <w:szCs w:val="22"/>
              </w:rPr>
              <w:t>ление иных межбюдже</w:t>
            </w:r>
            <w:r w:rsidRPr="00FE31F7">
              <w:rPr>
                <w:sz w:val="22"/>
                <w:szCs w:val="22"/>
              </w:rPr>
              <w:t>т</w:t>
            </w:r>
            <w:r w:rsidRPr="00FE31F7">
              <w:rPr>
                <w:sz w:val="22"/>
                <w:szCs w:val="22"/>
              </w:rPr>
              <w:t>ных тран</w:t>
            </w:r>
            <w:r w:rsidRPr="00FE31F7">
              <w:rPr>
                <w:sz w:val="22"/>
                <w:szCs w:val="22"/>
              </w:rPr>
              <w:t>с</w:t>
            </w:r>
            <w:r w:rsidRPr="00FE31F7">
              <w:rPr>
                <w:sz w:val="22"/>
                <w:szCs w:val="22"/>
              </w:rPr>
              <w:t xml:space="preserve">фертов на </w:t>
            </w:r>
            <w:proofErr w:type="spellStart"/>
            <w:r w:rsidRPr="00FE31F7">
              <w:rPr>
                <w:sz w:val="22"/>
                <w:szCs w:val="22"/>
              </w:rPr>
              <w:t>софинанс</w:t>
            </w:r>
            <w:r w:rsidRPr="00FE31F7">
              <w:rPr>
                <w:sz w:val="22"/>
                <w:szCs w:val="22"/>
              </w:rPr>
              <w:t>и</w:t>
            </w:r>
            <w:r w:rsidRPr="00FE31F7">
              <w:rPr>
                <w:sz w:val="22"/>
                <w:szCs w:val="22"/>
              </w:rPr>
              <w:t>рование</w:t>
            </w:r>
            <w:proofErr w:type="spellEnd"/>
            <w:r w:rsidRPr="00FE31F7">
              <w:rPr>
                <w:sz w:val="22"/>
                <w:szCs w:val="22"/>
              </w:rPr>
              <w:t xml:space="preserve"> пр</w:t>
            </w:r>
            <w:r w:rsidRPr="00FE31F7">
              <w:rPr>
                <w:sz w:val="22"/>
                <w:szCs w:val="22"/>
              </w:rPr>
              <w:t>о</w:t>
            </w:r>
            <w:r w:rsidRPr="00FE31F7">
              <w:rPr>
                <w:sz w:val="22"/>
                <w:szCs w:val="22"/>
              </w:rPr>
              <w:t>ектов ин</w:t>
            </w:r>
            <w:r w:rsidRPr="00FE31F7">
              <w:rPr>
                <w:sz w:val="22"/>
                <w:szCs w:val="22"/>
              </w:rPr>
              <w:t>и</w:t>
            </w:r>
            <w:r w:rsidRPr="00FE31F7">
              <w:rPr>
                <w:sz w:val="22"/>
                <w:szCs w:val="22"/>
              </w:rPr>
              <w:t xml:space="preserve">циативного </w:t>
            </w:r>
            <w:proofErr w:type="spellStart"/>
            <w:r w:rsidRPr="00FE31F7">
              <w:rPr>
                <w:sz w:val="22"/>
                <w:szCs w:val="22"/>
              </w:rPr>
              <w:t>бюджетир</w:t>
            </w:r>
            <w:r w:rsidRPr="00FE31F7">
              <w:rPr>
                <w:sz w:val="22"/>
                <w:szCs w:val="22"/>
              </w:rPr>
              <w:t>о</w:t>
            </w:r>
            <w:r w:rsidRPr="00FE31F7">
              <w:rPr>
                <w:sz w:val="22"/>
                <w:szCs w:val="22"/>
              </w:rPr>
              <w:t>вания</w:t>
            </w:r>
            <w:proofErr w:type="spellEnd"/>
            <w:r w:rsidRPr="00FE31F7">
              <w:rPr>
                <w:sz w:val="22"/>
                <w:szCs w:val="22"/>
              </w:rPr>
              <w:t xml:space="preserve"> </w:t>
            </w:r>
          </w:p>
        </w:tc>
        <w:tc>
          <w:tcPr>
            <w:tcW w:w="978" w:type="dxa"/>
            <w:gridSpan w:val="3"/>
            <w:vMerge w:val="restart"/>
            <w:shd w:val="clear" w:color="auto" w:fill="auto"/>
            <w:vAlign w:val="center"/>
            <w:hideMark/>
          </w:tcPr>
          <w:p w:rsidR="002D35F0" w:rsidRPr="00FE31F7" w:rsidRDefault="002D35F0" w:rsidP="00125F21">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фина</w:t>
            </w:r>
            <w:r w:rsidRPr="00FE31F7">
              <w:rPr>
                <w:sz w:val="22"/>
                <w:szCs w:val="22"/>
              </w:rPr>
              <w:t>н</w:t>
            </w:r>
            <w:r w:rsidRPr="00FE31F7">
              <w:rPr>
                <w:sz w:val="22"/>
                <w:szCs w:val="22"/>
              </w:rPr>
              <w:t>сов а</w:t>
            </w:r>
            <w:r w:rsidRPr="00FE31F7">
              <w:rPr>
                <w:sz w:val="22"/>
                <w:szCs w:val="22"/>
              </w:rPr>
              <w:t>д</w:t>
            </w:r>
            <w:r w:rsidRPr="00FE31F7">
              <w:rPr>
                <w:sz w:val="22"/>
                <w:szCs w:val="22"/>
              </w:rPr>
              <w:t>мин</w:t>
            </w:r>
            <w:r w:rsidRPr="00FE31F7">
              <w:rPr>
                <w:sz w:val="22"/>
                <w:szCs w:val="22"/>
              </w:rPr>
              <w:t>и</w:t>
            </w:r>
            <w:r w:rsidRPr="00FE31F7">
              <w:rPr>
                <w:sz w:val="22"/>
                <w:szCs w:val="22"/>
              </w:rPr>
              <w:t>страции района</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r>
      <w:tr w:rsidR="002D35F0" w:rsidRPr="00925748" w:rsidTr="00061D67">
        <w:trPr>
          <w:gridAfter w:val="1"/>
          <w:wAfter w:w="1280" w:type="dxa"/>
          <w:trHeight w:val="81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фед</w:t>
            </w:r>
            <w:r w:rsidRPr="00480B8A">
              <w:rPr>
                <w:sz w:val="22"/>
                <w:szCs w:val="22"/>
              </w:rPr>
              <w:t>е</w:t>
            </w:r>
            <w:r w:rsidRPr="00480B8A">
              <w:rPr>
                <w:sz w:val="22"/>
                <w:szCs w:val="22"/>
              </w:rPr>
              <w:t>рал</w:t>
            </w:r>
            <w:r w:rsidRPr="00480B8A">
              <w:rPr>
                <w:sz w:val="22"/>
                <w:szCs w:val="22"/>
              </w:rPr>
              <w:t>ь</w:t>
            </w:r>
            <w:r w:rsidRPr="00480B8A">
              <w:rPr>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111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авт</w:t>
            </w:r>
            <w:r w:rsidRPr="00480B8A">
              <w:rPr>
                <w:sz w:val="22"/>
                <w:szCs w:val="22"/>
              </w:rPr>
              <w:t>о</w:t>
            </w:r>
            <w:r w:rsidRPr="00480B8A">
              <w:rPr>
                <w:sz w:val="22"/>
                <w:szCs w:val="22"/>
              </w:rPr>
              <w:t>номн</w:t>
            </w:r>
            <w:r w:rsidRPr="00480B8A">
              <w:rPr>
                <w:sz w:val="22"/>
                <w:szCs w:val="22"/>
              </w:rPr>
              <w:t>о</w:t>
            </w:r>
            <w:r w:rsidRPr="00480B8A">
              <w:rPr>
                <w:sz w:val="22"/>
                <w:szCs w:val="22"/>
              </w:rPr>
              <w:t>го о</w:t>
            </w:r>
            <w:r w:rsidRPr="00480B8A">
              <w:rPr>
                <w:sz w:val="22"/>
                <w:szCs w:val="22"/>
              </w:rPr>
              <w:t>к</w:t>
            </w:r>
            <w:r w:rsidRPr="00480B8A">
              <w:rPr>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49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5 000,0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5 000,0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0,0</w:t>
            </w:r>
          </w:p>
        </w:tc>
      </w:tr>
      <w:tr w:rsidR="002D35F0" w:rsidRPr="00925748" w:rsidTr="00061D67">
        <w:trPr>
          <w:gridAfter w:val="1"/>
          <w:wAfter w:w="1280" w:type="dxa"/>
          <w:trHeight w:val="178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в том числе безво</w:t>
            </w:r>
            <w:r w:rsidRPr="00480B8A">
              <w:rPr>
                <w:sz w:val="22"/>
                <w:szCs w:val="22"/>
              </w:rPr>
              <w:t>з</w:t>
            </w:r>
            <w:r w:rsidRPr="00480B8A">
              <w:rPr>
                <w:sz w:val="22"/>
                <w:szCs w:val="22"/>
              </w:rPr>
              <w:t>мез</w:t>
            </w:r>
            <w:r w:rsidRPr="00480B8A">
              <w:rPr>
                <w:sz w:val="22"/>
                <w:szCs w:val="22"/>
              </w:rPr>
              <w:t>д</w:t>
            </w:r>
            <w:r w:rsidRPr="00480B8A">
              <w:rPr>
                <w:sz w:val="22"/>
                <w:szCs w:val="22"/>
              </w:rPr>
              <w:t>ные посту</w:t>
            </w:r>
            <w:r w:rsidRPr="00480B8A">
              <w:rPr>
                <w:sz w:val="22"/>
                <w:szCs w:val="22"/>
              </w:rPr>
              <w:t>п</w:t>
            </w:r>
            <w:r w:rsidRPr="00480B8A">
              <w:rPr>
                <w:sz w:val="22"/>
                <w:szCs w:val="22"/>
              </w:rPr>
              <w:t>ления физич</w:t>
            </w:r>
            <w:r w:rsidRPr="00480B8A">
              <w:rPr>
                <w:sz w:val="22"/>
                <w:szCs w:val="22"/>
              </w:rPr>
              <w:t>е</w:t>
            </w:r>
            <w:r w:rsidRPr="00480B8A">
              <w:rPr>
                <w:sz w:val="22"/>
                <w:szCs w:val="22"/>
              </w:rPr>
              <w:t>ских и юрид</w:t>
            </w:r>
            <w:r w:rsidRPr="00480B8A">
              <w:rPr>
                <w:sz w:val="22"/>
                <w:szCs w:val="22"/>
              </w:rPr>
              <w:t>и</w:t>
            </w:r>
            <w:r w:rsidRPr="00480B8A">
              <w:rPr>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 </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60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бюджет посел</w:t>
            </w:r>
            <w:r w:rsidRPr="00480B8A">
              <w:rPr>
                <w:sz w:val="22"/>
                <w:szCs w:val="22"/>
              </w:rPr>
              <w:t>е</w:t>
            </w:r>
            <w:r w:rsidRPr="00480B8A">
              <w:rPr>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10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480B8A">
              <w:rPr>
                <w:sz w:val="22"/>
                <w:szCs w:val="22"/>
              </w:rPr>
              <w:t>иные вн</w:t>
            </w:r>
            <w:r w:rsidRPr="00480B8A">
              <w:rPr>
                <w:sz w:val="22"/>
                <w:szCs w:val="22"/>
              </w:rPr>
              <w:t>е</w:t>
            </w:r>
            <w:r w:rsidRPr="00480B8A">
              <w:rPr>
                <w:sz w:val="22"/>
                <w:szCs w:val="22"/>
              </w:rPr>
              <w:t>бю</w:t>
            </w:r>
            <w:r w:rsidRPr="00480B8A">
              <w:rPr>
                <w:sz w:val="22"/>
                <w:szCs w:val="22"/>
              </w:rPr>
              <w:t>д</w:t>
            </w:r>
            <w:r w:rsidRPr="00480B8A">
              <w:rPr>
                <w:sz w:val="22"/>
                <w:szCs w:val="22"/>
              </w:rPr>
              <w:t>жетные исто</w:t>
            </w:r>
            <w:r w:rsidRPr="00480B8A">
              <w:rPr>
                <w:sz w:val="22"/>
                <w:szCs w:val="22"/>
              </w:rPr>
              <w:t>ч</w:t>
            </w:r>
            <w:r w:rsidRPr="00480B8A">
              <w:rPr>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480B8A">
              <w:rPr>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480B8A">
              <w:rPr>
                <w:b/>
                <w:bCs/>
                <w:sz w:val="20"/>
                <w:szCs w:val="20"/>
              </w:rPr>
              <w:t> </w:t>
            </w:r>
          </w:p>
        </w:tc>
      </w:tr>
      <w:tr w:rsidR="002D35F0" w:rsidRPr="00925748" w:rsidTr="00061D67">
        <w:trPr>
          <w:gridAfter w:val="1"/>
          <w:wAfter w:w="1280" w:type="dxa"/>
          <w:trHeight w:val="390"/>
        </w:trPr>
        <w:tc>
          <w:tcPr>
            <w:tcW w:w="387" w:type="dxa"/>
            <w:vMerge w:val="restart"/>
            <w:shd w:val="clear" w:color="auto" w:fill="auto"/>
            <w:vAlign w:val="center"/>
            <w:hideMark/>
          </w:tcPr>
          <w:p w:rsidR="002D35F0" w:rsidRPr="00480B8A" w:rsidRDefault="002D35F0" w:rsidP="00125F21">
            <w:pPr>
              <w:jc w:val="center"/>
              <w:rPr>
                <w:b/>
                <w:bCs/>
                <w:sz w:val="22"/>
                <w:szCs w:val="22"/>
              </w:rPr>
            </w:pPr>
            <w:r w:rsidRPr="00480B8A">
              <w:rPr>
                <w:b/>
                <w:bCs/>
                <w:sz w:val="22"/>
                <w:szCs w:val="22"/>
              </w:rPr>
              <w:t> </w:t>
            </w:r>
          </w:p>
        </w:tc>
        <w:tc>
          <w:tcPr>
            <w:tcW w:w="1494" w:type="dxa"/>
            <w:gridSpan w:val="4"/>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Итого по о</w:t>
            </w:r>
            <w:r w:rsidRPr="00FE31F7">
              <w:rPr>
                <w:bCs/>
                <w:sz w:val="22"/>
                <w:szCs w:val="22"/>
              </w:rPr>
              <w:t>с</w:t>
            </w:r>
            <w:r w:rsidRPr="00FE31F7">
              <w:rPr>
                <w:bCs/>
                <w:sz w:val="22"/>
                <w:szCs w:val="22"/>
              </w:rPr>
              <w:t>новному м</w:t>
            </w:r>
            <w:r w:rsidRPr="00FE31F7">
              <w:rPr>
                <w:bCs/>
                <w:sz w:val="22"/>
                <w:szCs w:val="22"/>
              </w:rPr>
              <w:t>е</w:t>
            </w:r>
            <w:r w:rsidRPr="00FE31F7">
              <w:rPr>
                <w:bCs/>
                <w:sz w:val="22"/>
                <w:szCs w:val="22"/>
              </w:rPr>
              <w:t>роприятию 1.4.</w:t>
            </w:r>
          </w:p>
        </w:tc>
        <w:tc>
          <w:tcPr>
            <w:tcW w:w="978" w:type="dxa"/>
            <w:gridSpan w:val="3"/>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 </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5 000,0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855"/>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5 000,0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228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7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140"/>
        </w:trPr>
        <w:tc>
          <w:tcPr>
            <w:tcW w:w="387" w:type="dxa"/>
            <w:vMerge/>
            <w:vAlign w:val="center"/>
            <w:hideMark/>
          </w:tcPr>
          <w:p w:rsidR="002D35F0" w:rsidRPr="00663FB4" w:rsidRDefault="002D35F0" w:rsidP="00663FB4">
            <w:pPr>
              <w:jc w:val="center"/>
              <w:rPr>
                <w:sz w:val="24"/>
                <w:szCs w:val="24"/>
              </w:rPr>
            </w:pPr>
          </w:p>
        </w:tc>
        <w:tc>
          <w:tcPr>
            <w:tcW w:w="1494" w:type="dxa"/>
            <w:gridSpan w:val="4"/>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40"/>
        </w:trPr>
        <w:tc>
          <w:tcPr>
            <w:tcW w:w="1881" w:type="dxa"/>
            <w:gridSpan w:val="5"/>
            <w:vMerge w:val="restart"/>
            <w:shd w:val="clear" w:color="auto" w:fill="auto"/>
            <w:vAlign w:val="center"/>
            <w:hideMark/>
          </w:tcPr>
          <w:p w:rsidR="002D35F0" w:rsidRPr="00FE31F7" w:rsidRDefault="002D35F0" w:rsidP="00125F21">
            <w:pPr>
              <w:jc w:val="center"/>
              <w:rPr>
                <w:bCs/>
                <w:sz w:val="22"/>
                <w:szCs w:val="22"/>
              </w:rPr>
            </w:pPr>
            <w:r w:rsidRPr="00FE31F7">
              <w:rPr>
                <w:bCs/>
                <w:sz w:val="22"/>
                <w:szCs w:val="22"/>
              </w:rPr>
              <w:t>Итого по по</w:t>
            </w:r>
            <w:r w:rsidRPr="00FE31F7">
              <w:rPr>
                <w:bCs/>
                <w:sz w:val="22"/>
                <w:szCs w:val="22"/>
              </w:rPr>
              <w:t>д</w:t>
            </w:r>
            <w:r w:rsidRPr="00FE31F7">
              <w:rPr>
                <w:bCs/>
                <w:sz w:val="22"/>
                <w:szCs w:val="22"/>
              </w:rPr>
              <w:t>программе I</w:t>
            </w:r>
          </w:p>
        </w:tc>
        <w:tc>
          <w:tcPr>
            <w:tcW w:w="978" w:type="dxa"/>
            <w:gridSpan w:val="3"/>
            <w:vMerge w:val="restart"/>
            <w:shd w:val="clear" w:color="auto" w:fill="auto"/>
            <w:vAlign w:val="center"/>
            <w:hideMark/>
          </w:tcPr>
          <w:p w:rsidR="002D35F0" w:rsidRPr="00480B8A" w:rsidRDefault="002D35F0" w:rsidP="00125F21">
            <w:pPr>
              <w:jc w:val="center"/>
              <w:rPr>
                <w:b/>
                <w:bCs/>
                <w:sz w:val="22"/>
                <w:szCs w:val="22"/>
              </w:rPr>
            </w:pPr>
            <w:r w:rsidRPr="00480B8A">
              <w:rPr>
                <w:b/>
                <w:bCs/>
                <w:sz w:val="22"/>
                <w:szCs w:val="22"/>
              </w:rPr>
              <w:t> </w:t>
            </w:r>
          </w:p>
        </w:tc>
        <w:tc>
          <w:tcPr>
            <w:tcW w:w="987" w:type="dxa"/>
            <w:gridSpan w:val="3"/>
            <w:shd w:val="clear" w:color="auto" w:fill="auto"/>
            <w:vAlign w:val="center"/>
            <w:hideMark/>
          </w:tcPr>
          <w:p w:rsidR="002D35F0" w:rsidRPr="00FE31F7" w:rsidRDefault="002D35F0" w:rsidP="00125F21">
            <w:pPr>
              <w:jc w:val="center"/>
              <w:rPr>
                <w:bCs/>
                <w:sz w:val="22"/>
                <w:szCs w:val="22"/>
              </w:rPr>
            </w:pPr>
            <w:r w:rsidRPr="00FE31F7">
              <w:rPr>
                <w:bCs/>
                <w:sz w:val="22"/>
                <w:szCs w:val="22"/>
              </w:rPr>
              <w:t>всего</w:t>
            </w:r>
          </w:p>
        </w:tc>
        <w:tc>
          <w:tcPr>
            <w:tcW w:w="1414"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6 106 639,1</w:t>
            </w:r>
          </w:p>
        </w:tc>
        <w:tc>
          <w:tcPr>
            <w:tcW w:w="1416"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462 527,7</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483 388,3</w:t>
            </w:r>
          </w:p>
        </w:tc>
        <w:tc>
          <w:tcPr>
            <w:tcW w:w="1132" w:type="dxa"/>
            <w:gridSpan w:val="3"/>
            <w:shd w:val="clear" w:color="auto" w:fill="auto"/>
            <w:vAlign w:val="center"/>
            <w:hideMark/>
          </w:tcPr>
          <w:p w:rsidR="002D35F0" w:rsidRPr="00FE31F7" w:rsidRDefault="002D35F0" w:rsidP="00125F21">
            <w:pPr>
              <w:jc w:val="center"/>
              <w:rPr>
                <w:bCs/>
                <w:sz w:val="20"/>
                <w:szCs w:val="20"/>
              </w:rPr>
            </w:pPr>
            <w:r w:rsidRPr="00FE31F7">
              <w:rPr>
                <w:bCs/>
                <w:sz w:val="20"/>
                <w:szCs w:val="20"/>
              </w:rPr>
              <w:t>470 702,1</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469 002,1</w:t>
            </w:r>
          </w:p>
        </w:tc>
        <w:tc>
          <w:tcPr>
            <w:tcW w:w="113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469 002,1</w:t>
            </w:r>
          </w:p>
        </w:tc>
        <w:tc>
          <w:tcPr>
            <w:tcW w:w="1039"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469 002,1</w:t>
            </w:r>
          </w:p>
        </w:tc>
        <w:tc>
          <w:tcPr>
            <w:tcW w:w="1366"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469 002,1</w:t>
            </w:r>
          </w:p>
        </w:tc>
        <w:tc>
          <w:tcPr>
            <w:tcW w:w="1142" w:type="dxa"/>
            <w:gridSpan w:val="4"/>
            <w:shd w:val="clear" w:color="auto" w:fill="auto"/>
            <w:vAlign w:val="center"/>
            <w:hideMark/>
          </w:tcPr>
          <w:p w:rsidR="002D35F0" w:rsidRPr="00FE31F7" w:rsidRDefault="002D35F0" w:rsidP="00125F21">
            <w:pPr>
              <w:jc w:val="center"/>
              <w:rPr>
                <w:bCs/>
                <w:sz w:val="20"/>
                <w:szCs w:val="20"/>
              </w:rPr>
            </w:pPr>
            <w:r w:rsidRPr="00FE31F7">
              <w:rPr>
                <w:bCs/>
                <w:sz w:val="20"/>
                <w:szCs w:val="20"/>
              </w:rPr>
              <w:t>469 002,1</w:t>
            </w:r>
          </w:p>
        </w:tc>
        <w:tc>
          <w:tcPr>
            <w:tcW w:w="1410" w:type="dxa"/>
            <w:gridSpan w:val="2"/>
            <w:shd w:val="clear" w:color="auto" w:fill="auto"/>
            <w:vAlign w:val="center"/>
            <w:hideMark/>
          </w:tcPr>
          <w:p w:rsidR="002D35F0" w:rsidRPr="00FE31F7" w:rsidRDefault="002D35F0" w:rsidP="00125F21">
            <w:pPr>
              <w:jc w:val="center"/>
              <w:rPr>
                <w:bCs/>
                <w:sz w:val="20"/>
                <w:szCs w:val="20"/>
              </w:rPr>
            </w:pPr>
            <w:r w:rsidRPr="00FE31F7">
              <w:rPr>
                <w:bCs/>
                <w:sz w:val="20"/>
                <w:szCs w:val="20"/>
              </w:rPr>
              <w:t>2 345 010,5</w:t>
            </w:r>
          </w:p>
        </w:tc>
      </w:tr>
      <w:tr w:rsidR="002D35F0" w:rsidRPr="00925748" w:rsidTr="00061D67">
        <w:trPr>
          <w:gridAfter w:val="1"/>
          <w:wAfter w:w="1280" w:type="dxa"/>
          <w:trHeight w:val="570"/>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w:t>
            </w:r>
            <w:r w:rsidRPr="00FE31F7">
              <w:rPr>
                <w:bCs/>
                <w:sz w:val="22"/>
                <w:szCs w:val="22"/>
              </w:rPr>
              <w:t>ь</w:t>
            </w:r>
            <w:r w:rsidRPr="00FE31F7">
              <w:rPr>
                <w:bCs/>
                <w:sz w:val="22"/>
                <w:szCs w:val="22"/>
              </w:rPr>
              <w:t>ный бюджет</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46 784,5</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3 451,1</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3 489,2</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3 622,2</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18 111,0</w:t>
            </w:r>
          </w:p>
        </w:tc>
      </w:tr>
      <w:tr w:rsidR="002D35F0" w:rsidRPr="00925748" w:rsidTr="00061D67">
        <w:trPr>
          <w:gridAfter w:val="1"/>
          <w:wAfter w:w="1280" w:type="dxa"/>
          <w:trHeight w:val="855"/>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w:t>
            </w:r>
            <w:r w:rsidRPr="00FE31F7">
              <w:rPr>
                <w:bCs/>
                <w:sz w:val="22"/>
                <w:szCs w:val="22"/>
              </w:rPr>
              <w:t>о</w:t>
            </w:r>
            <w:r w:rsidRPr="00FE31F7">
              <w:rPr>
                <w:bCs/>
                <w:sz w:val="22"/>
                <w:szCs w:val="22"/>
              </w:rPr>
              <w:t>номн</w:t>
            </w:r>
            <w:r w:rsidRPr="00FE31F7">
              <w:rPr>
                <w:bCs/>
                <w:sz w:val="22"/>
                <w:szCs w:val="22"/>
              </w:rPr>
              <w:t>о</w:t>
            </w:r>
            <w:r w:rsidRPr="00FE31F7">
              <w:rPr>
                <w:bCs/>
                <w:sz w:val="22"/>
                <w:szCs w:val="22"/>
              </w:rPr>
              <w:t>го о</w:t>
            </w:r>
            <w:r w:rsidRPr="00FE31F7">
              <w:rPr>
                <w:bCs/>
                <w:sz w:val="22"/>
                <w:szCs w:val="22"/>
              </w:rPr>
              <w:t>к</w:t>
            </w:r>
            <w:r w:rsidRPr="00FE31F7">
              <w:rPr>
                <w:bCs/>
                <w:sz w:val="22"/>
                <w:szCs w:val="22"/>
              </w:rPr>
              <w:t>руга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2 169 295,6</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181 745,9</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165 708,3</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167 167,4</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165 467,4</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165 467,4</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165 467,4</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165 467,4</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165 467,4</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827 337,0</w:t>
            </w:r>
          </w:p>
        </w:tc>
      </w:tr>
      <w:tr w:rsidR="002D35F0" w:rsidRPr="00925748" w:rsidTr="00061D67">
        <w:trPr>
          <w:gridAfter w:val="1"/>
          <w:wAfter w:w="1280" w:type="dxa"/>
          <w:trHeight w:val="420"/>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3 890 559,0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277 330,7</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314 190,8</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299 912,5</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1 499 562,5</w:t>
            </w:r>
          </w:p>
        </w:tc>
      </w:tr>
      <w:tr w:rsidR="002D35F0" w:rsidRPr="00925748" w:rsidTr="00061D67">
        <w:trPr>
          <w:gridAfter w:val="1"/>
          <w:wAfter w:w="1280" w:type="dxa"/>
          <w:trHeight w:val="2010"/>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w:t>
            </w:r>
            <w:r w:rsidRPr="00FE31F7">
              <w:rPr>
                <w:bCs/>
                <w:sz w:val="22"/>
                <w:szCs w:val="22"/>
              </w:rPr>
              <w:t>д</w:t>
            </w:r>
            <w:r w:rsidRPr="00FE31F7">
              <w:rPr>
                <w:bCs/>
                <w:sz w:val="22"/>
                <w:szCs w:val="22"/>
              </w:rPr>
              <w:t>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r>
      <w:tr w:rsidR="002D35F0" w:rsidRPr="00925748" w:rsidTr="00061D67">
        <w:trPr>
          <w:gridAfter w:val="1"/>
          <w:wAfter w:w="1280" w:type="dxa"/>
          <w:trHeight w:val="570"/>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140"/>
        </w:trPr>
        <w:tc>
          <w:tcPr>
            <w:tcW w:w="1881" w:type="dxa"/>
            <w:gridSpan w:val="5"/>
            <w:vMerge/>
            <w:vAlign w:val="center"/>
            <w:hideMark/>
          </w:tcPr>
          <w:p w:rsidR="002D35F0" w:rsidRPr="00663FB4" w:rsidRDefault="002D35F0" w:rsidP="00663FB4">
            <w:pPr>
              <w:jc w:val="center"/>
              <w:rPr>
                <w:sz w:val="24"/>
                <w:szCs w:val="24"/>
              </w:rPr>
            </w:pPr>
          </w:p>
        </w:tc>
        <w:tc>
          <w:tcPr>
            <w:tcW w:w="978" w:type="dxa"/>
            <w:gridSpan w:val="3"/>
            <w:vMerge/>
            <w:vAlign w:val="center"/>
            <w:hideMark/>
          </w:tcPr>
          <w:p w:rsidR="002D35F0" w:rsidRPr="00663FB4" w:rsidRDefault="002D35F0" w:rsidP="00663FB4">
            <w:pPr>
              <w:jc w:val="center"/>
              <w:rPr>
                <w:sz w:val="24"/>
                <w:szCs w:val="24"/>
              </w:rPr>
            </w:pPr>
          </w:p>
        </w:tc>
        <w:tc>
          <w:tcPr>
            <w:tcW w:w="98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w:t>
            </w:r>
            <w:r w:rsidRPr="00FE31F7">
              <w:rPr>
                <w:bCs/>
                <w:sz w:val="22"/>
                <w:szCs w:val="22"/>
              </w:rPr>
              <w:t>е</w:t>
            </w:r>
            <w:r w:rsidRPr="00FE31F7">
              <w:rPr>
                <w:bCs/>
                <w:sz w:val="22"/>
                <w:szCs w:val="22"/>
              </w:rPr>
              <w:t>бю</w:t>
            </w:r>
            <w:r w:rsidRPr="00FE31F7">
              <w:rPr>
                <w:bCs/>
                <w:sz w:val="22"/>
                <w:szCs w:val="22"/>
              </w:rPr>
              <w:t>д</w:t>
            </w:r>
            <w:r w:rsidRPr="00FE31F7">
              <w:rPr>
                <w:bCs/>
                <w:sz w:val="22"/>
                <w:szCs w:val="22"/>
              </w:rPr>
              <w:t>жетные исто</w:t>
            </w:r>
            <w:r w:rsidRPr="00FE31F7">
              <w:rPr>
                <w:bCs/>
                <w:sz w:val="22"/>
                <w:szCs w:val="22"/>
              </w:rPr>
              <w:t>ч</w:t>
            </w:r>
            <w:r w:rsidRPr="00FE31F7">
              <w:rPr>
                <w:bCs/>
                <w:sz w:val="22"/>
                <w:szCs w:val="22"/>
              </w:rPr>
              <w:t>ники</w:t>
            </w:r>
          </w:p>
        </w:tc>
        <w:tc>
          <w:tcPr>
            <w:tcW w:w="1414"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6"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3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039"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36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14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410"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870"/>
        </w:trPr>
        <w:tc>
          <w:tcPr>
            <w:tcW w:w="16161" w:type="dxa"/>
            <w:gridSpan w:val="42"/>
            <w:shd w:val="clear" w:color="auto" w:fill="auto"/>
            <w:vAlign w:val="center"/>
            <w:hideMark/>
          </w:tcPr>
          <w:p w:rsidR="002D35F0" w:rsidRPr="00480B8A" w:rsidRDefault="002D35F0" w:rsidP="00125F21">
            <w:pPr>
              <w:jc w:val="center"/>
              <w:rPr>
                <w:b/>
                <w:bCs/>
                <w:sz w:val="22"/>
                <w:szCs w:val="22"/>
              </w:rPr>
            </w:pPr>
            <w:r>
              <w:rPr>
                <w:b/>
                <w:bCs/>
                <w:sz w:val="22"/>
                <w:szCs w:val="22"/>
              </w:rPr>
              <w:t>Цель 2:</w:t>
            </w:r>
            <w:r w:rsidRPr="00480B8A">
              <w:rPr>
                <w:b/>
                <w:bCs/>
                <w:sz w:val="22"/>
                <w:szCs w:val="22"/>
              </w:rPr>
              <w:t xml:space="preserve"> </w:t>
            </w:r>
            <w:r>
              <w:rPr>
                <w:b/>
                <w:bCs/>
                <w:sz w:val="22"/>
                <w:szCs w:val="22"/>
              </w:rPr>
              <w:t>о</w:t>
            </w:r>
            <w:r w:rsidRPr="00480B8A">
              <w:rPr>
                <w:b/>
                <w:bCs/>
                <w:sz w:val="22"/>
                <w:szCs w:val="22"/>
              </w:rPr>
              <w:t xml:space="preserve">беспечение долгосрочной сбалансированности и устойчивости бюджета </w:t>
            </w:r>
            <w:proofErr w:type="spellStart"/>
            <w:r w:rsidRPr="00480B8A">
              <w:rPr>
                <w:b/>
                <w:bCs/>
                <w:sz w:val="22"/>
                <w:szCs w:val="22"/>
              </w:rPr>
              <w:t>Нижневартовского</w:t>
            </w:r>
            <w:proofErr w:type="spellEnd"/>
            <w:r w:rsidRPr="00480B8A">
              <w:rPr>
                <w:b/>
                <w:bCs/>
                <w:sz w:val="22"/>
                <w:szCs w:val="22"/>
              </w:rPr>
              <w:t xml:space="preserve"> района, повышение качества управления</w:t>
            </w:r>
          </w:p>
          <w:p w:rsidR="002D35F0" w:rsidRPr="00480B8A" w:rsidRDefault="002D35F0" w:rsidP="00125F21">
            <w:pPr>
              <w:jc w:val="center"/>
              <w:rPr>
                <w:b/>
                <w:bCs/>
                <w:sz w:val="22"/>
                <w:szCs w:val="22"/>
              </w:rPr>
            </w:pPr>
            <w:r w:rsidRPr="00480B8A">
              <w:rPr>
                <w:b/>
                <w:bCs/>
                <w:sz w:val="22"/>
                <w:szCs w:val="22"/>
              </w:rPr>
              <w:t>муниципальными финансами района</w:t>
            </w:r>
          </w:p>
        </w:tc>
      </w:tr>
      <w:tr w:rsidR="002D35F0" w:rsidRPr="00925748" w:rsidTr="00061D67">
        <w:trPr>
          <w:gridAfter w:val="1"/>
          <w:wAfter w:w="1280" w:type="dxa"/>
          <w:trHeight w:val="735"/>
        </w:trPr>
        <w:tc>
          <w:tcPr>
            <w:tcW w:w="16161" w:type="dxa"/>
            <w:gridSpan w:val="42"/>
            <w:shd w:val="clear" w:color="auto" w:fill="auto"/>
            <w:vAlign w:val="center"/>
            <w:hideMark/>
          </w:tcPr>
          <w:p w:rsidR="002D35F0" w:rsidRPr="00480B8A" w:rsidRDefault="002D35F0" w:rsidP="00125F21">
            <w:pPr>
              <w:jc w:val="center"/>
              <w:rPr>
                <w:b/>
                <w:bCs/>
                <w:sz w:val="22"/>
                <w:szCs w:val="22"/>
              </w:rPr>
            </w:pPr>
            <w:r w:rsidRPr="00480B8A">
              <w:rPr>
                <w:b/>
                <w:bCs/>
                <w:sz w:val="22"/>
                <w:szCs w:val="22"/>
              </w:rPr>
              <w:t>Задача 2</w:t>
            </w:r>
            <w:r>
              <w:rPr>
                <w:b/>
                <w:bCs/>
                <w:sz w:val="22"/>
                <w:szCs w:val="22"/>
              </w:rPr>
              <w:t>: д</w:t>
            </w:r>
            <w:r w:rsidRPr="00480B8A">
              <w:rPr>
                <w:b/>
                <w:bCs/>
                <w:sz w:val="22"/>
                <w:szCs w:val="22"/>
              </w:rPr>
              <w:t>остижение долгосрочного устойчивого и экономически обоснованного соответствия расходных обязательств бюджета района источникам</w:t>
            </w:r>
          </w:p>
          <w:p w:rsidR="002D35F0" w:rsidRPr="00480B8A" w:rsidRDefault="002D35F0" w:rsidP="00125F21">
            <w:pPr>
              <w:jc w:val="center"/>
              <w:rPr>
                <w:b/>
                <w:bCs/>
                <w:sz w:val="22"/>
                <w:szCs w:val="22"/>
              </w:rPr>
            </w:pPr>
            <w:r w:rsidRPr="00480B8A">
              <w:rPr>
                <w:b/>
                <w:bCs/>
                <w:sz w:val="22"/>
                <w:szCs w:val="22"/>
              </w:rPr>
              <w:t>их финансового обеспечения, обеспечение условий для регулирования бюджетного процесса в районе и его совершенствование</w:t>
            </w:r>
          </w:p>
        </w:tc>
      </w:tr>
      <w:tr w:rsidR="002D35F0" w:rsidRPr="00925748" w:rsidTr="00061D67">
        <w:trPr>
          <w:gridAfter w:val="1"/>
          <w:wAfter w:w="1280" w:type="dxa"/>
          <w:trHeight w:val="375"/>
        </w:trPr>
        <w:tc>
          <w:tcPr>
            <w:tcW w:w="16161" w:type="dxa"/>
            <w:gridSpan w:val="42"/>
            <w:shd w:val="clear" w:color="auto" w:fill="auto"/>
            <w:vAlign w:val="center"/>
            <w:hideMark/>
          </w:tcPr>
          <w:p w:rsidR="002D35F0" w:rsidRPr="00480B8A" w:rsidRDefault="002D35F0" w:rsidP="00125F21">
            <w:pPr>
              <w:jc w:val="center"/>
              <w:rPr>
                <w:b/>
                <w:bCs/>
                <w:sz w:val="22"/>
                <w:szCs w:val="22"/>
              </w:rPr>
            </w:pPr>
            <w:r>
              <w:rPr>
                <w:b/>
                <w:bCs/>
                <w:sz w:val="22"/>
                <w:szCs w:val="22"/>
              </w:rPr>
              <w:t>Подпрограмма II</w:t>
            </w:r>
            <w:r w:rsidRPr="00480B8A">
              <w:rPr>
                <w:b/>
                <w:bCs/>
                <w:sz w:val="22"/>
                <w:szCs w:val="22"/>
              </w:rPr>
              <w:t xml:space="preserve"> </w:t>
            </w:r>
            <w:r>
              <w:rPr>
                <w:b/>
                <w:bCs/>
                <w:sz w:val="22"/>
                <w:szCs w:val="22"/>
              </w:rPr>
              <w:t>«</w:t>
            </w:r>
            <w:r w:rsidRPr="00480B8A">
              <w:rPr>
                <w:b/>
                <w:bCs/>
                <w:sz w:val="22"/>
                <w:szCs w:val="22"/>
              </w:rPr>
              <w:t>Управление муниципальными финансами в Нижневартовском районе</w:t>
            </w:r>
            <w:r>
              <w:rPr>
                <w:b/>
                <w:bCs/>
                <w:sz w:val="22"/>
                <w:szCs w:val="22"/>
              </w:rPr>
              <w:t>»</w:t>
            </w:r>
          </w:p>
        </w:tc>
      </w:tr>
      <w:tr w:rsidR="002D35F0" w:rsidRPr="00925748" w:rsidTr="00061D67">
        <w:trPr>
          <w:gridAfter w:val="1"/>
          <w:wAfter w:w="1280" w:type="dxa"/>
          <w:trHeight w:val="315"/>
        </w:trPr>
        <w:tc>
          <w:tcPr>
            <w:tcW w:w="790" w:type="dxa"/>
            <w:gridSpan w:val="3"/>
            <w:vMerge w:val="restart"/>
            <w:shd w:val="clear" w:color="auto" w:fill="auto"/>
            <w:vAlign w:val="center"/>
            <w:hideMark/>
          </w:tcPr>
          <w:p w:rsidR="002D35F0" w:rsidRPr="00FE31F7" w:rsidRDefault="002D35F0" w:rsidP="001B045A">
            <w:pPr>
              <w:jc w:val="center"/>
              <w:rPr>
                <w:bCs/>
                <w:sz w:val="22"/>
                <w:szCs w:val="22"/>
              </w:rPr>
            </w:pPr>
            <w:r w:rsidRPr="00FE31F7">
              <w:rPr>
                <w:bCs/>
                <w:sz w:val="22"/>
                <w:szCs w:val="22"/>
              </w:rPr>
              <w:t>2.1.</w:t>
            </w:r>
          </w:p>
        </w:tc>
        <w:tc>
          <w:tcPr>
            <w:tcW w:w="1028" w:type="dxa"/>
            <w:vMerge w:val="restart"/>
            <w:shd w:val="clear" w:color="auto" w:fill="auto"/>
            <w:vAlign w:val="center"/>
            <w:hideMark/>
          </w:tcPr>
          <w:p w:rsidR="002D35F0" w:rsidRPr="00FE31F7" w:rsidRDefault="002D35F0" w:rsidP="001B045A">
            <w:pPr>
              <w:jc w:val="center"/>
              <w:rPr>
                <w:bCs/>
                <w:sz w:val="22"/>
                <w:szCs w:val="22"/>
              </w:rPr>
            </w:pPr>
            <w:r w:rsidRPr="00FE31F7">
              <w:rPr>
                <w:bCs/>
                <w:sz w:val="22"/>
                <w:szCs w:val="22"/>
              </w:rPr>
              <w:t>Долг</w:t>
            </w:r>
            <w:r w:rsidRPr="00FE31F7">
              <w:rPr>
                <w:bCs/>
                <w:sz w:val="22"/>
                <w:szCs w:val="22"/>
              </w:rPr>
              <w:t>о</w:t>
            </w:r>
            <w:r w:rsidRPr="00FE31F7">
              <w:rPr>
                <w:bCs/>
                <w:sz w:val="22"/>
                <w:szCs w:val="22"/>
              </w:rPr>
              <w:t>срочное бю</w:t>
            </w:r>
            <w:r w:rsidRPr="00FE31F7">
              <w:rPr>
                <w:bCs/>
                <w:sz w:val="22"/>
                <w:szCs w:val="22"/>
              </w:rPr>
              <w:t>д</w:t>
            </w:r>
            <w:r w:rsidRPr="00FE31F7">
              <w:rPr>
                <w:bCs/>
                <w:sz w:val="22"/>
                <w:szCs w:val="22"/>
              </w:rPr>
              <w:t>жетное план</w:t>
            </w:r>
            <w:r w:rsidRPr="00FE31F7">
              <w:rPr>
                <w:bCs/>
                <w:sz w:val="22"/>
                <w:szCs w:val="22"/>
              </w:rPr>
              <w:t>и</w:t>
            </w:r>
            <w:r w:rsidRPr="00FE31F7">
              <w:rPr>
                <w:bCs/>
                <w:sz w:val="22"/>
                <w:szCs w:val="22"/>
              </w:rPr>
              <w:t>рование</w:t>
            </w:r>
          </w:p>
        </w:tc>
        <w:tc>
          <w:tcPr>
            <w:tcW w:w="883" w:type="dxa"/>
            <w:gridSpan w:val="3"/>
            <w:vMerge w:val="restart"/>
            <w:shd w:val="clear" w:color="auto" w:fill="auto"/>
            <w:vAlign w:val="center"/>
            <w:hideMark/>
          </w:tcPr>
          <w:p w:rsidR="002D35F0" w:rsidRPr="00FE31F7" w:rsidRDefault="002D35F0" w:rsidP="001B045A">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lastRenderedPageBreak/>
              <w:t>рации ра</w:t>
            </w:r>
            <w:r w:rsidRPr="00FE31F7">
              <w:rPr>
                <w:sz w:val="22"/>
                <w:szCs w:val="22"/>
              </w:rPr>
              <w:t>й</w:t>
            </w:r>
            <w:r w:rsidRPr="00FE31F7">
              <w:rPr>
                <w:sz w:val="22"/>
                <w:szCs w:val="22"/>
              </w:rPr>
              <w:t>она, стру</w:t>
            </w:r>
            <w:r w:rsidRPr="00FE31F7">
              <w:rPr>
                <w:sz w:val="22"/>
                <w:szCs w:val="22"/>
              </w:rPr>
              <w:t>к</w:t>
            </w:r>
            <w:r w:rsidRPr="00FE31F7">
              <w:rPr>
                <w:sz w:val="22"/>
                <w:szCs w:val="22"/>
              </w:rPr>
              <w:t>ту</w:t>
            </w:r>
            <w:r w:rsidRPr="00FE31F7">
              <w:rPr>
                <w:sz w:val="22"/>
                <w:szCs w:val="22"/>
              </w:rPr>
              <w:t>р</w:t>
            </w:r>
            <w:r w:rsidRPr="00FE31F7">
              <w:rPr>
                <w:sz w:val="22"/>
                <w:szCs w:val="22"/>
              </w:rPr>
              <w:t>ные по</w:t>
            </w:r>
            <w:r w:rsidRPr="00FE31F7">
              <w:rPr>
                <w:sz w:val="22"/>
                <w:szCs w:val="22"/>
              </w:rPr>
              <w:t>д</w:t>
            </w:r>
            <w:r w:rsidRPr="00FE31F7">
              <w:rPr>
                <w:sz w:val="22"/>
                <w:szCs w:val="22"/>
              </w:rPr>
              <w:t>разд</w:t>
            </w:r>
            <w:r w:rsidRPr="00FE31F7">
              <w:rPr>
                <w:sz w:val="22"/>
                <w:szCs w:val="22"/>
              </w:rPr>
              <w:t>е</w:t>
            </w:r>
            <w:r w:rsidRPr="00FE31F7">
              <w:rPr>
                <w:sz w:val="22"/>
                <w:szCs w:val="22"/>
              </w:rPr>
              <w:t>ления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lastRenderedPageBreak/>
              <w:t>всего</w:t>
            </w:r>
          </w:p>
        </w:tc>
        <w:tc>
          <w:tcPr>
            <w:tcW w:w="8462" w:type="dxa"/>
            <w:gridSpan w:val="25"/>
            <w:vMerge w:val="restart"/>
            <w:shd w:val="clear" w:color="auto" w:fill="auto"/>
            <w:vAlign w:val="center"/>
            <w:hideMark/>
          </w:tcPr>
          <w:p w:rsidR="002D35F0" w:rsidRPr="00FE31F7" w:rsidRDefault="002D35F0" w:rsidP="001B045A">
            <w:pPr>
              <w:jc w:val="center"/>
              <w:rPr>
                <w:bCs/>
                <w:sz w:val="20"/>
                <w:szCs w:val="20"/>
              </w:rPr>
            </w:pPr>
            <w:r w:rsidRPr="00FE31F7">
              <w:rPr>
                <w:bCs/>
                <w:sz w:val="20"/>
                <w:szCs w:val="20"/>
              </w:rPr>
              <w:t>за счет финансирования основной деятельности ответственного исполнителя и соисполнителей муниципальной программы</w:t>
            </w:r>
          </w:p>
        </w:tc>
        <w:tc>
          <w:tcPr>
            <w:tcW w:w="1353" w:type="dxa"/>
            <w:gridSpan w:val="2"/>
            <w:shd w:val="clear" w:color="auto" w:fill="auto"/>
            <w:vAlign w:val="center"/>
          </w:tcPr>
          <w:p w:rsidR="002D35F0" w:rsidRPr="00FE31F7" w:rsidRDefault="002D35F0" w:rsidP="001B045A">
            <w:pPr>
              <w:jc w:val="center"/>
              <w:rPr>
                <w:bCs/>
                <w:sz w:val="20"/>
                <w:szCs w:val="20"/>
              </w:rPr>
            </w:pPr>
            <w:r w:rsidRPr="00FE31F7">
              <w:rPr>
                <w:bCs/>
                <w:sz w:val="20"/>
                <w:szCs w:val="20"/>
              </w:rPr>
              <w:t> </w:t>
            </w:r>
          </w:p>
        </w:tc>
        <w:tc>
          <w:tcPr>
            <w:tcW w:w="236" w:type="dxa"/>
            <w:shd w:val="clear" w:color="auto" w:fill="auto"/>
            <w:vAlign w:val="center"/>
          </w:tcPr>
          <w:p w:rsidR="002D35F0" w:rsidRPr="00FE31F7" w:rsidRDefault="002D35F0" w:rsidP="001B045A">
            <w:pPr>
              <w:jc w:val="center"/>
              <w:rPr>
                <w:bCs/>
                <w:sz w:val="20"/>
                <w:szCs w:val="20"/>
              </w:rPr>
            </w:pPr>
            <w:r w:rsidRPr="00FE31F7">
              <w:rPr>
                <w:bCs/>
                <w:sz w:val="20"/>
                <w:szCs w:val="20"/>
              </w:rPr>
              <w:t> </w:t>
            </w:r>
          </w:p>
        </w:tc>
        <w:tc>
          <w:tcPr>
            <w:tcW w:w="2282" w:type="dxa"/>
            <w:gridSpan w:val="4"/>
            <w:shd w:val="clear" w:color="auto" w:fill="auto"/>
            <w:vAlign w:val="center"/>
            <w:hideMark/>
          </w:tcPr>
          <w:p w:rsidR="002D35F0" w:rsidRPr="00FE31F7" w:rsidRDefault="002D35F0" w:rsidP="001B045A">
            <w:pPr>
              <w:jc w:val="center"/>
              <w:rPr>
                <w:bCs/>
                <w:sz w:val="20"/>
                <w:szCs w:val="20"/>
              </w:rPr>
            </w:pPr>
            <w:r w:rsidRPr="00FE31F7">
              <w:rPr>
                <w:bCs/>
                <w:sz w:val="20"/>
                <w:szCs w:val="20"/>
              </w:rPr>
              <w:t> </w:t>
            </w:r>
          </w:p>
        </w:tc>
      </w:tr>
      <w:tr w:rsidR="002D35F0" w:rsidRPr="00925748" w:rsidTr="00061D67">
        <w:trPr>
          <w:gridAfter w:val="1"/>
          <w:wAfter w:w="1280" w:type="dxa"/>
          <w:trHeight w:val="1274"/>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фед</w:t>
            </w:r>
            <w:r w:rsidRPr="00FE31F7">
              <w:rPr>
                <w:bCs/>
                <w:sz w:val="22"/>
                <w:szCs w:val="22"/>
              </w:rPr>
              <w:t>е</w:t>
            </w:r>
            <w:r w:rsidRPr="00FE31F7">
              <w:rPr>
                <w:bCs/>
                <w:sz w:val="22"/>
                <w:szCs w:val="22"/>
              </w:rPr>
              <w:t>ральный бюджет</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36" w:type="dxa"/>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28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29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бюджет автоно</w:t>
            </w:r>
            <w:r w:rsidRPr="00FE31F7">
              <w:rPr>
                <w:bCs/>
                <w:sz w:val="22"/>
                <w:szCs w:val="22"/>
              </w:rPr>
              <w:t>м</w:t>
            </w:r>
            <w:r w:rsidRPr="00FE31F7">
              <w:rPr>
                <w:bCs/>
                <w:sz w:val="22"/>
                <w:szCs w:val="22"/>
              </w:rPr>
              <w:t>ного о</w:t>
            </w:r>
            <w:r w:rsidRPr="00FE31F7">
              <w:rPr>
                <w:bCs/>
                <w:sz w:val="22"/>
                <w:szCs w:val="22"/>
              </w:rPr>
              <w:t>к</w:t>
            </w:r>
            <w:r w:rsidRPr="00FE31F7">
              <w:rPr>
                <w:bCs/>
                <w:sz w:val="22"/>
                <w:szCs w:val="22"/>
              </w:rPr>
              <w:t>руга</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36" w:type="dxa"/>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28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279"/>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бюджет района</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36" w:type="dxa"/>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28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23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в том числе безво</w:t>
            </w:r>
            <w:r w:rsidRPr="00FE31F7">
              <w:rPr>
                <w:bCs/>
                <w:sz w:val="22"/>
                <w:szCs w:val="22"/>
              </w:rPr>
              <w:t>з</w:t>
            </w:r>
            <w:r w:rsidRPr="00FE31F7">
              <w:rPr>
                <w:bCs/>
                <w:sz w:val="22"/>
                <w:szCs w:val="22"/>
              </w:rPr>
              <w:t>мездные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36" w:type="dxa"/>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28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91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бюджет посел</w:t>
            </w:r>
            <w:r w:rsidRPr="00FE31F7">
              <w:rPr>
                <w:bCs/>
                <w:sz w:val="22"/>
                <w:szCs w:val="22"/>
              </w:rPr>
              <w:t>е</w:t>
            </w:r>
            <w:r w:rsidRPr="00FE31F7">
              <w:rPr>
                <w:bCs/>
                <w:sz w:val="22"/>
                <w:szCs w:val="22"/>
              </w:rPr>
              <w:t>ний</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36" w:type="dxa"/>
            <w:shd w:val="clear" w:color="auto" w:fill="auto"/>
            <w:vAlign w:val="center"/>
          </w:tcPr>
          <w:p w:rsidR="002D35F0" w:rsidRPr="00663FB4" w:rsidRDefault="002D35F0" w:rsidP="00663FB4">
            <w:pPr>
              <w:jc w:val="center"/>
              <w:rPr>
                <w:sz w:val="24"/>
                <w:szCs w:val="24"/>
              </w:rPr>
            </w:pPr>
            <w:r w:rsidRPr="00FE31F7">
              <w:rPr>
                <w:bCs/>
                <w:sz w:val="20"/>
                <w:szCs w:val="20"/>
              </w:rPr>
              <w:t> </w:t>
            </w:r>
          </w:p>
        </w:tc>
        <w:tc>
          <w:tcPr>
            <w:tcW w:w="2282" w:type="dxa"/>
            <w:gridSpan w:val="4"/>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1683"/>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bCs/>
                <w:sz w:val="22"/>
                <w:szCs w:val="22"/>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8462" w:type="dxa"/>
            <w:gridSpan w:val="25"/>
            <w:vMerge/>
            <w:shd w:val="clear" w:color="auto" w:fill="auto"/>
            <w:vAlign w:val="center"/>
            <w:hideMark/>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p>
        </w:tc>
        <w:tc>
          <w:tcPr>
            <w:tcW w:w="236" w:type="dxa"/>
            <w:shd w:val="clear" w:color="auto" w:fill="auto"/>
            <w:vAlign w:val="center"/>
          </w:tcPr>
          <w:p w:rsidR="002D35F0" w:rsidRPr="00663FB4" w:rsidRDefault="002D35F0" w:rsidP="00663FB4">
            <w:pPr>
              <w:jc w:val="center"/>
              <w:rPr>
                <w:sz w:val="24"/>
                <w:szCs w:val="24"/>
              </w:rPr>
            </w:pPr>
          </w:p>
        </w:tc>
        <w:tc>
          <w:tcPr>
            <w:tcW w:w="2282" w:type="dxa"/>
            <w:gridSpan w:val="4"/>
            <w:shd w:val="clear" w:color="auto" w:fill="auto"/>
            <w:vAlign w:val="center"/>
            <w:hideMark/>
          </w:tcPr>
          <w:p w:rsidR="002D35F0" w:rsidRPr="00663FB4" w:rsidRDefault="002D35F0" w:rsidP="00663FB4">
            <w:pPr>
              <w:jc w:val="center"/>
              <w:rPr>
                <w:sz w:val="24"/>
                <w:szCs w:val="24"/>
              </w:rPr>
            </w:pPr>
          </w:p>
        </w:tc>
      </w:tr>
      <w:tr w:rsidR="002D35F0" w:rsidRPr="00925748" w:rsidTr="00061D67">
        <w:trPr>
          <w:gridAfter w:val="1"/>
          <w:wAfter w:w="1280" w:type="dxa"/>
          <w:trHeight w:val="1620"/>
        </w:trPr>
        <w:tc>
          <w:tcPr>
            <w:tcW w:w="790" w:type="dxa"/>
            <w:gridSpan w:val="3"/>
            <w:shd w:val="clear" w:color="auto" w:fill="auto"/>
            <w:vAlign w:val="center"/>
            <w:hideMark/>
          </w:tcPr>
          <w:p w:rsidR="002D35F0" w:rsidRPr="00FE31F7" w:rsidRDefault="002D35F0" w:rsidP="004D73D8">
            <w:pPr>
              <w:jc w:val="center"/>
              <w:rPr>
                <w:sz w:val="22"/>
                <w:szCs w:val="22"/>
              </w:rPr>
            </w:pPr>
            <w:r w:rsidRPr="00FE31F7">
              <w:rPr>
                <w:sz w:val="22"/>
                <w:szCs w:val="22"/>
              </w:rPr>
              <w:t>2.2.1.</w:t>
            </w:r>
          </w:p>
        </w:tc>
        <w:tc>
          <w:tcPr>
            <w:tcW w:w="1028" w:type="dxa"/>
            <w:shd w:val="clear" w:color="auto" w:fill="auto"/>
            <w:vAlign w:val="center"/>
            <w:hideMark/>
          </w:tcPr>
          <w:p w:rsidR="002D35F0" w:rsidRPr="00FE31F7" w:rsidRDefault="002D35F0" w:rsidP="004D73D8">
            <w:pPr>
              <w:jc w:val="center"/>
              <w:rPr>
                <w:sz w:val="22"/>
                <w:szCs w:val="22"/>
              </w:rPr>
            </w:pPr>
            <w:r w:rsidRPr="00FE31F7">
              <w:rPr>
                <w:sz w:val="22"/>
                <w:szCs w:val="22"/>
              </w:rPr>
              <w:t>Сове</w:t>
            </w:r>
            <w:r w:rsidRPr="00FE31F7">
              <w:rPr>
                <w:sz w:val="22"/>
                <w:szCs w:val="22"/>
              </w:rPr>
              <w:t>р</w:t>
            </w:r>
            <w:r w:rsidRPr="00FE31F7">
              <w:rPr>
                <w:sz w:val="22"/>
                <w:szCs w:val="22"/>
              </w:rPr>
              <w:t>шенс</w:t>
            </w:r>
            <w:r w:rsidRPr="00FE31F7">
              <w:rPr>
                <w:sz w:val="22"/>
                <w:szCs w:val="22"/>
              </w:rPr>
              <w:t>т</w:t>
            </w:r>
            <w:r w:rsidRPr="00FE31F7">
              <w:rPr>
                <w:sz w:val="22"/>
                <w:szCs w:val="22"/>
              </w:rPr>
              <w:t>вование норм</w:t>
            </w:r>
            <w:r w:rsidRPr="00FE31F7">
              <w:rPr>
                <w:sz w:val="22"/>
                <w:szCs w:val="22"/>
              </w:rPr>
              <w:t>а</w:t>
            </w:r>
            <w:r w:rsidRPr="00FE31F7">
              <w:rPr>
                <w:sz w:val="22"/>
                <w:szCs w:val="22"/>
              </w:rPr>
              <w:t>тивного прав</w:t>
            </w:r>
            <w:r w:rsidRPr="00FE31F7">
              <w:rPr>
                <w:sz w:val="22"/>
                <w:szCs w:val="22"/>
              </w:rPr>
              <w:t>о</w:t>
            </w:r>
            <w:r w:rsidRPr="00FE31F7">
              <w:rPr>
                <w:sz w:val="22"/>
                <w:szCs w:val="22"/>
              </w:rPr>
              <w:t>вого регул</w:t>
            </w:r>
            <w:r w:rsidRPr="00FE31F7">
              <w:rPr>
                <w:sz w:val="22"/>
                <w:szCs w:val="22"/>
              </w:rPr>
              <w:t>и</w:t>
            </w:r>
            <w:r w:rsidRPr="00FE31F7">
              <w:rPr>
                <w:sz w:val="22"/>
                <w:szCs w:val="22"/>
              </w:rPr>
              <w:lastRenderedPageBreak/>
              <w:t>рования в сфере бю</w:t>
            </w:r>
            <w:r w:rsidRPr="00FE31F7">
              <w:rPr>
                <w:sz w:val="22"/>
                <w:szCs w:val="22"/>
              </w:rPr>
              <w:t>д</w:t>
            </w:r>
            <w:r w:rsidRPr="00FE31F7">
              <w:rPr>
                <w:sz w:val="22"/>
                <w:szCs w:val="22"/>
              </w:rPr>
              <w:t>жетного проце</w:t>
            </w:r>
            <w:r w:rsidRPr="00FE31F7">
              <w:rPr>
                <w:sz w:val="22"/>
                <w:szCs w:val="22"/>
              </w:rPr>
              <w:t>с</w:t>
            </w:r>
            <w:r w:rsidRPr="00FE31F7">
              <w:rPr>
                <w:sz w:val="22"/>
                <w:szCs w:val="22"/>
              </w:rPr>
              <w:t>са</w:t>
            </w: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proofErr w:type="spellStart"/>
            <w:r w:rsidRPr="00FE31F7">
              <w:rPr>
                <w:sz w:val="22"/>
                <w:szCs w:val="22"/>
              </w:rPr>
              <w:t>х</w:t>
            </w:r>
            <w:proofErr w:type="spellEnd"/>
          </w:p>
        </w:tc>
        <w:tc>
          <w:tcPr>
            <w:tcW w:w="1216" w:type="dxa"/>
            <w:gridSpan w:val="2"/>
            <w:shd w:val="clear" w:color="auto" w:fill="auto"/>
            <w:vAlign w:val="center"/>
            <w:hideMark/>
          </w:tcPr>
          <w:p w:rsidR="002D35F0" w:rsidRPr="00663FB4" w:rsidRDefault="002D35F0" w:rsidP="00663FB4">
            <w:pPr>
              <w:jc w:val="center"/>
              <w:rPr>
                <w:sz w:val="24"/>
                <w:szCs w:val="24"/>
              </w:rPr>
            </w:pPr>
          </w:p>
        </w:tc>
        <w:tc>
          <w:tcPr>
            <w:tcW w:w="1251" w:type="dxa"/>
            <w:gridSpan w:val="4"/>
            <w:shd w:val="clear" w:color="auto" w:fill="auto"/>
            <w:vAlign w:val="center"/>
          </w:tcPr>
          <w:p w:rsidR="002D35F0" w:rsidRPr="00663FB4" w:rsidRDefault="002D35F0" w:rsidP="00663FB4">
            <w:pPr>
              <w:jc w:val="center"/>
              <w:rPr>
                <w:sz w:val="24"/>
                <w:szCs w:val="24"/>
              </w:rPr>
            </w:pPr>
          </w:p>
        </w:tc>
        <w:tc>
          <w:tcPr>
            <w:tcW w:w="1273" w:type="dxa"/>
            <w:gridSpan w:val="4"/>
            <w:shd w:val="clear" w:color="auto" w:fill="auto"/>
            <w:vAlign w:val="center"/>
          </w:tcPr>
          <w:p w:rsidR="002D35F0" w:rsidRPr="00663FB4" w:rsidRDefault="002D35F0" w:rsidP="00663FB4">
            <w:pPr>
              <w:jc w:val="center"/>
              <w:rPr>
                <w:sz w:val="24"/>
                <w:szCs w:val="24"/>
              </w:rPr>
            </w:pPr>
          </w:p>
        </w:tc>
        <w:tc>
          <w:tcPr>
            <w:tcW w:w="1127" w:type="dxa"/>
            <w:gridSpan w:val="3"/>
            <w:shd w:val="clear" w:color="auto" w:fill="auto"/>
            <w:vAlign w:val="center"/>
          </w:tcPr>
          <w:p w:rsidR="002D35F0" w:rsidRPr="00663FB4" w:rsidRDefault="002D35F0" w:rsidP="00663FB4">
            <w:pPr>
              <w:jc w:val="center"/>
              <w:rPr>
                <w:sz w:val="24"/>
                <w:szCs w:val="24"/>
              </w:rPr>
            </w:pPr>
          </w:p>
        </w:tc>
        <w:tc>
          <w:tcPr>
            <w:tcW w:w="1283" w:type="dxa"/>
            <w:gridSpan w:val="4"/>
            <w:shd w:val="clear" w:color="auto" w:fill="auto"/>
            <w:vAlign w:val="center"/>
          </w:tcPr>
          <w:p w:rsidR="002D35F0" w:rsidRPr="00663FB4" w:rsidRDefault="002D35F0" w:rsidP="00663FB4">
            <w:pPr>
              <w:jc w:val="center"/>
              <w:rPr>
                <w:sz w:val="24"/>
                <w:szCs w:val="24"/>
              </w:rPr>
            </w:pPr>
          </w:p>
        </w:tc>
        <w:tc>
          <w:tcPr>
            <w:tcW w:w="1151" w:type="dxa"/>
            <w:gridSpan w:val="4"/>
            <w:shd w:val="clear" w:color="auto" w:fill="auto"/>
            <w:vAlign w:val="center"/>
          </w:tcPr>
          <w:p w:rsidR="002D35F0" w:rsidRPr="00663FB4" w:rsidRDefault="002D35F0" w:rsidP="00663FB4">
            <w:pPr>
              <w:jc w:val="center"/>
              <w:rPr>
                <w:sz w:val="24"/>
                <w:szCs w:val="24"/>
              </w:rPr>
            </w:pPr>
          </w:p>
        </w:tc>
        <w:tc>
          <w:tcPr>
            <w:tcW w:w="1161" w:type="dxa"/>
            <w:gridSpan w:val="4"/>
            <w:shd w:val="clear" w:color="auto" w:fill="auto"/>
            <w:vAlign w:val="center"/>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p>
        </w:tc>
        <w:tc>
          <w:tcPr>
            <w:tcW w:w="236" w:type="dxa"/>
            <w:shd w:val="clear" w:color="auto" w:fill="auto"/>
            <w:vAlign w:val="center"/>
          </w:tcPr>
          <w:p w:rsidR="002D35F0" w:rsidRPr="00663FB4" w:rsidRDefault="002D35F0" w:rsidP="00663FB4">
            <w:pPr>
              <w:jc w:val="center"/>
              <w:rPr>
                <w:sz w:val="24"/>
                <w:szCs w:val="24"/>
              </w:rPr>
            </w:pPr>
          </w:p>
        </w:tc>
        <w:tc>
          <w:tcPr>
            <w:tcW w:w="2282" w:type="dxa"/>
            <w:gridSpan w:val="4"/>
            <w:shd w:val="clear" w:color="auto" w:fill="auto"/>
            <w:vAlign w:val="center"/>
            <w:hideMark/>
          </w:tcPr>
          <w:p w:rsidR="002D35F0" w:rsidRPr="00663FB4" w:rsidRDefault="002D35F0" w:rsidP="00663FB4">
            <w:pPr>
              <w:jc w:val="center"/>
              <w:rPr>
                <w:sz w:val="24"/>
                <w:szCs w:val="24"/>
              </w:rPr>
            </w:pPr>
          </w:p>
        </w:tc>
      </w:tr>
      <w:tr w:rsidR="002D35F0" w:rsidRPr="00925748" w:rsidTr="00061D67">
        <w:trPr>
          <w:gridAfter w:val="1"/>
          <w:wAfter w:w="1280" w:type="dxa"/>
          <w:trHeight w:val="1590"/>
        </w:trPr>
        <w:tc>
          <w:tcPr>
            <w:tcW w:w="790" w:type="dxa"/>
            <w:gridSpan w:val="3"/>
            <w:shd w:val="clear" w:color="auto" w:fill="auto"/>
            <w:vAlign w:val="center"/>
            <w:hideMark/>
          </w:tcPr>
          <w:p w:rsidR="002D35F0" w:rsidRPr="00FE31F7" w:rsidRDefault="002D35F0" w:rsidP="004D73D8">
            <w:pPr>
              <w:jc w:val="center"/>
              <w:rPr>
                <w:sz w:val="22"/>
                <w:szCs w:val="22"/>
              </w:rPr>
            </w:pPr>
            <w:r w:rsidRPr="00FE31F7">
              <w:rPr>
                <w:sz w:val="22"/>
                <w:szCs w:val="22"/>
              </w:rPr>
              <w:lastRenderedPageBreak/>
              <w:t>2.2.2.</w:t>
            </w:r>
          </w:p>
        </w:tc>
        <w:tc>
          <w:tcPr>
            <w:tcW w:w="1028" w:type="dxa"/>
            <w:shd w:val="clear" w:color="auto" w:fill="auto"/>
            <w:vAlign w:val="center"/>
            <w:hideMark/>
          </w:tcPr>
          <w:p w:rsidR="002D35F0" w:rsidRPr="00FE31F7" w:rsidRDefault="002D35F0" w:rsidP="004D73D8">
            <w:pPr>
              <w:jc w:val="center"/>
              <w:rPr>
                <w:sz w:val="22"/>
                <w:szCs w:val="22"/>
              </w:rPr>
            </w:pPr>
            <w:r w:rsidRPr="00FE31F7">
              <w:rPr>
                <w:sz w:val="22"/>
                <w:szCs w:val="22"/>
              </w:rPr>
              <w:t>Орган</w:t>
            </w:r>
            <w:r w:rsidRPr="00FE31F7">
              <w:rPr>
                <w:sz w:val="22"/>
                <w:szCs w:val="22"/>
              </w:rPr>
              <w:t>и</w:t>
            </w:r>
            <w:r w:rsidRPr="00FE31F7">
              <w:rPr>
                <w:sz w:val="22"/>
                <w:szCs w:val="22"/>
              </w:rPr>
              <w:t>зация план</w:t>
            </w:r>
            <w:r w:rsidRPr="00FE31F7">
              <w:rPr>
                <w:sz w:val="22"/>
                <w:szCs w:val="22"/>
              </w:rPr>
              <w:t>и</w:t>
            </w:r>
            <w:r w:rsidRPr="00FE31F7">
              <w:rPr>
                <w:sz w:val="22"/>
                <w:szCs w:val="22"/>
              </w:rPr>
              <w:t>ров</w:t>
            </w:r>
            <w:r w:rsidRPr="00FE31F7">
              <w:rPr>
                <w:sz w:val="22"/>
                <w:szCs w:val="22"/>
              </w:rPr>
              <w:t>а</w:t>
            </w:r>
            <w:r w:rsidRPr="00FE31F7">
              <w:rPr>
                <w:sz w:val="22"/>
                <w:szCs w:val="22"/>
              </w:rPr>
              <w:t>ния, и</w:t>
            </w:r>
            <w:r w:rsidRPr="00FE31F7">
              <w:rPr>
                <w:sz w:val="22"/>
                <w:szCs w:val="22"/>
              </w:rPr>
              <w:t>с</w:t>
            </w:r>
            <w:r w:rsidRPr="00FE31F7">
              <w:rPr>
                <w:sz w:val="22"/>
                <w:szCs w:val="22"/>
              </w:rPr>
              <w:t>полн</w:t>
            </w:r>
            <w:r w:rsidRPr="00FE31F7">
              <w:rPr>
                <w:sz w:val="22"/>
                <w:szCs w:val="22"/>
              </w:rPr>
              <w:t>е</w:t>
            </w:r>
            <w:r w:rsidRPr="00FE31F7">
              <w:rPr>
                <w:sz w:val="22"/>
                <w:szCs w:val="22"/>
              </w:rPr>
              <w:t>ния бюдж</w:t>
            </w:r>
            <w:r w:rsidRPr="00FE31F7">
              <w:rPr>
                <w:sz w:val="22"/>
                <w:szCs w:val="22"/>
              </w:rPr>
              <w:t>е</w:t>
            </w:r>
            <w:r w:rsidRPr="00FE31F7">
              <w:rPr>
                <w:sz w:val="22"/>
                <w:szCs w:val="22"/>
              </w:rPr>
              <w:t>та ра</w:t>
            </w:r>
            <w:r w:rsidRPr="00FE31F7">
              <w:rPr>
                <w:sz w:val="22"/>
                <w:szCs w:val="22"/>
              </w:rPr>
              <w:t>й</w:t>
            </w:r>
            <w:r w:rsidRPr="00FE31F7">
              <w:rPr>
                <w:sz w:val="22"/>
                <w:szCs w:val="22"/>
              </w:rPr>
              <w:t>она и форм</w:t>
            </w:r>
            <w:r w:rsidRPr="00FE31F7">
              <w:rPr>
                <w:sz w:val="22"/>
                <w:szCs w:val="22"/>
              </w:rPr>
              <w:t>и</w:t>
            </w:r>
            <w:r w:rsidRPr="00FE31F7">
              <w:rPr>
                <w:sz w:val="22"/>
                <w:szCs w:val="22"/>
              </w:rPr>
              <w:t>рование отче</w:t>
            </w:r>
            <w:r w:rsidRPr="00FE31F7">
              <w:rPr>
                <w:sz w:val="22"/>
                <w:szCs w:val="22"/>
              </w:rPr>
              <w:t>т</w:t>
            </w:r>
            <w:r w:rsidRPr="00FE31F7">
              <w:rPr>
                <w:sz w:val="22"/>
                <w:szCs w:val="22"/>
              </w:rPr>
              <w:t>ности об и</w:t>
            </w:r>
            <w:r w:rsidRPr="00FE31F7">
              <w:rPr>
                <w:sz w:val="22"/>
                <w:szCs w:val="22"/>
              </w:rPr>
              <w:t>с</w:t>
            </w:r>
            <w:r w:rsidRPr="00FE31F7">
              <w:rPr>
                <w:sz w:val="22"/>
                <w:szCs w:val="22"/>
              </w:rPr>
              <w:t>полн</w:t>
            </w:r>
            <w:r w:rsidRPr="00FE31F7">
              <w:rPr>
                <w:sz w:val="22"/>
                <w:szCs w:val="22"/>
              </w:rPr>
              <w:t>е</w:t>
            </w:r>
            <w:r w:rsidRPr="00FE31F7">
              <w:rPr>
                <w:sz w:val="22"/>
                <w:szCs w:val="22"/>
              </w:rPr>
              <w:t>нии бюдж</w:t>
            </w:r>
            <w:r w:rsidRPr="00FE31F7">
              <w:rPr>
                <w:sz w:val="22"/>
                <w:szCs w:val="22"/>
              </w:rPr>
              <w:t>е</w:t>
            </w:r>
            <w:r w:rsidRPr="00FE31F7">
              <w:rPr>
                <w:sz w:val="22"/>
                <w:szCs w:val="22"/>
              </w:rPr>
              <w:t>та ра</w:t>
            </w:r>
            <w:r w:rsidRPr="00FE31F7">
              <w:rPr>
                <w:sz w:val="22"/>
                <w:szCs w:val="22"/>
              </w:rPr>
              <w:t>й</w:t>
            </w:r>
            <w:r w:rsidRPr="00FE31F7">
              <w:rPr>
                <w:sz w:val="22"/>
                <w:szCs w:val="22"/>
              </w:rPr>
              <w:t>она</w:t>
            </w: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B045A">
            <w:pPr>
              <w:jc w:val="center"/>
              <w:rPr>
                <w:sz w:val="22"/>
                <w:szCs w:val="22"/>
              </w:rPr>
            </w:pPr>
            <w:proofErr w:type="spellStart"/>
            <w:r w:rsidRPr="00FE31F7">
              <w:rPr>
                <w:sz w:val="22"/>
                <w:szCs w:val="22"/>
              </w:rPr>
              <w:t>х</w:t>
            </w:r>
            <w:proofErr w:type="spellEnd"/>
          </w:p>
        </w:tc>
        <w:tc>
          <w:tcPr>
            <w:tcW w:w="1216" w:type="dxa"/>
            <w:gridSpan w:val="2"/>
            <w:shd w:val="clear" w:color="auto" w:fill="auto"/>
            <w:vAlign w:val="center"/>
            <w:hideMark/>
          </w:tcPr>
          <w:p w:rsidR="002D35F0" w:rsidRPr="00663FB4" w:rsidRDefault="002D35F0" w:rsidP="00663FB4">
            <w:pPr>
              <w:jc w:val="center"/>
              <w:rPr>
                <w:sz w:val="24"/>
                <w:szCs w:val="24"/>
              </w:rPr>
            </w:pPr>
          </w:p>
        </w:tc>
        <w:tc>
          <w:tcPr>
            <w:tcW w:w="1251" w:type="dxa"/>
            <w:gridSpan w:val="4"/>
            <w:shd w:val="clear" w:color="auto" w:fill="auto"/>
            <w:vAlign w:val="center"/>
          </w:tcPr>
          <w:p w:rsidR="002D35F0" w:rsidRPr="00663FB4" w:rsidRDefault="002D35F0" w:rsidP="00663FB4">
            <w:pPr>
              <w:jc w:val="center"/>
              <w:rPr>
                <w:sz w:val="24"/>
                <w:szCs w:val="24"/>
              </w:rPr>
            </w:pPr>
          </w:p>
        </w:tc>
        <w:tc>
          <w:tcPr>
            <w:tcW w:w="1273" w:type="dxa"/>
            <w:gridSpan w:val="4"/>
            <w:shd w:val="clear" w:color="auto" w:fill="auto"/>
            <w:vAlign w:val="center"/>
          </w:tcPr>
          <w:p w:rsidR="002D35F0" w:rsidRPr="00663FB4" w:rsidRDefault="002D35F0" w:rsidP="00663FB4">
            <w:pPr>
              <w:jc w:val="center"/>
              <w:rPr>
                <w:sz w:val="24"/>
                <w:szCs w:val="24"/>
              </w:rPr>
            </w:pPr>
          </w:p>
        </w:tc>
        <w:tc>
          <w:tcPr>
            <w:tcW w:w="1127" w:type="dxa"/>
            <w:gridSpan w:val="3"/>
            <w:shd w:val="clear" w:color="auto" w:fill="auto"/>
            <w:vAlign w:val="center"/>
          </w:tcPr>
          <w:p w:rsidR="002D35F0" w:rsidRPr="00663FB4" w:rsidRDefault="002D35F0" w:rsidP="00663FB4">
            <w:pPr>
              <w:jc w:val="center"/>
              <w:rPr>
                <w:sz w:val="24"/>
                <w:szCs w:val="24"/>
              </w:rPr>
            </w:pPr>
          </w:p>
        </w:tc>
        <w:tc>
          <w:tcPr>
            <w:tcW w:w="1283" w:type="dxa"/>
            <w:gridSpan w:val="4"/>
            <w:shd w:val="clear" w:color="auto" w:fill="auto"/>
            <w:vAlign w:val="center"/>
          </w:tcPr>
          <w:p w:rsidR="002D35F0" w:rsidRPr="00663FB4" w:rsidRDefault="002D35F0" w:rsidP="00663FB4">
            <w:pPr>
              <w:jc w:val="center"/>
              <w:rPr>
                <w:sz w:val="24"/>
                <w:szCs w:val="24"/>
              </w:rPr>
            </w:pPr>
          </w:p>
        </w:tc>
        <w:tc>
          <w:tcPr>
            <w:tcW w:w="1151" w:type="dxa"/>
            <w:gridSpan w:val="4"/>
            <w:shd w:val="clear" w:color="auto" w:fill="auto"/>
            <w:vAlign w:val="center"/>
          </w:tcPr>
          <w:p w:rsidR="002D35F0" w:rsidRPr="00663FB4" w:rsidRDefault="002D35F0" w:rsidP="00663FB4">
            <w:pPr>
              <w:jc w:val="center"/>
              <w:rPr>
                <w:sz w:val="24"/>
                <w:szCs w:val="24"/>
              </w:rPr>
            </w:pPr>
          </w:p>
        </w:tc>
        <w:tc>
          <w:tcPr>
            <w:tcW w:w="1161" w:type="dxa"/>
            <w:gridSpan w:val="4"/>
            <w:shd w:val="clear" w:color="auto" w:fill="auto"/>
            <w:vAlign w:val="center"/>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p>
        </w:tc>
        <w:tc>
          <w:tcPr>
            <w:tcW w:w="236" w:type="dxa"/>
            <w:shd w:val="clear" w:color="auto" w:fill="auto"/>
            <w:vAlign w:val="center"/>
          </w:tcPr>
          <w:p w:rsidR="002D35F0" w:rsidRPr="00663FB4" w:rsidRDefault="002D35F0" w:rsidP="00663FB4">
            <w:pPr>
              <w:jc w:val="center"/>
              <w:rPr>
                <w:sz w:val="24"/>
                <w:szCs w:val="24"/>
              </w:rPr>
            </w:pPr>
          </w:p>
        </w:tc>
        <w:tc>
          <w:tcPr>
            <w:tcW w:w="2282" w:type="dxa"/>
            <w:gridSpan w:val="4"/>
            <w:shd w:val="clear" w:color="auto" w:fill="auto"/>
            <w:vAlign w:val="center"/>
            <w:hideMark/>
          </w:tcPr>
          <w:p w:rsidR="002D35F0" w:rsidRPr="00663FB4" w:rsidRDefault="002D35F0" w:rsidP="00663FB4">
            <w:pPr>
              <w:jc w:val="center"/>
              <w:rPr>
                <w:sz w:val="24"/>
                <w:szCs w:val="24"/>
              </w:rPr>
            </w:pPr>
          </w:p>
        </w:tc>
      </w:tr>
      <w:tr w:rsidR="002D35F0" w:rsidRPr="00925748" w:rsidTr="00061D67">
        <w:trPr>
          <w:gridAfter w:val="1"/>
          <w:wAfter w:w="1280" w:type="dxa"/>
          <w:trHeight w:val="1590"/>
        </w:trPr>
        <w:tc>
          <w:tcPr>
            <w:tcW w:w="790" w:type="dxa"/>
            <w:gridSpan w:val="3"/>
            <w:shd w:val="clear" w:color="auto" w:fill="auto"/>
            <w:vAlign w:val="center"/>
            <w:hideMark/>
          </w:tcPr>
          <w:p w:rsidR="002D35F0" w:rsidRPr="00FE31F7" w:rsidRDefault="002D35F0" w:rsidP="004D73D8">
            <w:pPr>
              <w:jc w:val="center"/>
              <w:rPr>
                <w:sz w:val="22"/>
                <w:szCs w:val="22"/>
              </w:rPr>
            </w:pPr>
            <w:r w:rsidRPr="00FE31F7">
              <w:rPr>
                <w:sz w:val="22"/>
                <w:szCs w:val="22"/>
              </w:rPr>
              <w:t>2.2.</w:t>
            </w:r>
            <w:r>
              <w:rPr>
                <w:sz w:val="22"/>
                <w:szCs w:val="22"/>
              </w:rPr>
              <w:t>3</w:t>
            </w:r>
            <w:r w:rsidRPr="00FE31F7">
              <w:rPr>
                <w:sz w:val="22"/>
                <w:szCs w:val="22"/>
              </w:rPr>
              <w:t>.</w:t>
            </w:r>
          </w:p>
        </w:tc>
        <w:tc>
          <w:tcPr>
            <w:tcW w:w="1028" w:type="dxa"/>
            <w:shd w:val="clear" w:color="auto" w:fill="auto"/>
            <w:vAlign w:val="center"/>
            <w:hideMark/>
          </w:tcPr>
          <w:p w:rsidR="002D35F0" w:rsidRPr="00FE31F7" w:rsidRDefault="002D35F0" w:rsidP="004D73D8">
            <w:pPr>
              <w:jc w:val="center"/>
              <w:rPr>
                <w:sz w:val="22"/>
                <w:szCs w:val="22"/>
              </w:rPr>
            </w:pPr>
            <w:r w:rsidRPr="00FE31F7">
              <w:rPr>
                <w:sz w:val="22"/>
                <w:szCs w:val="22"/>
              </w:rPr>
              <w:t>Орган</w:t>
            </w:r>
            <w:r w:rsidRPr="00FE31F7">
              <w:rPr>
                <w:sz w:val="22"/>
                <w:szCs w:val="22"/>
              </w:rPr>
              <w:t>и</w:t>
            </w:r>
            <w:r w:rsidRPr="00FE31F7">
              <w:rPr>
                <w:sz w:val="22"/>
                <w:szCs w:val="22"/>
              </w:rPr>
              <w:t>зация план</w:t>
            </w:r>
            <w:r w:rsidRPr="00FE31F7">
              <w:rPr>
                <w:sz w:val="22"/>
                <w:szCs w:val="22"/>
              </w:rPr>
              <w:t>и</w:t>
            </w:r>
            <w:r w:rsidRPr="00FE31F7">
              <w:rPr>
                <w:sz w:val="22"/>
                <w:szCs w:val="22"/>
              </w:rPr>
              <w:t>ров</w:t>
            </w:r>
            <w:r w:rsidRPr="00FE31F7">
              <w:rPr>
                <w:sz w:val="22"/>
                <w:szCs w:val="22"/>
              </w:rPr>
              <w:t>а</w:t>
            </w:r>
            <w:r w:rsidRPr="00FE31F7">
              <w:rPr>
                <w:sz w:val="22"/>
                <w:szCs w:val="22"/>
              </w:rPr>
              <w:t>ния, и</w:t>
            </w:r>
            <w:r w:rsidRPr="00FE31F7">
              <w:rPr>
                <w:sz w:val="22"/>
                <w:szCs w:val="22"/>
              </w:rPr>
              <w:t>с</w:t>
            </w:r>
            <w:r w:rsidRPr="00FE31F7">
              <w:rPr>
                <w:sz w:val="22"/>
                <w:szCs w:val="22"/>
              </w:rPr>
              <w:t>полн</w:t>
            </w:r>
            <w:r w:rsidRPr="00FE31F7">
              <w:rPr>
                <w:sz w:val="22"/>
                <w:szCs w:val="22"/>
              </w:rPr>
              <w:t>е</w:t>
            </w:r>
            <w:r w:rsidRPr="00FE31F7">
              <w:rPr>
                <w:sz w:val="22"/>
                <w:szCs w:val="22"/>
              </w:rPr>
              <w:t>ния бюдж</w:t>
            </w:r>
            <w:r w:rsidRPr="00FE31F7">
              <w:rPr>
                <w:sz w:val="22"/>
                <w:szCs w:val="22"/>
              </w:rPr>
              <w:t>е</w:t>
            </w:r>
            <w:r w:rsidRPr="00FE31F7">
              <w:rPr>
                <w:sz w:val="22"/>
                <w:szCs w:val="22"/>
              </w:rPr>
              <w:t>та ра</w:t>
            </w:r>
            <w:r w:rsidRPr="00FE31F7">
              <w:rPr>
                <w:sz w:val="22"/>
                <w:szCs w:val="22"/>
              </w:rPr>
              <w:t>й</w:t>
            </w:r>
            <w:r w:rsidRPr="00FE31F7">
              <w:rPr>
                <w:sz w:val="22"/>
                <w:szCs w:val="22"/>
              </w:rPr>
              <w:t>она и форм</w:t>
            </w:r>
            <w:r w:rsidRPr="00FE31F7">
              <w:rPr>
                <w:sz w:val="22"/>
                <w:szCs w:val="22"/>
              </w:rPr>
              <w:t>и</w:t>
            </w:r>
            <w:r w:rsidRPr="00FE31F7">
              <w:rPr>
                <w:sz w:val="22"/>
                <w:szCs w:val="22"/>
              </w:rPr>
              <w:t>рование отче</w:t>
            </w:r>
            <w:r w:rsidRPr="00FE31F7">
              <w:rPr>
                <w:sz w:val="22"/>
                <w:szCs w:val="22"/>
              </w:rPr>
              <w:t>т</w:t>
            </w:r>
            <w:r w:rsidRPr="00FE31F7">
              <w:rPr>
                <w:sz w:val="22"/>
                <w:szCs w:val="22"/>
              </w:rPr>
              <w:lastRenderedPageBreak/>
              <w:t>ности об и</w:t>
            </w:r>
            <w:r w:rsidRPr="00FE31F7">
              <w:rPr>
                <w:sz w:val="22"/>
                <w:szCs w:val="22"/>
              </w:rPr>
              <w:t>с</w:t>
            </w:r>
            <w:r w:rsidRPr="00FE31F7">
              <w:rPr>
                <w:sz w:val="22"/>
                <w:szCs w:val="22"/>
              </w:rPr>
              <w:t>полн</w:t>
            </w:r>
            <w:r w:rsidRPr="00FE31F7">
              <w:rPr>
                <w:sz w:val="22"/>
                <w:szCs w:val="22"/>
              </w:rPr>
              <w:t>е</w:t>
            </w:r>
            <w:r w:rsidRPr="00FE31F7">
              <w:rPr>
                <w:sz w:val="22"/>
                <w:szCs w:val="22"/>
              </w:rPr>
              <w:t>нии бюдж</w:t>
            </w:r>
            <w:r w:rsidRPr="00FE31F7">
              <w:rPr>
                <w:sz w:val="22"/>
                <w:szCs w:val="22"/>
              </w:rPr>
              <w:t>е</w:t>
            </w:r>
            <w:r w:rsidRPr="00FE31F7">
              <w:rPr>
                <w:sz w:val="22"/>
                <w:szCs w:val="22"/>
              </w:rPr>
              <w:t>та ра</w:t>
            </w:r>
            <w:r w:rsidRPr="00FE31F7">
              <w:rPr>
                <w:sz w:val="22"/>
                <w:szCs w:val="22"/>
              </w:rPr>
              <w:t>й</w:t>
            </w:r>
            <w:r w:rsidRPr="00FE31F7">
              <w:rPr>
                <w:sz w:val="22"/>
                <w:szCs w:val="22"/>
              </w:rPr>
              <w:t>она</w:t>
            </w: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1B045A">
            <w:pPr>
              <w:jc w:val="center"/>
              <w:rPr>
                <w:sz w:val="24"/>
                <w:szCs w:val="24"/>
              </w:rPr>
            </w:pPr>
            <w:proofErr w:type="spellStart"/>
            <w:r w:rsidRPr="00FE31F7">
              <w:rPr>
                <w:sz w:val="22"/>
                <w:szCs w:val="22"/>
              </w:rPr>
              <w:t>х</w:t>
            </w:r>
            <w:proofErr w:type="spellEnd"/>
          </w:p>
        </w:tc>
        <w:tc>
          <w:tcPr>
            <w:tcW w:w="1216" w:type="dxa"/>
            <w:gridSpan w:val="2"/>
            <w:shd w:val="clear" w:color="auto" w:fill="auto"/>
            <w:vAlign w:val="center"/>
            <w:hideMark/>
          </w:tcPr>
          <w:p w:rsidR="002D35F0" w:rsidRPr="00663FB4" w:rsidRDefault="002D35F0" w:rsidP="00663FB4">
            <w:pPr>
              <w:jc w:val="center"/>
              <w:rPr>
                <w:sz w:val="24"/>
                <w:szCs w:val="24"/>
              </w:rPr>
            </w:pPr>
          </w:p>
        </w:tc>
        <w:tc>
          <w:tcPr>
            <w:tcW w:w="1251" w:type="dxa"/>
            <w:gridSpan w:val="4"/>
            <w:shd w:val="clear" w:color="auto" w:fill="auto"/>
            <w:vAlign w:val="center"/>
          </w:tcPr>
          <w:p w:rsidR="002D35F0" w:rsidRPr="00663FB4" w:rsidRDefault="002D35F0" w:rsidP="00663FB4">
            <w:pPr>
              <w:jc w:val="center"/>
              <w:rPr>
                <w:sz w:val="24"/>
                <w:szCs w:val="24"/>
              </w:rPr>
            </w:pPr>
          </w:p>
        </w:tc>
        <w:tc>
          <w:tcPr>
            <w:tcW w:w="1273" w:type="dxa"/>
            <w:gridSpan w:val="4"/>
            <w:shd w:val="clear" w:color="auto" w:fill="auto"/>
            <w:vAlign w:val="center"/>
          </w:tcPr>
          <w:p w:rsidR="002D35F0" w:rsidRPr="00663FB4" w:rsidRDefault="002D35F0" w:rsidP="00663FB4">
            <w:pPr>
              <w:jc w:val="center"/>
              <w:rPr>
                <w:sz w:val="24"/>
                <w:szCs w:val="24"/>
              </w:rPr>
            </w:pPr>
          </w:p>
        </w:tc>
        <w:tc>
          <w:tcPr>
            <w:tcW w:w="1127" w:type="dxa"/>
            <w:gridSpan w:val="3"/>
            <w:shd w:val="clear" w:color="auto" w:fill="auto"/>
            <w:vAlign w:val="center"/>
          </w:tcPr>
          <w:p w:rsidR="002D35F0" w:rsidRPr="00663FB4" w:rsidRDefault="002D35F0" w:rsidP="00663FB4">
            <w:pPr>
              <w:jc w:val="center"/>
              <w:rPr>
                <w:sz w:val="24"/>
                <w:szCs w:val="24"/>
              </w:rPr>
            </w:pPr>
          </w:p>
        </w:tc>
        <w:tc>
          <w:tcPr>
            <w:tcW w:w="1283" w:type="dxa"/>
            <w:gridSpan w:val="4"/>
            <w:shd w:val="clear" w:color="auto" w:fill="auto"/>
            <w:vAlign w:val="center"/>
          </w:tcPr>
          <w:p w:rsidR="002D35F0" w:rsidRPr="00663FB4" w:rsidRDefault="002D35F0" w:rsidP="00663FB4">
            <w:pPr>
              <w:jc w:val="center"/>
              <w:rPr>
                <w:sz w:val="24"/>
                <w:szCs w:val="24"/>
              </w:rPr>
            </w:pPr>
          </w:p>
        </w:tc>
        <w:tc>
          <w:tcPr>
            <w:tcW w:w="1151" w:type="dxa"/>
            <w:gridSpan w:val="4"/>
            <w:shd w:val="clear" w:color="auto" w:fill="auto"/>
            <w:vAlign w:val="center"/>
          </w:tcPr>
          <w:p w:rsidR="002D35F0" w:rsidRPr="00663FB4" w:rsidRDefault="002D35F0" w:rsidP="00663FB4">
            <w:pPr>
              <w:jc w:val="center"/>
              <w:rPr>
                <w:sz w:val="24"/>
                <w:szCs w:val="24"/>
              </w:rPr>
            </w:pPr>
          </w:p>
        </w:tc>
        <w:tc>
          <w:tcPr>
            <w:tcW w:w="1161" w:type="dxa"/>
            <w:gridSpan w:val="4"/>
            <w:shd w:val="clear" w:color="auto" w:fill="auto"/>
            <w:vAlign w:val="center"/>
          </w:tcPr>
          <w:p w:rsidR="002D35F0" w:rsidRPr="00663FB4" w:rsidRDefault="002D35F0" w:rsidP="00663FB4">
            <w:pPr>
              <w:jc w:val="center"/>
              <w:rPr>
                <w:sz w:val="24"/>
                <w:szCs w:val="24"/>
              </w:rPr>
            </w:pPr>
          </w:p>
        </w:tc>
        <w:tc>
          <w:tcPr>
            <w:tcW w:w="1353" w:type="dxa"/>
            <w:gridSpan w:val="2"/>
            <w:shd w:val="clear" w:color="auto" w:fill="auto"/>
            <w:vAlign w:val="center"/>
          </w:tcPr>
          <w:p w:rsidR="002D35F0" w:rsidRPr="00663FB4" w:rsidRDefault="002D35F0" w:rsidP="00663FB4">
            <w:pPr>
              <w:jc w:val="center"/>
              <w:rPr>
                <w:sz w:val="24"/>
                <w:szCs w:val="24"/>
              </w:rPr>
            </w:pPr>
          </w:p>
        </w:tc>
        <w:tc>
          <w:tcPr>
            <w:tcW w:w="236" w:type="dxa"/>
            <w:shd w:val="clear" w:color="auto" w:fill="auto"/>
            <w:vAlign w:val="center"/>
          </w:tcPr>
          <w:p w:rsidR="002D35F0" w:rsidRPr="00663FB4" w:rsidRDefault="002D35F0" w:rsidP="00663FB4">
            <w:pPr>
              <w:jc w:val="center"/>
              <w:rPr>
                <w:sz w:val="24"/>
                <w:szCs w:val="24"/>
              </w:rPr>
            </w:pPr>
          </w:p>
        </w:tc>
        <w:tc>
          <w:tcPr>
            <w:tcW w:w="2282" w:type="dxa"/>
            <w:gridSpan w:val="4"/>
            <w:shd w:val="clear" w:color="auto" w:fill="auto"/>
            <w:vAlign w:val="center"/>
            <w:hideMark/>
          </w:tcPr>
          <w:p w:rsidR="002D35F0" w:rsidRPr="00663FB4" w:rsidRDefault="002D35F0" w:rsidP="00663FB4">
            <w:pPr>
              <w:jc w:val="center"/>
              <w:rPr>
                <w:sz w:val="24"/>
                <w:szCs w:val="24"/>
              </w:rPr>
            </w:pPr>
          </w:p>
        </w:tc>
      </w:tr>
      <w:tr w:rsidR="002D35F0" w:rsidRPr="00925748" w:rsidTr="00061D67">
        <w:trPr>
          <w:gridAfter w:val="1"/>
          <w:wAfter w:w="1280" w:type="dxa"/>
          <w:trHeight w:val="618"/>
        </w:trPr>
        <w:tc>
          <w:tcPr>
            <w:tcW w:w="790" w:type="dxa"/>
            <w:gridSpan w:val="3"/>
            <w:vMerge w:val="restart"/>
            <w:shd w:val="clear" w:color="auto" w:fill="auto"/>
            <w:vAlign w:val="center"/>
            <w:hideMark/>
          </w:tcPr>
          <w:p w:rsidR="002D35F0" w:rsidRPr="00FE31F7" w:rsidRDefault="002D35F0" w:rsidP="004D73D8">
            <w:pPr>
              <w:jc w:val="center"/>
              <w:rPr>
                <w:bCs/>
                <w:sz w:val="22"/>
                <w:szCs w:val="22"/>
              </w:rPr>
            </w:pPr>
            <w:r w:rsidRPr="00FE31F7">
              <w:rPr>
                <w:bCs/>
                <w:sz w:val="22"/>
                <w:szCs w:val="22"/>
              </w:rPr>
              <w:lastRenderedPageBreak/>
              <w:t>2.3.</w:t>
            </w:r>
          </w:p>
        </w:tc>
        <w:tc>
          <w:tcPr>
            <w:tcW w:w="1028" w:type="dxa"/>
            <w:vMerge w:val="restart"/>
            <w:shd w:val="clear" w:color="auto" w:fill="auto"/>
            <w:vAlign w:val="center"/>
            <w:hideMark/>
          </w:tcPr>
          <w:p w:rsidR="002D35F0" w:rsidRPr="00FE31F7" w:rsidRDefault="002D35F0" w:rsidP="004D73D8">
            <w:pPr>
              <w:jc w:val="center"/>
              <w:rPr>
                <w:bCs/>
                <w:sz w:val="22"/>
                <w:szCs w:val="22"/>
              </w:rPr>
            </w:pPr>
            <w:r w:rsidRPr="00FE31F7">
              <w:rPr>
                <w:bCs/>
                <w:sz w:val="22"/>
                <w:szCs w:val="22"/>
              </w:rPr>
              <w:t>Упра</w:t>
            </w:r>
            <w:r w:rsidRPr="00FE31F7">
              <w:rPr>
                <w:bCs/>
                <w:sz w:val="22"/>
                <w:szCs w:val="22"/>
              </w:rPr>
              <w:t>в</w:t>
            </w:r>
            <w:r w:rsidRPr="00FE31F7">
              <w:rPr>
                <w:bCs/>
                <w:sz w:val="22"/>
                <w:szCs w:val="22"/>
              </w:rPr>
              <w:t>ление резер</w:t>
            </w:r>
            <w:r w:rsidRPr="00FE31F7">
              <w:rPr>
                <w:bCs/>
                <w:sz w:val="22"/>
                <w:szCs w:val="22"/>
              </w:rPr>
              <w:t>в</w:t>
            </w:r>
            <w:r w:rsidRPr="00FE31F7">
              <w:rPr>
                <w:bCs/>
                <w:sz w:val="22"/>
                <w:szCs w:val="22"/>
              </w:rPr>
              <w:t>ными средс</w:t>
            </w:r>
            <w:r w:rsidRPr="00FE31F7">
              <w:rPr>
                <w:bCs/>
                <w:sz w:val="22"/>
                <w:szCs w:val="22"/>
              </w:rPr>
              <w:t>т</w:t>
            </w:r>
            <w:r w:rsidRPr="00FE31F7">
              <w:rPr>
                <w:bCs/>
                <w:sz w:val="22"/>
                <w:szCs w:val="22"/>
              </w:rPr>
              <w:t>вами бюдж</w:t>
            </w:r>
            <w:r w:rsidRPr="00FE31F7">
              <w:rPr>
                <w:bCs/>
                <w:sz w:val="22"/>
                <w:szCs w:val="22"/>
              </w:rPr>
              <w:t>е</w:t>
            </w:r>
            <w:r w:rsidRPr="00FE31F7">
              <w:rPr>
                <w:bCs/>
                <w:sz w:val="22"/>
                <w:szCs w:val="22"/>
              </w:rPr>
              <w:t xml:space="preserve">та </w:t>
            </w:r>
            <w:proofErr w:type="spellStart"/>
            <w:r w:rsidRPr="00FE31F7">
              <w:rPr>
                <w:bCs/>
                <w:sz w:val="22"/>
                <w:szCs w:val="22"/>
              </w:rPr>
              <w:t>Ни</w:t>
            </w:r>
            <w:r w:rsidRPr="00FE31F7">
              <w:rPr>
                <w:bCs/>
                <w:sz w:val="22"/>
                <w:szCs w:val="22"/>
              </w:rPr>
              <w:t>ж</w:t>
            </w:r>
            <w:r w:rsidRPr="00FE31F7">
              <w:rPr>
                <w:bCs/>
                <w:sz w:val="22"/>
                <w:szCs w:val="22"/>
              </w:rPr>
              <w:t>нева</w:t>
            </w:r>
            <w:r w:rsidRPr="00FE31F7">
              <w:rPr>
                <w:bCs/>
                <w:sz w:val="22"/>
                <w:szCs w:val="22"/>
              </w:rPr>
              <w:t>р</w:t>
            </w:r>
            <w:r w:rsidRPr="00FE31F7">
              <w:rPr>
                <w:bCs/>
                <w:sz w:val="22"/>
                <w:szCs w:val="22"/>
              </w:rPr>
              <w:t>товск</w:t>
            </w:r>
            <w:r w:rsidRPr="00FE31F7">
              <w:rPr>
                <w:bCs/>
                <w:sz w:val="22"/>
                <w:szCs w:val="22"/>
              </w:rPr>
              <w:t>о</w:t>
            </w:r>
            <w:r w:rsidRPr="00FE31F7">
              <w:rPr>
                <w:bCs/>
                <w:sz w:val="22"/>
                <w:szCs w:val="22"/>
              </w:rPr>
              <w:t>го</w:t>
            </w:r>
            <w:proofErr w:type="spellEnd"/>
            <w:r w:rsidRPr="00FE31F7">
              <w:rPr>
                <w:bCs/>
                <w:sz w:val="22"/>
                <w:szCs w:val="22"/>
              </w:rPr>
              <w:t xml:space="preserve"> ра</w:t>
            </w:r>
            <w:r w:rsidRPr="00FE31F7">
              <w:rPr>
                <w:bCs/>
                <w:sz w:val="22"/>
                <w:szCs w:val="22"/>
              </w:rPr>
              <w:t>й</w:t>
            </w:r>
            <w:r w:rsidRPr="00FE31F7">
              <w:rPr>
                <w:bCs/>
                <w:sz w:val="22"/>
                <w:szCs w:val="22"/>
              </w:rPr>
              <w:t>она</w:t>
            </w:r>
          </w:p>
        </w:tc>
        <w:tc>
          <w:tcPr>
            <w:tcW w:w="883" w:type="dxa"/>
            <w:gridSpan w:val="3"/>
            <w:vMerge w:val="restart"/>
            <w:shd w:val="clear" w:color="auto" w:fill="auto"/>
            <w:vAlign w:val="center"/>
            <w:hideMark/>
          </w:tcPr>
          <w:p w:rsidR="002D35F0" w:rsidRPr="00FE31F7" w:rsidRDefault="002D35F0" w:rsidP="004D73D8">
            <w:pPr>
              <w:jc w:val="center"/>
              <w:rPr>
                <w:bCs/>
                <w:sz w:val="22"/>
                <w:szCs w:val="22"/>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w:t>
            </w:r>
            <w:r w:rsidRPr="00FE31F7">
              <w:rPr>
                <w:bCs/>
                <w:sz w:val="22"/>
                <w:szCs w:val="22"/>
              </w:rPr>
              <w:t>и</w:t>
            </w:r>
            <w:r w:rsidRPr="00FE31F7">
              <w:rPr>
                <w:bCs/>
                <w:sz w:val="22"/>
                <w:szCs w:val="22"/>
              </w:rPr>
              <w:t>нансов адм</w:t>
            </w:r>
            <w:r w:rsidRPr="00FE31F7">
              <w:rPr>
                <w:bCs/>
                <w:sz w:val="22"/>
                <w:szCs w:val="22"/>
              </w:rPr>
              <w:t>и</w:t>
            </w:r>
            <w:r w:rsidRPr="00FE31F7">
              <w:rPr>
                <w:bCs/>
                <w:sz w:val="22"/>
                <w:szCs w:val="22"/>
              </w:rPr>
              <w:t>нис</w:t>
            </w:r>
            <w:r w:rsidRPr="00FE31F7">
              <w:rPr>
                <w:bCs/>
                <w:sz w:val="22"/>
                <w:szCs w:val="22"/>
              </w:rPr>
              <w:t>т</w:t>
            </w:r>
            <w:r w:rsidRPr="00FE31F7">
              <w:rPr>
                <w:bCs/>
                <w:sz w:val="22"/>
                <w:szCs w:val="22"/>
              </w:rPr>
              <w:t>рации района</w:t>
            </w:r>
          </w:p>
        </w:tc>
        <w:tc>
          <w:tcPr>
            <w:tcW w:w="1127" w:type="dxa"/>
            <w:gridSpan w:val="3"/>
            <w:shd w:val="clear" w:color="auto" w:fill="auto"/>
            <w:vAlign w:val="center"/>
            <w:hideMark/>
          </w:tcPr>
          <w:p w:rsidR="002D35F0" w:rsidRPr="00FE31F7" w:rsidRDefault="002D35F0" w:rsidP="004D73D8">
            <w:pPr>
              <w:jc w:val="center"/>
              <w:rPr>
                <w:bCs/>
                <w:sz w:val="22"/>
                <w:szCs w:val="22"/>
              </w:rPr>
            </w:pPr>
            <w:r w:rsidRPr="00FE31F7">
              <w:rPr>
                <w:bCs/>
                <w:sz w:val="22"/>
                <w:szCs w:val="22"/>
              </w:rPr>
              <w:t>всего</w:t>
            </w:r>
          </w:p>
        </w:tc>
        <w:tc>
          <w:tcPr>
            <w:tcW w:w="1216" w:type="dxa"/>
            <w:gridSpan w:val="2"/>
            <w:shd w:val="clear" w:color="auto" w:fill="auto"/>
            <w:vAlign w:val="center"/>
            <w:hideMark/>
          </w:tcPr>
          <w:p w:rsidR="002D35F0" w:rsidRPr="00FE31F7" w:rsidRDefault="002D35F0" w:rsidP="004D73D8">
            <w:pPr>
              <w:jc w:val="center"/>
              <w:rPr>
                <w:bCs/>
                <w:sz w:val="20"/>
                <w:szCs w:val="20"/>
              </w:rPr>
            </w:pPr>
            <w:r w:rsidRPr="00FE31F7">
              <w:rPr>
                <w:bCs/>
                <w:sz w:val="20"/>
                <w:szCs w:val="20"/>
              </w:rPr>
              <w:t>1 430 101,1</w:t>
            </w:r>
          </w:p>
        </w:tc>
        <w:tc>
          <w:tcPr>
            <w:tcW w:w="1217" w:type="dxa"/>
            <w:gridSpan w:val="3"/>
            <w:shd w:val="clear" w:color="auto" w:fill="auto"/>
            <w:vAlign w:val="center"/>
          </w:tcPr>
          <w:p w:rsidR="002D35F0" w:rsidRPr="00FE31F7" w:rsidRDefault="002D35F0" w:rsidP="004D73D8">
            <w:pPr>
              <w:jc w:val="center"/>
              <w:rPr>
                <w:bCs/>
                <w:sz w:val="20"/>
                <w:szCs w:val="20"/>
              </w:rPr>
            </w:pPr>
            <w:r w:rsidRPr="00FE31F7">
              <w:rPr>
                <w:bCs/>
                <w:sz w:val="20"/>
                <w:szCs w:val="20"/>
              </w:rPr>
              <w:t>92 208,7</w:t>
            </w:r>
          </w:p>
        </w:tc>
        <w:tc>
          <w:tcPr>
            <w:tcW w:w="1217" w:type="dxa"/>
            <w:gridSpan w:val="4"/>
            <w:shd w:val="clear" w:color="auto" w:fill="auto"/>
            <w:vAlign w:val="center"/>
          </w:tcPr>
          <w:p w:rsidR="002D35F0" w:rsidRPr="00FE31F7" w:rsidRDefault="002D35F0" w:rsidP="004D73D8">
            <w:pPr>
              <w:jc w:val="center"/>
              <w:rPr>
                <w:bCs/>
                <w:sz w:val="20"/>
                <w:szCs w:val="20"/>
              </w:rPr>
            </w:pPr>
            <w:r w:rsidRPr="00FE31F7">
              <w:rPr>
                <w:bCs/>
                <w:sz w:val="20"/>
                <w:szCs w:val="20"/>
              </w:rPr>
              <w:t>100 744,8</w:t>
            </w:r>
          </w:p>
        </w:tc>
        <w:tc>
          <w:tcPr>
            <w:tcW w:w="1217" w:type="dxa"/>
            <w:gridSpan w:val="4"/>
            <w:shd w:val="clear" w:color="auto" w:fill="auto"/>
            <w:vAlign w:val="center"/>
          </w:tcPr>
          <w:p w:rsidR="002D35F0" w:rsidRPr="00FE31F7" w:rsidRDefault="002D35F0" w:rsidP="004D73D8">
            <w:pPr>
              <w:jc w:val="center"/>
              <w:rPr>
                <w:bCs/>
                <w:sz w:val="20"/>
                <w:szCs w:val="20"/>
              </w:rPr>
            </w:pPr>
            <w:r w:rsidRPr="00FE31F7">
              <w:rPr>
                <w:bCs/>
                <w:sz w:val="20"/>
                <w:szCs w:val="20"/>
              </w:rPr>
              <w:t>145 831,6</w:t>
            </w:r>
          </w:p>
        </w:tc>
        <w:tc>
          <w:tcPr>
            <w:tcW w:w="1217" w:type="dxa"/>
            <w:gridSpan w:val="3"/>
            <w:shd w:val="clear" w:color="auto" w:fill="auto"/>
            <w:vAlign w:val="center"/>
          </w:tcPr>
          <w:p w:rsidR="002D35F0" w:rsidRPr="00FE31F7" w:rsidRDefault="002D35F0" w:rsidP="004D73D8">
            <w:pPr>
              <w:jc w:val="center"/>
              <w:rPr>
                <w:bCs/>
                <w:sz w:val="20"/>
                <w:szCs w:val="20"/>
              </w:rPr>
            </w:pPr>
            <w:r w:rsidRPr="00FE31F7">
              <w:rPr>
                <w:bCs/>
                <w:sz w:val="20"/>
                <w:szCs w:val="20"/>
              </w:rPr>
              <w:t>109 131,6</w:t>
            </w:r>
          </w:p>
        </w:tc>
        <w:tc>
          <w:tcPr>
            <w:tcW w:w="1217" w:type="dxa"/>
            <w:gridSpan w:val="5"/>
            <w:shd w:val="clear" w:color="auto" w:fill="auto"/>
            <w:vAlign w:val="center"/>
          </w:tcPr>
          <w:p w:rsidR="002D35F0" w:rsidRPr="00FE31F7" w:rsidRDefault="002D35F0" w:rsidP="004D73D8">
            <w:pPr>
              <w:jc w:val="center"/>
              <w:rPr>
                <w:bCs/>
                <w:sz w:val="20"/>
                <w:szCs w:val="20"/>
              </w:rPr>
            </w:pPr>
            <w:r w:rsidRPr="00FE31F7">
              <w:rPr>
                <w:bCs/>
                <w:sz w:val="20"/>
                <w:szCs w:val="20"/>
              </w:rPr>
              <w:t>109 131,6</w:t>
            </w:r>
          </w:p>
        </w:tc>
        <w:tc>
          <w:tcPr>
            <w:tcW w:w="1051" w:type="dxa"/>
            <w:gridSpan w:val="2"/>
            <w:shd w:val="clear" w:color="auto" w:fill="auto"/>
            <w:vAlign w:val="center"/>
          </w:tcPr>
          <w:p w:rsidR="002D35F0" w:rsidRPr="00FE31F7" w:rsidRDefault="002D35F0" w:rsidP="004D73D8">
            <w:pPr>
              <w:jc w:val="center"/>
              <w:rPr>
                <w:bCs/>
                <w:sz w:val="20"/>
                <w:szCs w:val="20"/>
              </w:rPr>
            </w:pPr>
            <w:r w:rsidRPr="00FE31F7">
              <w:rPr>
                <w:bCs/>
                <w:sz w:val="20"/>
                <w:szCs w:val="20"/>
              </w:rPr>
              <w:t>109 131,6</w:t>
            </w:r>
          </w:p>
        </w:tc>
        <w:tc>
          <w:tcPr>
            <w:tcW w:w="1429" w:type="dxa"/>
            <w:gridSpan w:val="3"/>
            <w:shd w:val="clear" w:color="auto" w:fill="auto"/>
            <w:vAlign w:val="center"/>
          </w:tcPr>
          <w:p w:rsidR="002D35F0" w:rsidRPr="00FE31F7" w:rsidRDefault="002D35F0" w:rsidP="004D73D8">
            <w:pPr>
              <w:jc w:val="center"/>
              <w:rPr>
                <w:bCs/>
                <w:sz w:val="20"/>
                <w:szCs w:val="20"/>
              </w:rPr>
            </w:pPr>
            <w:r w:rsidRPr="00FE31F7">
              <w:rPr>
                <w:bCs/>
                <w:sz w:val="20"/>
                <w:szCs w:val="20"/>
              </w:rPr>
              <w:t>109 131,6</w:t>
            </w:r>
          </w:p>
        </w:tc>
        <w:tc>
          <w:tcPr>
            <w:tcW w:w="1094" w:type="dxa"/>
            <w:gridSpan w:val="3"/>
            <w:shd w:val="clear" w:color="auto" w:fill="auto"/>
            <w:vAlign w:val="center"/>
          </w:tcPr>
          <w:p w:rsidR="002D35F0" w:rsidRPr="00FE31F7" w:rsidRDefault="002D35F0" w:rsidP="004D73D8">
            <w:pPr>
              <w:jc w:val="center"/>
              <w:rPr>
                <w:bCs/>
                <w:sz w:val="20"/>
                <w:szCs w:val="20"/>
              </w:rPr>
            </w:pPr>
            <w:r w:rsidRPr="00FE31F7">
              <w:rPr>
                <w:bCs/>
                <w:sz w:val="20"/>
                <w:szCs w:val="20"/>
              </w:rPr>
              <w:t>109 131,6</w:t>
            </w:r>
          </w:p>
        </w:tc>
        <w:tc>
          <w:tcPr>
            <w:tcW w:w="1458" w:type="dxa"/>
            <w:gridSpan w:val="3"/>
            <w:shd w:val="clear" w:color="auto" w:fill="auto"/>
            <w:vAlign w:val="center"/>
            <w:hideMark/>
          </w:tcPr>
          <w:p w:rsidR="002D35F0" w:rsidRPr="00FE31F7" w:rsidRDefault="002D35F0" w:rsidP="004D73D8">
            <w:pPr>
              <w:jc w:val="center"/>
              <w:rPr>
                <w:bCs/>
                <w:sz w:val="20"/>
                <w:szCs w:val="20"/>
              </w:rPr>
            </w:pPr>
            <w:r w:rsidRPr="00FE31F7">
              <w:rPr>
                <w:bCs/>
                <w:sz w:val="20"/>
                <w:szCs w:val="20"/>
              </w:rPr>
              <w:t>545 658,0</w:t>
            </w:r>
          </w:p>
        </w:tc>
      </w:tr>
      <w:tr w:rsidR="002D35F0" w:rsidRPr="00925748" w:rsidTr="00061D67">
        <w:trPr>
          <w:gridAfter w:val="1"/>
          <w:wAfter w:w="1280" w:type="dxa"/>
          <w:trHeight w:val="617"/>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фед</w:t>
            </w:r>
            <w:r w:rsidRPr="00FE31F7">
              <w:rPr>
                <w:bCs/>
                <w:sz w:val="22"/>
                <w:szCs w:val="22"/>
              </w:rPr>
              <w:t>е</w:t>
            </w:r>
            <w:r w:rsidRPr="00FE31F7">
              <w:rPr>
                <w:bCs/>
                <w:sz w:val="22"/>
                <w:szCs w:val="22"/>
              </w:rPr>
              <w:t>ральный бюджет</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617"/>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автоно</w:t>
            </w:r>
            <w:r w:rsidRPr="00FE31F7">
              <w:rPr>
                <w:bCs/>
                <w:sz w:val="22"/>
                <w:szCs w:val="22"/>
              </w:rPr>
              <w:t>м</w:t>
            </w:r>
            <w:r w:rsidRPr="00FE31F7">
              <w:rPr>
                <w:bCs/>
                <w:sz w:val="22"/>
                <w:szCs w:val="22"/>
              </w:rPr>
              <w:t>ного о</w:t>
            </w:r>
            <w:r w:rsidRPr="00FE31F7">
              <w:rPr>
                <w:bCs/>
                <w:sz w:val="22"/>
                <w:szCs w:val="22"/>
              </w:rPr>
              <w:t>к</w:t>
            </w:r>
            <w:r w:rsidRPr="00FE31F7">
              <w:rPr>
                <w:bCs/>
                <w:sz w:val="22"/>
                <w:szCs w:val="22"/>
              </w:rPr>
              <w:t>руга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25 883,5</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25 883,5</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617"/>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района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1 404 217,6</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66 325,2</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100 744,8</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145 831,6</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109 131,6</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109 131,6</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109 131,6</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109 131,6</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109 131,6</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545 658,0</w:t>
            </w:r>
          </w:p>
        </w:tc>
      </w:tr>
      <w:tr w:rsidR="002D35F0" w:rsidRPr="00925748" w:rsidTr="00061D67">
        <w:trPr>
          <w:gridAfter w:val="1"/>
          <w:wAfter w:w="1280" w:type="dxa"/>
          <w:trHeight w:val="617"/>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в том числе безво</w:t>
            </w:r>
            <w:r w:rsidRPr="00FE31F7">
              <w:rPr>
                <w:bCs/>
                <w:sz w:val="22"/>
                <w:szCs w:val="22"/>
              </w:rPr>
              <w:t>з</w:t>
            </w:r>
            <w:r w:rsidRPr="00FE31F7">
              <w:rPr>
                <w:bCs/>
                <w:sz w:val="22"/>
                <w:szCs w:val="22"/>
              </w:rPr>
              <w:t>мездные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617"/>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бюджет посел</w:t>
            </w:r>
            <w:r w:rsidRPr="00FE31F7">
              <w:rPr>
                <w:bCs/>
                <w:sz w:val="22"/>
                <w:szCs w:val="22"/>
              </w:rPr>
              <w:t>е</w:t>
            </w:r>
            <w:r w:rsidRPr="00FE31F7">
              <w:rPr>
                <w:bCs/>
                <w:sz w:val="22"/>
                <w:szCs w:val="22"/>
              </w:rPr>
              <w:t>ний</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59"/>
        </w:trPr>
        <w:tc>
          <w:tcPr>
            <w:tcW w:w="790" w:type="dxa"/>
            <w:gridSpan w:val="3"/>
            <w:vMerge/>
            <w:shd w:val="clear" w:color="auto" w:fill="auto"/>
            <w:vAlign w:val="center"/>
            <w:hideMark/>
          </w:tcPr>
          <w:p w:rsidR="002D35F0" w:rsidRPr="00663FB4" w:rsidRDefault="002D35F0" w:rsidP="004D73D8">
            <w:pPr>
              <w:jc w:val="center"/>
              <w:rPr>
                <w:sz w:val="24"/>
                <w:szCs w:val="24"/>
              </w:rPr>
            </w:pPr>
          </w:p>
        </w:tc>
        <w:tc>
          <w:tcPr>
            <w:tcW w:w="1028" w:type="dxa"/>
            <w:vMerge/>
            <w:shd w:val="clear" w:color="auto" w:fill="auto"/>
            <w:vAlign w:val="center"/>
            <w:hideMark/>
          </w:tcPr>
          <w:p w:rsidR="002D35F0" w:rsidRPr="00FE31F7" w:rsidRDefault="002D35F0" w:rsidP="00663FB4">
            <w:pPr>
              <w:jc w:val="center"/>
              <w:rPr>
                <w:bCs/>
                <w:sz w:val="22"/>
                <w:szCs w:val="22"/>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bCs/>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bCs/>
                <w:sz w:val="20"/>
                <w:szCs w:val="20"/>
              </w:rPr>
              <w:t> </w:t>
            </w:r>
          </w:p>
        </w:tc>
      </w:tr>
      <w:tr w:rsidR="002D35F0" w:rsidRPr="00925748" w:rsidTr="00061D67">
        <w:trPr>
          <w:gridAfter w:val="1"/>
          <w:wAfter w:w="1280" w:type="dxa"/>
          <w:trHeight w:val="588"/>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lastRenderedPageBreak/>
              <w:t>2.3.1.</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Форм</w:t>
            </w:r>
            <w:r w:rsidRPr="00FE31F7">
              <w:rPr>
                <w:sz w:val="22"/>
                <w:szCs w:val="22"/>
              </w:rPr>
              <w:t>и</w:t>
            </w:r>
            <w:r w:rsidRPr="00FE31F7">
              <w:rPr>
                <w:sz w:val="22"/>
                <w:szCs w:val="22"/>
              </w:rPr>
              <w:t>рование Резер</w:t>
            </w:r>
            <w:r w:rsidRPr="00FE31F7">
              <w:rPr>
                <w:sz w:val="22"/>
                <w:szCs w:val="22"/>
              </w:rPr>
              <w:t>в</w:t>
            </w:r>
            <w:r w:rsidRPr="00FE31F7">
              <w:rPr>
                <w:sz w:val="22"/>
                <w:szCs w:val="22"/>
              </w:rPr>
              <w:t>ного фонда админ</w:t>
            </w:r>
            <w:r w:rsidRPr="00FE31F7">
              <w:rPr>
                <w:sz w:val="22"/>
                <w:szCs w:val="22"/>
              </w:rPr>
              <w:t>и</w:t>
            </w:r>
            <w:r w:rsidRPr="00FE31F7">
              <w:rPr>
                <w:sz w:val="22"/>
                <w:szCs w:val="22"/>
              </w:rPr>
              <w:t>страции района</w:t>
            </w:r>
          </w:p>
        </w:tc>
        <w:tc>
          <w:tcPr>
            <w:tcW w:w="883" w:type="dxa"/>
            <w:gridSpan w:val="3"/>
            <w:vMerge w:val="restart"/>
            <w:shd w:val="clear" w:color="auto" w:fill="auto"/>
            <w:vAlign w:val="center"/>
            <w:hideMark/>
          </w:tcPr>
          <w:p w:rsidR="002D35F0" w:rsidRPr="00FE31F7" w:rsidRDefault="002D35F0" w:rsidP="00FB2F65">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134 492,4</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9 000,0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14 044,8</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10 131,6</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50 658,0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t>руга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района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134 492,4</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9 000,0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14 044,8</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10 131,6</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50 658,0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в том числе безво</w:t>
            </w:r>
            <w:r w:rsidRPr="00FE31F7">
              <w:rPr>
                <w:sz w:val="22"/>
                <w:szCs w:val="22"/>
              </w:rPr>
              <w:t>з</w:t>
            </w:r>
            <w:r w:rsidRPr="00FE31F7">
              <w:rPr>
                <w:sz w:val="22"/>
                <w:szCs w:val="22"/>
              </w:rPr>
              <w:t>мездные 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 </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663FB4" w:rsidRDefault="002D35F0" w:rsidP="00663FB4">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иные внебю</w:t>
            </w:r>
            <w:r w:rsidRPr="00FE31F7">
              <w:rPr>
                <w:sz w:val="22"/>
                <w:szCs w:val="22"/>
              </w:rPr>
              <w:t>д</w:t>
            </w:r>
            <w:r w:rsidRPr="00FE31F7">
              <w:rPr>
                <w:sz w:val="22"/>
                <w:szCs w:val="22"/>
              </w:rPr>
              <w:t>жетные источн</w:t>
            </w:r>
            <w:r w:rsidRPr="00FE31F7">
              <w:rPr>
                <w:sz w:val="22"/>
                <w:szCs w:val="22"/>
              </w:rPr>
              <w:t>и</w:t>
            </w:r>
            <w:r w:rsidRPr="00FE31F7">
              <w:rPr>
                <w:sz w:val="22"/>
                <w:szCs w:val="22"/>
              </w:rPr>
              <w:t>ки</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t>2.3.2.</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Форм</w:t>
            </w:r>
            <w:r w:rsidRPr="00FE31F7">
              <w:rPr>
                <w:sz w:val="22"/>
                <w:szCs w:val="22"/>
              </w:rPr>
              <w:t>и</w:t>
            </w:r>
            <w:r w:rsidRPr="00FE31F7">
              <w:rPr>
                <w:sz w:val="22"/>
                <w:szCs w:val="22"/>
              </w:rPr>
              <w:t>рование условно утве</w:t>
            </w:r>
            <w:r w:rsidRPr="00FE31F7">
              <w:rPr>
                <w:sz w:val="22"/>
                <w:szCs w:val="22"/>
              </w:rPr>
              <w:t>р</w:t>
            </w:r>
            <w:r w:rsidRPr="00FE31F7">
              <w:rPr>
                <w:sz w:val="22"/>
                <w:szCs w:val="22"/>
              </w:rPr>
              <w:t>жда</w:t>
            </w:r>
            <w:r w:rsidRPr="00FE31F7">
              <w:rPr>
                <w:sz w:val="22"/>
                <w:szCs w:val="22"/>
              </w:rPr>
              <w:t>е</w:t>
            </w:r>
            <w:r w:rsidRPr="00FE31F7">
              <w:rPr>
                <w:sz w:val="22"/>
                <w:szCs w:val="22"/>
              </w:rPr>
              <w:t>мых расх</w:t>
            </w:r>
            <w:r w:rsidRPr="00FE31F7">
              <w:rPr>
                <w:sz w:val="22"/>
                <w:szCs w:val="22"/>
              </w:rPr>
              <w:t>о</w:t>
            </w:r>
            <w:r w:rsidRPr="00FE31F7">
              <w:rPr>
                <w:sz w:val="22"/>
                <w:szCs w:val="22"/>
              </w:rPr>
              <w:t>дов</w:t>
            </w:r>
          </w:p>
        </w:tc>
        <w:tc>
          <w:tcPr>
            <w:tcW w:w="883" w:type="dxa"/>
            <w:gridSpan w:val="3"/>
            <w:vMerge w:val="restart"/>
            <w:shd w:val="clear" w:color="auto" w:fill="auto"/>
            <w:vAlign w:val="center"/>
            <w:hideMark/>
          </w:tcPr>
          <w:p w:rsidR="002D35F0" w:rsidRPr="00FE31F7" w:rsidRDefault="002D35F0" w:rsidP="00FB2F65">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1 139 000,0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50 000,0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495 000,0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lastRenderedPageBreak/>
              <w:t>руга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lastRenderedPageBreak/>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района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1 139 000,0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50 000,0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99 000,0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495 000,0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 том числе безво</w:t>
            </w:r>
            <w:r w:rsidRPr="00FE31F7">
              <w:rPr>
                <w:sz w:val="22"/>
                <w:szCs w:val="22"/>
              </w:rPr>
              <w:t>з</w:t>
            </w:r>
            <w:r w:rsidRPr="00FE31F7">
              <w:rPr>
                <w:sz w:val="22"/>
                <w:szCs w:val="22"/>
              </w:rPr>
              <w:t>мездные 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иные внебю</w:t>
            </w:r>
            <w:r w:rsidRPr="00FE31F7">
              <w:rPr>
                <w:sz w:val="22"/>
                <w:szCs w:val="22"/>
              </w:rPr>
              <w:t>д</w:t>
            </w:r>
            <w:r w:rsidRPr="00FE31F7">
              <w:rPr>
                <w:sz w:val="22"/>
                <w:szCs w:val="22"/>
              </w:rPr>
              <w:t>жетные источн</w:t>
            </w:r>
            <w:r w:rsidRPr="00FE31F7">
              <w:rPr>
                <w:sz w:val="22"/>
                <w:szCs w:val="22"/>
              </w:rPr>
              <w:t>и</w:t>
            </w:r>
            <w:r w:rsidRPr="00FE31F7">
              <w:rPr>
                <w:sz w:val="22"/>
                <w:szCs w:val="22"/>
              </w:rPr>
              <w:t>ки</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t>2.3.3.</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Форм</w:t>
            </w:r>
            <w:r w:rsidRPr="00FE31F7">
              <w:rPr>
                <w:sz w:val="22"/>
                <w:szCs w:val="22"/>
              </w:rPr>
              <w:t>и</w:t>
            </w:r>
            <w:r w:rsidRPr="00FE31F7">
              <w:rPr>
                <w:sz w:val="22"/>
                <w:szCs w:val="22"/>
              </w:rPr>
              <w:t>рование резерва на и</w:t>
            </w:r>
            <w:r w:rsidRPr="00FE31F7">
              <w:rPr>
                <w:sz w:val="22"/>
                <w:szCs w:val="22"/>
              </w:rPr>
              <w:t>с</w:t>
            </w:r>
            <w:r w:rsidRPr="00FE31F7">
              <w:rPr>
                <w:sz w:val="22"/>
                <w:szCs w:val="22"/>
              </w:rPr>
              <w:t>полн</w:t>
            </w:r>
            <w:r w:rsidRPr="00FE31F7">
              <w:rPr>
                <w:sz w:val="22"/>
                <w:szCs w:val="22"/>
              </w:rPr>
              <w:t>е</w:t>
            </w:r>
            <w:r w:rsidRPr="00FE31F7">
              <w:rPr>
                <w:sz w:val="22"/>
                <w:szCs w:val="22"/>
              </w:rPr>
              <w:t>ние Указов През</w:t>
            </w:r>
            <w:r w:rsidRPr="00FE31F7">
              <w:rPr>
                <w:sz w:val="22"/>
                <w:szCs w:val="22"/>
              </w:rPr>
              <w:t>и</w:t>
            </w:r>
            <w:r w:rsidRPr="00FE31F7">
              <w:rPr>
                <w:sz w:val="22"/>
                <w:szCs w:val="22"/>
              </w:rPr>
              <w:t>дента Росси</w:t>
            </w:r>
            <w:r w:rsidRPr="00FE31F7">
              <w:rPr>
                <w:sz w:val="22"/>
                <w:szCs w:val="22"/>
              </w:rPr>
              <w:t>й</w:t>
            </w:r>
            <w:r w:rsidRPr="00FE31F7">
              <w:rPr>
                <w:sz w:val="22"/>
                <w:szCs w:val="22"/>
              </w:rPr>
              <w:t>ской Федер</w:t>
            </w:r>
            <w:r w:rsidRPr="00FE31F7">
              <w:rPr>
                <w:sz w:val="22"/>
                <w:szCs w:val="22"/>
              </w:rPr>
              <w:t>а</w:t>
            </w:r>
            <w:r w:rsidRPr="00FE31F7">
              <w:rPr>
                <w:sz w:val="22"/>
                <w:szCs w:val="22"/>
              </w:rPr>
              <w:t xml:space="preserve">ции от 07.05.2012 № </w:t>
            </w:r>
            <w:r w:rsidRPr="00FE31F7">
              <w:rPr>
                <w:sz w:val="22"/>
                <w:szCs w:val="22"/>
              </w:rPr>
              <w:lastRenderedPageBreak/>
              <w:t>597, от 01.06.2012 № 761</w:t>
            </w:r>
          </w:p>
        </w:tc>
        <w:tc>
          <w:tcPr>
            <w:tcW w:w="883" w:type="dxa"/>
            <w:gridSpan w:val="3"/>
            <w:vMerge w:val="restart"/>
            <w:shd w:val="clear" w:color="auto" w:fill="auto"/>
            <w:vAlign w:val="center"/>
            <w:hideMark/>
          </w:tcPr>
          <w:p w:rsidR="002D35F0" w:rsidRPr="00FE31F7" w:rsidRDefault="002D35F0" w:rsidP="00FB2F65">
            <w:pPr>
              <w:jc w:val="center"/>
              <w:rPr>
                <w:sz w:val="22"/>
                <w:szCs w:val="22"/>
              </w:rPr>
            </w:pPr>
            <w:r>
              <w:rPr>
                <w:sz w:val="22"/>
                <w:szCs w:val="22"/>
              </w:rPr>
              <w:lastRenderedPageBreak/>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46 508,7</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46 508,7</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t>руга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25 883,5</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25 883,5</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района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20 625,2</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20 625,2</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 том числе безво</w:t>
            </w:r>
            <w:r w:rsidRPr="00FE31F7">
              <w:rPr>
                <w:sz w:val="22"/>
                <w:szCs w:val="22"/>
              </w:rPr>
              <w:t>з</w:t>
            </w:r>
            <w:r w:rsidRPr="00FE31F7">
              <w:rPr>
                <w:sz w:val="22"/>
                <w:szCs w:val="22"/>
              </w:rPr>
              <w:t xml:space="preserve">мездные </w:t>
            </w:r>
            <w:r w:rsidRPr="00FE31F7">
              <w:rPr>
                <w:sz w:val="22"/>
                <w:szCs w:val="22"/>
              </w:rPr>
              <w:lastRenderedPageBreak/>
              <w:t>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lastRenderedPageBreak/>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иные внебю</w:t>
            </w:r>
            <w:r w:rsidRPr="00FE31F7">
              <w:rPr>
                <w:sz w:val="22"/>
                <w:szCs w:val="22"/>
              </w:rPr>
              <w:t>д</w:t>
            </w:r>
            <w:r w:rsidRPr="00FE31F7">
              <w:rPr>
                <w:sz w:val="22"/>
                <w:szCs w:val="22"/>
              </w:rPr>
              <w:t>жетные источн</w:t>
            </w:r>
            <w:r w:rsidRPr="00FE31F7">
              <w:rPr>
                <w:sz w:val="22"/>
                <w:szCs w:val="22"/>
              </w:rPr>
              <w:t>и</w:t>
            </w:r>
            <w:r w:rsidRPr="00FE31F7">
              <w:rPr>
                <w:sz w:val="22"/>
                <w:szCs w:val="22"/>
              </w:rPr>
              <w:t>ки</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t>2.3.4.</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 xml:space="preserve">Резерв на </w:t>
            </w:r>
            <w:proofErr w:type="spellStart"/>
            <w:r w:rsidRPr="00FE31F7">
              <w:rPr>
                <w:sz w:val="22"/>
                <w:szCs w:val="22"/>
              </w:rPr>
              <w:t>с</w:t>
            </w:r>
            <w:r w:rsidRPr="00FE31F7">
              <w:rPr>
                <w:sz w:val="22"/>
                <w:szCs w:val="22"/>
              </w:rPr>
              <w:t>о</w:t>
            </w:r>
            <w:r w:rsidRPr="00FE31F7">
              <w:rPr>
                <w:sz w:val="22"/>
                <w:szCs w:val="22"/>
              </w:rPr>
              <w:t>фина</w:t>
            </w:r>
            <w:r w:rsidRPr="00FE31F7">
              <w:rPr>
                <w:sz w:val="22"/>
                <w:szCs w:val="22"/>
              </w:rPr>
              <w:t>н</w:t>
            </w:r>
            <w:r w:rsidRPr="00FE31F7">
              <w:rPr>
                <w:sz w:val="22"/>
                <w:szCs w:val="22"/>
              </w:rPr>
              <w:t>сиров</w:t>
            </w:r>
            <w:r w:rsidRPr="00FE31F7">
              <w:rPr>
                <w:sz w:val="22"/>
                <w:szCs w:val="22"/>
              </w:rPr>
              <w:t>а</w:t>
            </w:r>
            <w:r w:rsidRPr="00FE31F7">
              <w:rPr>
                <w:sz w:val="22"/>
                <w:szCs w:val="22"/>
              </w:rPr>
              <w:t>ние</w:t>
            </w:r>
            <w:proofErr w:type="spellEnd"/>
            <w:r w:rsidRPr="00FE31F7">
              <w:rPr>
                <w:sz w:val="22"/>
                <w:szCs w:val="22"/>
              </w:rPr>
              <w:t xml:space="preserve"> г</w:t>
            </w:r>
            <w:r w:rsidRPr="00FE31F7">
              <w:rPr>
                <w:sz w:val="22"/>
                <w:szCs w:val="22"/>
              </w:rPr>
              <w:t>о</w:t>
            </w:r>
            <w:r w:rsidRPr="00FE31F7">
              <w:rPr>
                <w:sz w:val="22"/>
                <w:szCs w:val="22"/>
              </w:rPr>
              <w:t>суда</w:t>
            </w:r>
            <w:r w:rsidRPr="00FE31F7">
              <w:rPr>
                <w:sz w:val="22"/>
                <w:szCs w:val="22"/>
              </w:rPr>
              <w:t>р</w:t>
            </w:r>
            <w:r w:rsidRPr="00FE31F7">
              <w:rPr>
                <w:sz w:val="22"/>
                <w:szCs w:val="22"/>
              </w:rPr>
              <w:t>стве</w:t>
            </w:r>
            <w:r w:rsidRPr="00FE31F7">
              <w:rPr>
                <w:sz w:val="22"/>
                <w:szCs w:val="22"/>
              </w:rPr>
              <w:t>н</w:t>
            </w:r>
            <w:r w:rsidRPr="00FE31F7">
              <w:rPr>
                <w:sz w:val="22"/>
                <w:szCs w:val="22"/>
              </w:rPr>
              <w:t>ных пр</w:t>
            </w:r>
            <w:r w:rsidRPr="00FE31F7">
              <w:rPr>
                <w:sz w:val="22"/>
                <w:szCs w:val="22"/>
              </w:rPr>
              <w:t>о</w:t>
            </w:r>
            <w:r w:rsidRPr="00FE31F7">
              <w:rPr>
                <w:sz w:val="22"/>
                <w:szCs w:val="22"/>
              </w:rPr>
              <w:t>грамм</w:t>
            </w:r>
          </w:p>
        </w:tc>
        <w:tc>
          <w:tcPr>
            <w:tcW w:w="883" w:type="dxa"/>
            <w:gridSpan w:val="3"/>
            <w:vMerge w:val="restart"/>
            <w:shd w:val="clear" w:color="auto" w:fill="auto"/>
            <w:vAlign w:val="center"/>
            <w:hideMark/>
          </w:tcPr>
          <w:p w:rsidR="002D35F0" w:rsidRPr="00FE31F7" w:rsidRDefault="002D35F0" w:rsidP="00FB2F65">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t>руга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района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 </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 </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 том числе безво</w:t>
            </w:r>
            <w:r w:rsidRPr="00FE31F7">
              <w:rPr>
                <w:sz w:val="22"/>
                <w:szCs w:val="22"/>
              </w:rPr>
              <w:t>з</w:t>
            </w:r>
            <w:r w:rsidRPr="00FE31F7">
              <w:rPr>
                <w:sz w:val="22"/>
                <w:szCs w:val="22"/>
              </w:rPr>
              <w:t>мездные 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иные внебю</w:t>
            </w:r>
            <w:r w:rsidRPr="00FE31F7">
              <w:rPr>
                <w:sz w:val="22"/>
                <w:szCs w:val="22"/>
              </w:rPr>
              <w:t>д</w:t>
            </w:r>
            <w:r w:rsidRPr="00FE31F7">
              <w:rPr>
                <w:sz w:val="22"/>
                <w:szCs w:val="22"/>
              </w:rPr>
              <w:t>жетные источн</w:t>
            </w:r>
            <w:r w:rsidRPr="00FE31F7">
              <w:rPr>
                <w:sz w:val="22"/>
                <w:szCs w:val="22"/>
              </w:rPr>
              <w:t>и</w:t>
            </w:r>
            <w:r w:rsidRPr="00FE31F7">
              <w:rPr>
                <w:sz w:val="22"/>
                <w:szCs w:val="22"/>
              </w:rPr>
              <w:t>ки</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t>2.3.5.</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Резерв на п</w:t>
            </w:r>
            <w:r w:rsidRPr="00FE31F7">
              <w:rPr>
                <w:sz w:val="22"/>
                <w:szCs w:val="22"/>
              </w:rPr>
              <w:t>о</w:t>
            </w:r>
            <w:r w:rsidRPr="00FE31F7">
              <w:rPr>
                <w:sz w:val="22"/>
                <w:szCs w:val="22"/>
              </w:rPr>
              <w:t>выш</w:t>
            </w:r>
            <w:r w:rsidRPr="00FE31F7">
              <w:rPr>
                <w:sz w:val="22"/>
                <w:szCs w:val="22"/>
              </w:rPr>
              <w:t>е</w:t>
            </w:r>
            <w:r w:rsidRPr="00FE31F7">
              <w:rPr>
                <w:sz w:val="22"/>
                <w:szCs w:val="22"/>
              </w:rPr>
              <w:t>ние о</w:t>
            </w:r>
            <w:r w:rsidRPr="00FE31F7">
              <w:rPr>
                <w:sz w:val="22"/>
                <w:szCs w:val="22"/>
              </w:rPr>
              <w:t>п</w:t>
            </w:r>
            <w:r w:rsidRPr="00FE31F7">
              <w:rPr>
                <w:sz w:val="22"/>
                <w:szCs w:val="22"/>
              </w:rPr>
              <w:t>латы труда в размере пр</w:t>
            </w:r>
            <w:r w:rsidRPr="00FE31F7">
              <w:rPr>
                <w:sz w:val="22"/>
                <w:szCs w:val="22"/>
              </w:rPr>
              <w:t>о</w:t>
            </w:r>
            <w:r w:rsidRPr="00FE31F7">
              <w:rPr>
                <w:sz w:val="22"/>
                <w:szCs w:val="22"/>
              </w:rPr>
              <w:t>гнозн</w:t>
            </w:r>
            <w:r w:rsidRPr="00FE31F7">
              <w:rPr>
                <w:sz w:val="22"/>
                <w:szCs w:val="22"/>
              </w:rPr>
              <w:t>о</w:t>
            </w:r>
            <w:r w:rsidRPr="00FE31F7">
              <w:rPr>
                <w:sz w:val="22"/>
                <w:szCs w:val="22"/>
              </w:rPr>
              <w:t>го уро</w:t>
            </w:r>
            <w:r w:rsidRPr="00FE31F7">
              <w:rPr>
                <w:sz w:val="22"/>
                <w:szCs w:val="22"/>
              </w:rPr>
              <w:t>в</w:t>
            </w:r>
            <w:r w:rsidRPr="00FE31F7">
              <w:rPr>
                <w:sz w:val="22"/>
                <w:szCs w:val="22"/>
              </w:rPr>
              <w:t>ня и</w:t>
            </w:r>
            <w:r w:rsidRPr="00FE31F7">
              <w:rPr>
                <w:sz w:val="22"/>
                <w:szCs w:val="22"/>
              </w:rPr>
              <w:t>н</w:t>
            </w:r>
            <w:r w:rsidRPr="00FE31F7">
              <w:rPr>
                <w:sz w:val="22"/>
                <w:szCs w:val="22"/>
              </w:rPr>
              <w:t>фляции для р</w:t>
            </w:r>
            <w:r w:rsidRPr="00FE31F7">
              <w:rPr>
                <w:sz w:val="22"/>
                <w:szCs w:val="22"/>
              </w:rPr>
              <w:t>а</w:t>
            </w:r>
            <w:r w:rsidRPr="00FE31F7">
              <w:rPr>
                <w:sz w:val="22"/>
                <w:szCs w:val="22"/>
              </w:rPr>
              <w:t>ботн</w:t>
            </w:r>
            <w:r w:rsidRPr="00FE31F7">
              <w:rPr>
                <w:sz w:val="22"/>
                <w:szCs w:val="22"/>
              </w:rPr>
              <w:t>и</w:t>
            </w:r>
            <w:r w:rsidRPr="00FE31F7">
              <w:rPr>
                <w:sz w:val="22"/>
                <w:szCs w:val="22"/>
              </w:rPr>
              <w:t>ков, не поп</w:t>
            </w:r>
            <w:r w:rsidRPr="00FE31F7">
              <w:rPr>
                <w:sz w:val="22"/>
                <w:szCs w:val="22"/>
              </w:rPr>
              <w:t>а</w:t>
            </w:r>
            <w:r w:rsidRPr="00FE31F7">
              <w:rPr>
                <w:sz w:val="22"/>
                <w:szCs w:val="22"/>
              </w:rPr>
              <w:t>дающих под дейс</w:t>
            </w:r>
            <w:r w:rsidRPr="00FE31F7">
              <w:rPr>
                <w:sz w:val="22"/>
                <w:szCs w:val="22"/>
              </w:rPr>
              <w:t>т</w:t>
            </w:r>
            <w:r w:rsidRPr="00FE31F7">
              <w:rPr>
                <w:sz w:val="22"/>
                <w:szCs w:val="22"/>
              </w:rPr>
              <w:t>вие Указов През</w:t>
            </w:r>
            <w:r w:rsidRPr="00FE31F7">
              <w:rPr>
                <w:sz w:val="22"/>
                <w:szCs w:val="22"/>
              </w:rPr>
              <w:t>и</w:t>
            </w:r>
            <w:r w:rsidRPr="00FE31F7">
              <w:rPr>
                <w:sz w:val="22"/>
                <w:szCs w:val="22"/>
              </w:rPr>
              <w:t>дента Росси</w:t>
            </w:r>
            <w:r w:rsidRPr="00FE31F7">
              <w:rPr>
                <w:sz w:val="22"/>
                <w:szCs w:val="22"/>
              </w:rPr>
              <w:t>й</w:t>
            </w:r>
            <w:r w:rsidRPr="00FE31F7">
              <w:rPr>
                <w:sz w:val="22"/>
                <w:szCs w:val="22"/>
              </w:rPr>
              <w:t>ской Федер</w:t>
            </w:r>
            <w:r w:rsidRPr="00FE31F7">
              <w:rPr>
                <w:sz w:val="22"/>
                <w:szCs w:val="22"/>
              </w:rPr>
              <w:t>а</w:t>
            </w:r>
            <w:r w:rsidRPr="00FE31F7">
              <w:rPr>
                <w:sz w:val="22"/>
                <w:szCs w:val="22"/>
              </w:rPr>
              <w:t>ции от 2012 года</w:t>
            </w:r>
          </w:p>
        </w:tc>
        <w:tc>
          <w:tcPr>
            <w:tcW w:w="883" w:type="dxa"/>
            <w:gridSpan w:val="3"/>
            <w:vMerge w:val="restart"/>
            <w:shd w:val="clear" w:color="auto" w:fill="auto"/>
            <w:vAlign w:val="center"/>
            <w:hideMark/>
          </w:tcPr>
          <w:p w:rsidR="002D35F0" w:rsidRPr="00FE31F7" w:rsidRDefault="002D35F0" w:rsidP="00FB2F65">
            <w:pPr>
              <w:jc w:val="center"/>
              <w:rPr>
                <w:sz w:val="22"/>
                <w:szCs w:val="22"/>
              </w:rPr>
            </w:pPr>
            <w:r>
              <w:rPr>
                <w:sz w:val="22"/>
                <w:szCs w:val="22"/>
              </w:rPr>
              <w:t>д</w:t>
            </w:r>
            <w:r w:rsidRPr="00FE31F7">
              <w:rPr>
                <w:sz w:val="22"/>
                <w:szCs w:val="22"/>
              </w:rPr>
              <w:t>епа</w:t>
            </w:r>
            <w:r w:rsidRPr="00FE31F7">
              <w:rPr>
                <w:sz w:val="22"/>
                <w:szCs w:val="22"/>
              </w:rPr>
              <w:t>р</w:t>
            </w:r>
            <w:r w:rsidRPr="00FE31F7">
              <w:rPr>
                <w:sz w:val="22"/>
                <w:szCs w:val="22"/>
              </w:rPr>
              <w:t>тамент ф</w:t>
            </w:r>
            <w:r w:rsidRPr="00FE31F7">
              <w:rPr>
                <w:sz w:val="22"/>
                <w:szCs w:val="22"/>
              </w:rPr>
              <w:t>и</w:t>
            </w:r>
            <w:r w:rsidRPr="00FE31F7">
              <w:rPr>
                <w:sz w:val="22"/>
                <w:szCs w:val="22"/>
              </w:rPr>
              <w:t>нансов адм</w:t>
            </w:r>
            <w:r w:rsidRPr="00FE31F7">
              <w:rPr>
                <w:sz w:val="22"/>
                <w:szCs w:val="22"/>
              </w:rPr>
              <w:t>и</w:t>
            </w:r>
            <w:r w:rsidRPr="00FE31F7">
              <w:rPr>
                <w:sz w:val="22"/>
                <w:szCs w:val="22"/>
              </w:rPr>
              <w:t>нис</w:t>
            </w:r>
            <w:r w:rsidRPr="00FE31F7">
              <w:rPr>
                <w:sz w:val="22"/>
                <w:szCs w:val="22"/>
              </w:rPr>
              <w:t>т</w:t>
            </w:r>
            <w:r w:rsidRPr="00FE31F7">
              <w:rPr>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110 100,0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t>руга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района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110 100,0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36 700,0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в том числе безво</w:t>
            </w:r>
            <w:r w:rsidRPr="00FE31F7">
              <w:rPr>
                <w:sz w:val="22"/>
                <w:szCs w:val="22"/>
              </w:rPr>
              <w:t>з</w:t>
            </w:r>
            <w:r w:rsidRPr="00FE31F7">
              <w:rPr>
                <w:sz w:val="22"/>
                <w:szCs w:val="22"/>
              </w:rPr>
              <w:t>мездные 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t>иные внебю</w:t>
            </w:r>
            <w:r w:rsidRPr="00FE31F7">
              <w:rPr>
                <w:sz w:val="22"/>
                <w:szCs w:val="22"/>
              </w:rPr>
              <w:t>д</w:t>
            </w:r>
            <w:r w:rsidRPr="00FE31F7">
              <w:rPr>
                <w:sz w:val="22"/>
                <w:szCs w:val="22"/>
              </w:rPr>
              <w:t>жетные источн</w:t>
            </w:r>
            <w:r w:rsidRPr="00FE31F7">
              <w:rPr>
                <w:sz w:val="22"/>
                <w:szCs w:val="22"/>
              </w:rPr>
              <w:t>и</w:t>
            </w:r>
            <w:r w:rsidRPr="00FE31F7">
              <w:rPr>
                <w:sz w:val="22"/>
                <w:szCs w:val="22"/>
              </w:rPr>
              <w:t>ки</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583"/>
        </w:trPr>
        <w:tc>
          <w:tcPr>
            <w:tcW w:w="790" w:type="dxa"/>
            <w:gridSpan w:val="3"/>
            <w:vMerge w:val="restart"/>
            <w:shd w:val="clear" w:color="auto" w:fill="auto"/>
            <w:vAlign w:val="center"/>
            <w:hideMark/>
          </w:tcPr>
          <w:p w:rsidR="002D35F0" w:rsidRPr="00FE31F7" w:rsidRDefault="002D35F0" w:rsidP="00FB2F65">
            <w:pPr>
              <w:jc w:val="center"/>
              <w:rPr>
                <w:bCs/>
                <w:sz w:val="22"/>
                <w:szCs w:val="22"/>
              </w:rPr>
            </w:pPr>
            <w:r w:rsidRPr="00FE31F7">
              <w:rPr>
                <w:bCs/>
                <w:sz w:val="22"/>
                <w:szCs w:val="22"/>
              </w:rPr>
              <w:lastRenderedPageBreak/>
              <w:t>2.4.</w:t>
            </w:r>
          </w:p>
        </w:tc>
        <w:tc>
          <w:tcPr>
            <w:tcW w:w="1028" w:type="dxa"/>
            <w:vMerge w:val="restart"/>
            <w:shd w:val="clear" w:color="auto" w:fill="auto"/>
            <w:vAlign w:val="center"/>
            <w:hideMark/>
          </w:tcPr>
          <w:p w:rsidR="002D35F0" w:rsidRPr="00FE31F7" w:rsidRDefault="002D35F0" w:rsidP="00FB2F65">
            <w:pPr>
              <w:jc w:val="center"/>
              <w:rPr>
                <w:bCs/>
                <w:sz w:val="22"/>
                <w:szCs w:val="22"/>
              </w:rPr>
            </w:pPr>
            <w:r w:rsidRPr="00FE31F7">
              <w:rPr>
                <w:bCs/>
                <w:sz w:val="22"/>
                <w:szCs w:val="22"/>
              </w:rPr>
              <w:t>Эффе</w:t>
            </w:r>
            <w:r w:rsidRPr="00FE31F7">
              <w:rPr>
                <w:bCs/>
                <w:sz w:val="22"/>
                <w:szCs w:val="22"/>
              </w:rPr>
              <w:t>к</w:t>
            </w:r>
            <w:r w:rsidRPr="00FE31F7">
              <w:rPr>
                <w:bCs/>
                <w:sz w:val="22"/>
                <w:szCs w:val="22"/>
              </w:rPr>
              <w:t>тивное упра</w:t>
            </w:r>
            <w:r w:rsidRPr="00FE31F7">
              <w:rPr>
                <w:bCs/>
                <w:sz w:val="22"/>
                <w:szCs w:val="22"/>
              </w:rPr>
              <w:t>в</w:t>
            </w:r>
            <w:r w:rsidRPr="00FE31F7">
              <w:rPr>
                <w:bCs/>
                <w:sz w:val="22"/>
                <w:szCs w:val="22"/>
              </w:rPr>
              <w:t>ление мун</w:t>
            </w:r>
            <w:r w:rsidRPr="00FE31F7">
              <w:rPr>
                <w:bCs/>
                <w:sz w:val="22"/>
                <w:szCs w:val="22"/>
              </w:rPr>
              <w:t>и</w:t>
            </w:r>
            <w:r w:rsidRPr="00FE31F7">
              <w:rPr>
                <w:bCs/>
                <w:sz w:val="22"/>
                <w:szCs w:val="22"/>
              </w:rPr>
              <w:t>ципал</w:t>
            </w:r>
            <w:r w:rsidRPr="00FE31F7">
              <w:rPr>
                <w:bCs/>
                <w:sz w:val="22"/>
                <w:szCs w:val="22"/>
              </w:rPr>
              <w:t>ь</w:t>
            </w:r>
            <w:r w:rsidRPr="00FE31F7">
              <w:rPr>
                <w:bCs/>
                <w:sz w:val="22"/>
                <w:szCs w:val="22"/>
              </w:rPr>
              <w:t>ным долгом</w:t>
            </w:r>
          </w:p>
        </w:tc>
        <w:tc>
          <w:tcPr>
            <w:tcW w:w="883" w:type="dxa"/>
            <w:gridSpan w:val="3"/>
            <w:vMerge w:val="restart"/>
            <w:shd w:val="clear" w:color="auto" w:fill="auto"/>
            <w:vAlign w:val="center"/>
            <w:hideMark/>
          </w:tcPr>
          <w:p w:rsidR="002D35F0" w:rsidRPr="00FE31F7" w:rsidRDefault="002D35F0" w:rsidP="00FB2F65">
            <w:pPr>
              <w:jc w:val="center"/>
              <w:rPr>
                <w:bCs/>
                <w:sz w:val="22"/>
                <w:szCs w:val="22"/>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w:t>
            </w:r>
            <w:r w:rsidRPr="00FE31F7">
              <w:rPr>
                <w:bCs/>
                <w:sz w:val="22"/>
                <w:szCs w:val="22"/>
              </w:rPr>
              <w:t>и</w:t>
            </w:r>
            <w:r w:rsidRPr="00FE31F7">
              <w:rPr>
                <w:bCs/>
                <w:sz w:val="22"/>
                <w:szCs w:val="22"/>
              </w:rPr>
              <w:t>нансов адм</w:t>
            </w:r>
            <w:r w:rsidRPr="00FE31F7">
              <w:rPr>
                <w:bCs/>
                <w:sz w:val="22"/>
                <w:szCs w:val="22"/>
              </w:rPr>
              <w:t>и</w:t>
            </w:r>
            <w:r w:rsidRPr="00FE31F7">
              <w:rPr>
                <w:bCs/>
                <w:sz w:val="22"/>
                <w:szCs w:val="22"/>
              </w:rPr>
              <w:t>нис</w:t>
            </w:r>
            <w:r w:rsidRPr="00FE31F7">
              <w:rPr>
                <w:bCs/>
                <w:sz w:val="22"/>
                <w:szCs w:val="22"/>
              </w:rPr>
              <w:t>т</w:t>
            </w:r>
            <w:r w:rsidRPr="00FE31F7">
              <w:rPr>
                <w:bCs/>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bCs/>
                <w:sz w:val="22"/>
                <w:szCs w:val="22"/>
              </w:rPr>
            </w:pPr>
            <w:r w:rsidRPr="00FE31F7">
              <w:rPr>
                <w:bCs/>
                <w:sz w:val="22"/>
                <w:szCs w:val="22"/>
              </w:rPr>
              <w:t>всего</w:t>
            </w:r>
          </w:p>
        </w:tc>
        <w:tc>
          <w:tcPr>
            <w:tcW w:w="1216" w:type="dxa"/>
            <w:gridSpan w:val="2"/>
            <w:shd w:val="clear" w:color="auto" w:fill="auto"/>
            <w:vAlign w:val="center"/>
            <w:hideMark/>
          </w:tcPr>
          <w:p w:rsidR="002D35F0" w:rsidRPr="00FE31F7" w:rsidRDefault="002D35F0" w:rsidP="00FB2F65">
            <w:pPr>
              <w:jc w:val="center"/>
              <w:rPr>
                <w:bCs/>
                <w:sz w:val="20"/>
                <w:szCs w:val="20"/>
              </w:rPr>
            </w:pPr>
            <w:r w:rsidRPr="00FE31F7">
              <w:rPr>
                <w:bCs/>
                <w:sz w:val="20"/>
                <w:szCs w:val="20"/>
              </w:rPr>
              <w:t>32,0</w:t>
            </w:r>
          </w:p>
        </w:tc>
        <w:tc>
          <w:tcPr>
            <w:tcW w:w="1217" w:type="dxa"/>
            <w:gridSpan w:val="3"/>
            <w:shd w:val="clear" w:color="auto" w:fill="auto"/>
            <w:vAlign w:val="center"/>
          </w:tcPr>
          <w:p w:rsidR="002D35F0" w:rsidRPr="00FE31F7" w:rsidRDefault="002D35F0" w:rsidP="00FB2F65">
            <w:pPr>
              <w:jc w:val="center"/>
              <w:rPr>
                <w:bCs/>
                <w:sz w:val="20"/>
                <w:szCs w:val="20"/>
              </w:rPr>
            </w:pPr>
            <w:r w:rsidRPr="00FE31F7">
              <w:rPr>
                <w:bCs/>
                <w:sz w:val="20"/>
                <w:szCs w:val="20"/>
              </w:rPr>
              <w:t>2,0</w:t>
            </w:r>
          </w:p>
        </w:tc>
        <w:tc>
          <w:tcPr>
            <w:tcW w:w="1217" w:type="dxa"/>
            <w:gridSpan w:val="4"/>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217" w:type="dxa"/>
            <w:gridSpan w:val="4"/>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217" w:type="dxa"/>
            <w:gridSpan w:val="3"/>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217" w:type="dxa"/>
            <w:gridSpan w:val="5"/>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051" w:type="dxa"/>
            <w:gridSpan w:val="2"/>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429" w:type="dxa"/>
            <w:gridSpan w:val="3"/>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094" w:type="dxa"/>
            <w:gridSpan w:val="3"/>
            <w:shd w:val="clear" w:color="auto" w:fill="auto"/>
            <w:vAlign w:val="center"/>
          </w:tcPr>
          <w:p w:rsidR="002D35F0" w:rsidRPr="00FE31F7" w:rsidRDefault="002D35F0" w:rsidP="00FB2F65">
            <w:pPr>
              <w:jc w:val="center"/>
              <w:rPr>
                <w:bCs/>
                <w:sz w:val="20"/>
                <w:szCs w:val="20"/>
              </w:rPr>
            </w:pPr>
            <w:r w:rsidRPr="00FE31F7">
              <w:rPr>
                <w:bCs/>
                <w:sz w:val="20"/>
                <w:szCs w:val="20"/>
              </w:rPr>
              <w:t>2,5</w:t>
            </w:r>
          </w:p>
        </w:tc>
        <w:tc>
          <w:tcPr>
            <w:tcW w:w="1458" w:type="dxa"/>
            <w:gridSpan w:val="3"/>
            <w:shd w:val="clear" w:color="auto" w:fill="auto"/>
            <w:vAlign w:val="center"/>
            <w:hideMark/>
          </w:tcPr>
          <w:p w:rsidR="002D35F0" w:rsidRPr="00FE31F7" w:rsidRDefault="002D35F0" w:rsidP="00FB2F65">
            <w:pPr>
              <w:jc w:val="center"/>
              <w:rPr>
                <w:bCs/>
                <w:sz w:val="20"/>
                <w:szCs w:val="20"/>
              </w:rPr>
            </w:pPr>
            <w:r w:rsidRPr="00FE31F7">
              <w:rPr>
                <w:bCs/>
                <w:sz w:val="20"/>
                <w:szCs w:val="20"/>
              </w:rPr>
              <w:t>12,5</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фед</w:t>
            </w:r>
            <w:r w:rsidRPr="00FE31F7">
              <w:rPr>
                <w:bCs/>
                <w:sz w:val="22"/>
                <w:szCs w:val="22"/>
              </w:rPr>
              <w:t>е</w:t>
            </w:r>
            <w:r w:rsidRPr="00FE31F7">
              <w:rPr>
                <w:bCs/>
                <w:sz w:val="22"/>
                <w:szCs w:val="22"/>
              </w:rPr>
              <w:t>ральный бюджет</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бюджет автоно</w:t>
            </w:r>
            <w:r w:rsidRPr="00FE31F7">
              <w:rPr>
                <w:bCs/>
                <w:sz w:val="22"/>
                <w:szCs w:val="22"/>
              </w:rPr>
              <w:t>м</w:t>
            </w:r>
            <w:r w:rsidRPr="00FE31F7">
              <w:rPr>
                <w:bCs/>
                <w:sz w:val="22"/>
                <w:szCs w:val="22"/>
              </w:rPr>
              <w:t>ного о</w:t>
            </w:r>
            <w:r w:rsidRPr="00FE31F7">
              <w:rPr>
                <w:bCs/>
                <w:sz w:val="22"/>
                <w:szCs w:val="22"/>
              </w:rPr>
              <w:t>к</w:t>
            </w:r>
            <w:r w:rsidRPr="00FE31F7">
              <w:rPr>
                <w:bCs/>
                <w:sz w:val="22"/>
                <w:szCs w:val="22"/>
              </w:rPr>
              <w:t>руга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бюджет района</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32,0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2,0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2,5</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12,5</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в том числе безво</w:t>
            </w:r>
            <w:r w:rsidRPr="00FE31F7">
              <w:rPr>
                <w:bCs/>
                <w:sz w:val="22"/>
                <w:szCs w:val="22"/>
              </w:rPr>
              <w:t>з</w:t>
            </w:r>
            <w:r w:rsidRPr="00FE31F7">
              <w:rPr>
                <w:bCs/>
                <w:sz w:val="22"/>
                <w:szCs w:val="22"/>
              </w:rPr>
              <w:t>мездные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бюджет посел</w:t>
            </w:r>
            <w:r w:rsidRPr="00FE31F7">
              <w:rPr>
                <w:bCs/>
                <w:sz w:val="22"/>
                <w:szCs w:val="22"/>
              </w:rPr>
              <w:t>е</w:t>
            </w:r>
            <w:r w:rsidRPr="00FE31F7">
              <w:rPr>
                <w:bCs/>
                <w:sz w:val="22"/>
                <w:szCs w:val="22"/>
              </w:rPr>
              <w:t>ний</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r>
      <w:tr w:rsidR="002D35F0" w:rsidRPr="00925748" w:rsidTr="00061D67">
        <w:trPr>
          <w:gridAfter w:val="1"/>
          <w:wAfter w:w="1280" w:type="dxa"/>
          <w:trHeight w:val="583"/>
        </w:trPr>
        <w:tc>
          <w:tcPr>
            <w:tcW w:w="790" w:type="dxa"/>
            <w:gridSpan w:val="3"/>
            <w:vMerge/>
            <w:shd w:val="clear" w:color="auto" w:fill="auto"/>
            <w:vAlign w:val="center"/>
            <w:hideMark/>
          </w:tcPr>
          <w:p w:rsidR="002D35F0" w:rsidRPr="00FE31F7" w:rsidRDefault="002D35F0" w:rsidP="00FB2F65">
            <w:pPr>
              <w:rPr>
                <w:sz w:val="22"/>
                <w:szCs w:val="22"/>
              </w:rPr>
            </w:pPr>
          </w:p>
        </w:tc>
        <w:tc>
          <w:tcPr>
            <w:tcW w:w="1028" w:type="dxa"/>
            <w:vMerge/>
            <w:shd w:val="clear" w:color="auto" w:fill="auto"/>
            <w:vAlign w:val="center"/>
            <w:hideMark/>
          </w:tcPr>
          <w:p w:rsidR="002D35F0" w:rsidRPr="00FE31F7" w:rsidRDefault="002D35F0" w:rsidP="00FB2F65">
            <w:pPr>
              <w:rPr>
                <w:sz w:val="22"/>
                <w:szCs w:val="22"/>
              </w:rPr>
            </w:pPr>
          </w:p>
        </w:tc>
        <w:tc>
          <w:tcPr>
            <w:tcW w:w="883" w:type="dxa"/>
            <w:gridSpan w:val="3"/>
            <w:vMerge/>
            <w:shd w:val="clear" w:color="auto" w:fill="auto"/>
            <w:vAlign w:val="center"/>
            <w:hideMark/>
          </w:tcPr>
          <w:p w:rsidR="002D35F0" w:rsidRPr="00FE31F7" w:rsidRDefault="002D35F0" w:rsidP="00FB2F65">
            <w:pPr>
              <w:rPr>
                <w:sz w:val="22"/>
                <w:szCs w:val="22"/>
              </w:rPr>
            </w:pP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bCs/>
                <w:sz w:val="20"/>
                <w:szCs w:val="20"/>
              </w:rPr>
              <w:t>0,0</w:t>
            </w:r>
          </w:p>
        </w:tc>
      </w:tr>
      <w:tr w:rsidR="002D35F0" w:rsidRPr="00925748" w:rsidTr="00061D67">
        <w:trPr>
          <w:gridAfter w:val="1"/>
          <w:wAfter w:w="1280" w:type="dxa"/>
          <w:trHeight w:val="1366"/>
        </w:trPr>
        <w:tc>
          <w:tcPr>
            <w:tcW w:w="790" w:type="dxa"/>
            <w:gridSpan w:val="3"/>
            <w:vMerge w:val="restart"/>
            <w:shd w:val="clear" w:color="auto" w:fill="auto"/>
            <w:vAlign w:val="center"/>
            <w:hideMark/>
          </w:tcPr>
          <w:p w:rsidR="002D35F0" w:rsidRPr="00FE31F7" w:rsidRDefault="002D35F0" w:rsidP="00FB2F65">
            <w:pPr>
              <w:jc w:val="center"/>
              <w:rPr>
                <w:sz w:val="22"/>
                <w:szCs w:val="22"/>
              </w:rPr>
            </w:pPr>
            <w:r w:rsidRPr="00FE31F7">
              <w:rPr>
                <w:sz w:val="22"/>
                <w:szCs w:val="22"/>
              </w:rPr>
              <w:t>2.4.1.</w:t>
            </w:r>
          </w:p>
        </w:tc>
        <w:tc>
          <w:tcPr>
            <w:tcW w:w="1028" w:type="dxa"/>
            <w:vMerge w:val="restart"/>
            <w:shd w:val="clear" w:color="auto" w:fill="auto"/>
            <w:vAlign w:val="center"/>
            <w:hideMark/>
          </w:tcPr>
          <w:p w:rsidR="002D35F0" w:rsidRPr="00FE31F7" w:rsidRDefault="002D35F0" w:rsidP="00FB2F65">
            <w:pPr>
              <w:jc w:val="center"/>
              <w:rPr>
                <w:sz w:val="22"/>
                <w:szCs w:val="22"/>
              </w:rPr>
            </w:pPr>
            <w:r w:rsidRPr="00FE31F7">
              <w:rPr>
                <w:sz w:val="22"/>
                <w:szCs w:val="22"/>
              </w:rPr>
              <w:t>Обсл</w:t>
            </w:r>
            <w:r w:rsidRPr="00FE31F7">
              <w:rPr>
                <w:sz w:val="22"/>
                <w:szCs w:val="22"/>
              </w:rPr>
              <w:t>у</w:t>
            </w:r>
            <w:r w:rsidRPr="00FE31F7">
              <w:rPr>
                <w:sz w:val="22"/>
                <w:szCs w:val="22"/>
              </w:rPr>
              <w:t>живание мун</w:t>
            </w:r>
            <w:r w:rsidRPr="00FE31F7">
              <w:rPr>
                <w:sz w:val="22"/>
                <w:szCs w:val="22"/>
              </w:rPr>
              <w:t>и</w:t>
            </w:r>
            <w:r w:rsidRPr="00FE31F7">
              <w:rPr>
                <w:sz w:val="22"/>
                <w:szCs w:val="22"/>
              </w:rPr>
              <w:t>ципал</w:t>
            </w:r>
            <w:r w:rsidRPr="00FE31F7">
              <w:rPr>
                <w:sz w:val="22"/>
                <w:szCs w:val="22"/>
              </w:rPr>
              <w:t>ь</w:t>
            </w:r>
            <w:r w:rsidRPr="00FE31F7">
              <w:rPr>
                <w:sz w:val="22"/>
                <w:szCs w:val="22"/>
              </w:rPr>
              <w:t xml:space="preserve">ного </w:t>
            </w:r>
            <w:r w:rsidRPr="00FE31F7">
              <w:rPr>
                <w:sz w:val="22"/>
                <w:szCs w:val="22"/>
              </w:rPr>
              <w:lastRenderedPageBreak/>
              <w:t>долга района (показ</w:t>
            </w:r>
            <w:r w:rsidRPr="00FE31F7">
              <w:rPr>
                <w:sz w:val="22"/>
                <w:szCs w:val="22"/>
              </w:rPr>
              <w:t>а</w:t>
            </w:r>
            <w:r w:rsidRPr="00FE31F7">
              <w:rPr>
                <w:sz w:val="22"/>
                <w:szCs w:val="22"/>
              </w:rPr>
              <w:t>тель 8)</w:t>
            </w:r>
          </w:p>
        </w:tc>
        <w:tc>
          <w:tcPr>
            <w:tcW w:w="883" w:type="dxa"/>
            <w:gridSpan w:val="3"/>
            <w:vMerge w:val="restart"/>
            <w:shd w:val="clear" w:color="auto" w:fill="auto"/>
            <w:vAlign w:val="center"/>
            <w:hideMark/>
          </w:tcPr>
          <w:p w:rsidR="002D35F0" w:rsidRPr="00FE31F7" w:rsidRDefault="002D35F0" w:rsidP="00120E51">
            <w:pPr>
              <w:jc w:val="center"/>
              <w:rPr>
                <w:bCs/>
                <w:sz w:val="22"/>
                <w:szCs w:val="22"/>
              </w:rPr>
            </w:pPr>
            <w:r>
              <w:rPr>
                <w:bCs/>
                <w:sz w:val="22"/>
                <w:szCs w:val="22"/>
              </w:rPr>
              <w:lastRenderedPageBreak/>
              <w:t>д</w:t>
            </w:r>
            <w:r w:rsidRPr="00FE31F7">
              <w:rPr>
                <w:bCs/>
                <w:sz w:val="22"/>
                <w:szCs w:val="22"/>
              </w:rPr>
              <w:t>епа</w:t>
            </w:r>
            <w:r w:rsidRPr="00FE31F7">
              <w:rPr>
                <w:bCs/>
                <w:sz w:val="22"/>
                <w:szCs w:val="22"/>
              </w:rPr>
              <w:t>р</w:t>
            </w:r>
            <w:r w:rsidRPr="00FE31F7">
              <w:rPr>
                <w:bCs/>
                <w:sz w:val="22"/>
                <w:szCs w:val="22"/>
              </w:rPr>
              <w:t>тамент ф</w:t>
            </w:r>
            <w:r w:rsidRPr="00FE31F7">
              <w:rPr>
                <w:bCs/>
                <w:sz w:val="22"/>
                <w:szCs w:val="22"/>
              </w:rPr>
              <w:t>и</w:t>
            </w:r>
            <w:r w:rsidRPr="00FE31F7">
              <w:rPr>
                <w:bCs/>
                <w:sz w:val="22"/>
                <w:szCs w:val="22"/>
              </w:rPr>
              <w:t>нансов адм</w:t>
            </w:r>
            <w:r w:rsidRPr="00FE31F7">
              <w:rPr>
                <w:bCs/>
                <w:sz w:val="22"/>
                <w:szCs w:val="22"/>
              </w:rPr>
              <w:t>и</w:t>
            </w:r>
            <w:r w:rsidRPr="00FE31F7">
              <w:rPr>
                <w:bCs/>
                <w:sz w:val="22"/>
                <w:szCs w:val="22"/>
              </w:rPr>
              <w:lastRenderedPageBreak/>
              <w:t>нис</w:t>
            </w:r>
            <w:r w:rsidRPr="00FE31F7">
              <w:rPr>
                <w:bCs/>
                <w:sz w:val="22"/>
                <w:szCs w:val="22"/>
              </w:rPr>
              <w:t>т</w:t>
            </w:r>
            <w:r w:rsidRPr="00FE31F7">
              <w:rPr>
                <w:bCs/>
                <w:sz w:val="22"/>
                <w:szCs w:val="22"/>
              </w:rPr>
              <w:t>рации района</w:t>
            </w:r>
          </w:p>
        </w:tc>
        <w:tc>
          <w:tcPr>
            <w:tcW w:w="1127" w:type="dxa"/>
            <w:gridSpan w:val="3"/>
            <w:shd w:val="clear" w:color="auto" w:fill="auto"/>
            <w:vAlign w:val="center"/>
            <w:hideMark/>
          </w:tcPr>
          <w:p w:rsidR="002D35F0" w:rsidRPr="00FE31F7" w:rsidRDefault="002D35F0" w:rsidP="00FB2F65">
            <w:pPr>
              <w:jc w:val="center"/>
              <w:rPr>
                <w:sz w:val="22"/>
                <w:szCs w:val="22"/>
              </w:rPr>
            </w:pPr>
            <w:r w:rsidRPr="00FE31F7">
              <w:rPr>
                <w:sz w:val="22"/>
                <w:szCs w:val="22"/>
              </w:rPr>
              <w:lastRenderedPageBreak/>
              <w:t>всего</w:t>
            </w:r>
          </w:p>
        </w:tc>
        <w:tc>
          <w:tcPr>
            <w:tcW w:w="1216" w:type="dxa"/>
            <w:gridSpan w:val="2"/>
            <w:shd w:val="clear" w:color="auto" w:fill="auto"/>
            <w:vAlign w:val="center"/>
            <w:hideMark/>
          </w:tcPr>
          <w:p w:rsidR="002D35F0" w:rsidRPr="00FE31F7" w:rsidRDefault="002D35F0" w:rsidP="00FB2F65">
            <w:pPr>
              <w:jc w:val="center"/>
              <w:rPr>
                <w:sz w:val="20"/>
                <w:szCs w:val="20"/>
              </w:rPr>
            </w:pPr>
            <w:r w:rsidRPr="00FE31F7">
              <w:rPr>
                <w:sz w:val="20"/>
                <w:szCs w:val="20"/>
              </w:rPr>
              <w:t>14,5</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2,0</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2,5</w:t>
            </w:r>
          </w:p>
        </w:tc>
        <w:tc>
          <w:tcPr>
            <w:tcW w:w="1217" w:type="dxa"/>
            <w:gridSpan w:val="4"/>
            <w:shd w:val="clear" w:color="auto" w:fill="auto"/>
            <w:vAlign w:val="center"/>
          </w:tcPr>
          <w:p w:rsidR="002D35F0" w:rsidRPr="00FE31F7" w:rsidRDefault="002D35F0" w:rsidP="00FB2F65">
            <w:pPr>
              <w:jc w:val="center"/>
              <w:rPr>
                <w:sz w:val="20"/>
                <w:szCs w:val="20"/>
              </w:rPr>
            </w:pPr>
            <w:r w:rsidRPr="00FE31F7">
              <w:rPr>
                <w:sz w:val="20"/>
                <w:szCs w:val="20"/>
              </w:rPr>
              <w:t>2,5</w:t>
            </w:r>
          </w:p>
        </w:tc>
        <w:tc>
          <w:tcPr>
            <w:tcW w:w="1217" w:type="dxa"/>
            <w:gridSpan w:val="3"/>
            <w:shd w:val="clear" w:color="auto" w:fill="auto"/>
            <w:vAlign w:val="center"/>
          </w:tcPr>
          <w:p w:rsidR="002D35F0" w:rsidRPr="00FE31F7" w:rsidRDefault="002D35F0" w:rsidP="00FB2F65">
            <w:pPr>
              <w:jc w:val="center"/>
              <w:rPr>
                <w:sz w:val="20"/>
                <w:szCs w:val="20"/>
              </w:rPr>
            </w:pPr>
            <w:r w:rsidRPr="00FE31F7">
              <w:rPr>
                <w:sz w:val="20"/>
                <w:szCs w:val="20"/>
              </w:rPr>
              <w:t>2,5</w:t>
            </w:r>
          </w:p>
        </w:tc>
        <w:tc>
          <w:tcPr>
            <w:tcW w:w="1217" w:type="dxa"/>
            <w:gridSpan w:val="5"/>
            <w:shd w:val="clear" w:color="auto" w:fill="auto"/>
            <w:vAlign w:val="center"/>
          </w:tcPr>
          <w:p w:rsidR="002D35F0" w:rsidRPr="00FE31F7" w:rsidRDefault="002D35F0" w:rsidP="00FB2F65">
            <w:pPr>
              <w:jc w:val="center"/>
              <w:rPr>
                <w:sz w:val="20"/>
                <w:szCs w:val="20"/>
              </w:rPr>
            </w:pPr>
            <w:r w:rsidRPr="00FE31F7">
              <w:rPr>
                <w:sz w:val="20"/>
                <w:szCs w:val="20"/>
              </w:rPr>
              <w:t>2,5</w:t>
            </w:r>
          </w:p>
        </w:tc>
        <w:tc>
          <w:tcPr>
            <w:tcW w:w="1051" w:type="dxa"/>
            <w:gridSpan w:val="2"/>
            <w:shd w:val="clear" w:color="auto" w:fill="auto"/>
            <w:vAlign w:val="center"/>
          </w:tcPr>
          <w:p w:rsidR="002D35F0" w:rsidRPr="00FE31F7" w:rsidRDefault="002D35F0" w:rsidP="00FB2F65">
            <w:pPr>
              <w:jc w:val="center"/>
              <w:rPr>
                <w:sz w:val="20"/>
                <w:szCs w:val="20"/>
              </w:rPr>
            </w:pPr>
            <w:r w:rsidRPr="00FE31F7">
              <w:rPr>
                <w:sz w:val="20"/>
                <w:szCs w:val="20"/>
              </w:rPr>
              <w:t>2,5</w:t>
            </w:r>
          </w:p>
        </w:tc>
        <w:tc>
          <w:tcPr>
            <w:tcW w:w="1429"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094" w:type="dxa"/>
            <w:gridSpan w:val="3"/>
            <w:shd w:val="clear" w:color="auto" w:fill="auto"/>
            <w:vAlign w:val="center"/>
          </w:tcPr>
          <w:p w:rsidR="002D35F0" w:rsidRPr="00FE31F7" w:rsidRDefault="002D35F0" w:rsidP="00FB2F65">
            <w:pPr>
              <w:jc w:val="center"/>
              <w:rPr>
                <w:sz w:val="20"/>
                <w:szCs w:val="20"/>
              </w:rPr>
            </w:pPr>
            <w:r w:rsidRPr="00FE31F7">
              <w:rPr>
                <w:sz w:val="20"/>
                <w:szCs w:val="20"/>
              </w:rPr>
              <w:t>0,0</w:t>
            </w:r>
          </w:p>
        </w:tc>
        <w:tc>
          <w:tcPr>
            <w:tcW w:w="1458" w:type="dxa"/>
            <w:gridSpan w:val="3"/>
            <w:shd w:val="clear" w:color="auto" w:fill="auto"/>
            <w:vAlign w:val="center"/>
            <w:hideMark/>
          </w:tcPr>
          <w:p w:rsidR="002D35F0" w:rsidRPr="00FE31F7" w:rsidRDefault="002D35F0" w:rsidP="00FB2F65">
            <w:pPr>
              <w:jc w:val="center"/>
              <w:rPr>
                <w:sz w:val="20"/>
                <w:szCs w:val="20"/>
              </w:rPr>
            </w:pPr>
            <w:r w:rsidRPr="00FE31F7">
              <w:rPr>
                <w:sz w:val="20"/>
                <w:szCs w:val="20"/>
              </w:rPr>
              <w:t>0,0</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фед</w:t>
            </w:r>
            <w:r w:rsidRPr="00FE31F7">
              <w:rPr>
                <w:sz w:val="22"/>
                <w:szCs w:val="22"/>
              </w:rPr>
              <w:t>е</w:t>
            </w:r>
            <w:r w:rsidRPr="00FE31F7">
              <w:rPr>
                <w:sz w:val="22"/>
                <w:szCs w:val="22"/>
              </w:rPr>
              <w:t>ральный бюджет</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sz w:val="20"/>
                <w:szCs w:val="20"/>
              </w:rPr>
              <w:t>0,0</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автоно</w:t>
            </w:r>
            <w:r w:rsidRPr="00FE31F7">
              <w:rPr>
                <w:sz w:val="22"/>
                <w:szCs w:val="22"/>
              </w:rPr>
              <w:t>м</w:t>
            </w:r>
            <w:r w:rsidRPr="00FE31F7">
              <w:rPr>
                <w:sz w:val="22"/>
                <w:szCs w:val="22"/>
              </w:rPr>
              <w:t>ного о</w:t>
            </w:r>
            <w:r w:rsidRPr="00FE31F7">
              <w:rPr>
                <w:sz w:val="22"/>
                <w:szCs w:val="22"/>
              </w:rPr>
              <w:t>к</w:t>
            </w:r>
            <w:r w:rsidRPr="00FE31F7">
              <w:rPr>
                <w:sz w:val="22"/>
                <w:szCs w:val="22"/>
              </w:rPr>
              <w:t>руга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sz w:val="20"/>
                <w:szCs w:val="20"/>
              </w:rPr>
              <w:t>0,0</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района</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32,0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2,0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2,5</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sz w:val="20"/>
                <w:szCs w:val="20"/>
              </w:rPr>
              <w:t>12,5</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в том числе безво</w:t>
            </w:r>
            <w:r w:rsidRPr="00FE31F7">
              <w:rPr>
                <w:sz w:val="22"/>
                <w:szCs w:val="22"/>
              </w:rPr>
              <w:t>з</w:t>
            </w:r>
            <w:r w:rsidRPr="00FE31F7">
              <w:rPr>
                <w:sz w:val="22"/>
                <w:szCs w:val="22"/>
              </w:rPr>
              <w:t>мездные посту</w:t>
            </w:r>
            <w:r w:rsidRPr="00FE31F7">
              <w:rPr>
                <w:sz w:val="22"/>
                <w:szCs w:val="22"/>
              </w:rPr>
              <w:t>п</w:t>
            </w:r>
            <w:r w:rsidRPr="00FE31F7">
              <w:rPr>
                <w:sz w:val="22"/>
                <w:szCs w:val="22"/>
              </w:rPr>
              <w:t>ления физич</w:t>
            </w:r>
            <w:r w:rsidRPr="00FE31F7">
              <w:rPr>
                <w:sz w:val="22"/>
                <w:szCs w:val="22"/>
              </w:rPr>
              <w:t>е</w:t>
            </w:r>
            <w:r w:rsidRPr="00FE31F7">
              <w:rPr>
                <w:sz w:val="22"/>
                <w:szCs w:val="22"/>
              </w:rPr>
              <w:t>ских и юрид</w:t>
            </w:r>
            <w:r w:rsidRPr="00FE31F7">
              <w:rPr>
                <w:sz w:val="22"/>
                <w:szCs w:val="22"/>
              </w:rPr>
              <w:t>и</w:t>
            </w:r>
            <w:r w:rsidRPr="00FE31F7">
              <w:rPr>
                <w:sz w:val="22"/>
                <w:szCs w:val="22"/>
              </w:rPr>
              <w:t>ческих лиц</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sz w:val="20"/>
                <w:szCs w:val="20"/>
              </w:rPr>
              <w:t>0,0</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FE31F7">
              <w:rPr>
                <w:sz w:val="22"/>
                <w:szCs w:val="22"/>
              </w:rPr>
              <w:t>бюджет посел</w:t>
            </w:r>
            <w:r w:rsidRPr="00FE31F7">
              <w:rPr>
                <w:sz w:val="22"/>
                <w:szCs w:val="22"/>
              </w:rPr>
              <w:t>е</w:t>
            </w:r>
            <w:r w:rsidRPr="00FE31F7">
              <w:rPr>
                <w:sz w:val="22"/>
                <w:szCs w:val="22"/>
              </w:rPr>
              <w:t>ний</w:t>
            </w:r>
          </w:p>
        </w:tc>
        <w:tc>
          <w:tcPr>
            <w:tcW w:w="1216" w:type="dxa"/>
            <w:gridSpan w:val="2"/>
            <w:shd w:val="clear" w:color="auto" w:fill="auto"/>
            <w:vAlign w:val="center"/>
            <w:hideMark/>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4"/>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217" w:type="dxa"/>
            <w:gridSpan w:val="5"/>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51" w:type="dxa"/>
            <w:gridSpan w:val="2"/>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29"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094" w:type="dxa"/>
            <w:gridSpan w:val="3"/>
            <w:shd w:val="clear" w:color="auto" w:fill="auto"/>
            <w:vAlign w:val="center"/>
          </w:tcPr>
          <w:p w:rsidR="002D35F0" w:rsidRPr="00663FB4" w:rsidRDefault="002D35F0" w:rsidP="00663FB4">
            <w:pPr>
              <w:jc w:val="center"/>
              <w:rPr>
                <w:sz w:val="24"/>
                <w:szCs w:val="24"/>
              </w:rPr>
            </w:pPr>
            <w:r w:rsidRPr="00FE31F7">
              <w:rPr>
                <w:sz w:val="20"/>
                <w:szCs w:val="20"/>
              </w:rPr>
              <w:t>0,0</w:t>
            </w:r>
          </w:p>
        </w:tc>
        <w:tc>
          <w:tcPr>
            <w:tcW w:w="1458" w:type="dxa"/>
            <w:gridSpan w:val="3"/>
            <w:shd w:val="clear" w:color="auto" w:fill="auto"/>
            <w:vAlign w:val="center"/>
            <w:hideMark/>
          </w:tcPr>
          <w:p w:rsidR="002D35F0" w:rsidRPr="00663FB4" w:rsidRDefault="002D35F0" w:rsidP="00663FB4">
            <w:pPr>
              <w:jc w:val="center"/>
              <w:rPr>
                <w:sz w:val="24"/>
                <w:szCs w:val="24"/>
              </w:rPr>
            </w:pPr>
            <w:r w:rsidRPr="00FE31F7">
              <w:rPr>
                <w:sz w:val="20"/>
                <w:szCs w:val="20"/>
              </w:rPr>
              <w:t>0,0</w:t>
            </w:r>
          </w:p>
        </w:tc>
      </w:tr>
      <w:tr w:rsidR="002D35F0" w:rsidRPr="00925748" w:rsidTr="00061D67">
        <w:trPr>
          <w:gridAfter w:val="1"/>
          <w:wAfter w:w="1280" w:type="dxa"/>
          <w:trHeight w:val="1363"/>
        </w:trPr>
        <w:tc>
          <w:tcPr>
            <w:tcW w:w="790" w:type="dxa"/>
            <w:gridSpan w:val="3"/>
            <w:vMerge/>
            <w:shd w:val="clear" w:color="auto" w:fill="auto"/>
            <w:vAlign w:val="center"/>
            <w:hideMark/>
          </w:tcPr>
          <w:p w:rsidR="002D35F0" w:rsidRPr="00663FB4" w:rsidRDefault="002D35F0" w:rsidP="00FB2F65">
            <w:pPr>
              <w:jc w:val="center"/>
              <w:rPr>
                <w:sz w:val="24"/>
                <w:szCs w:val="24"/>
              </w:rPr>
            </w:pPr>
          </w:p>
        </w:tc>
        <w:tc>
          <w:tcPr>
            <w:tcW w:w="1028" w:type="dxa"/>
            <w:vMerge/>
            <w:shd w:val="clear" w:color="auto" w:fill="auto"/>
            <w:vAlign w:val="center"/>
            <w:hideMark/>
          </w:tcPr>
          <w:p w:rsidR="002D35F0" w:rsidRPr="00663FB4" w:rsidRDefault="002D35F0" w:rsidP="00663FB4">
            <w:pPr>
              <w:jc w:val="center"/>
              <w:rPr>
                <w:sz w:val="24"/>
                <w:szCs w:val="24"/>
              </w:rPr>
            </w:pPr>
          </w:p>
        </w:tc>
        <w:tc>
          <w:tcPr>
            <w:tcW w:w="883" w:type="dxa"/>
            <w:gridSpan w:val="3"/>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120E51">
            <w:pPr>
              <w:jc w:val="center"/>
              <w:rPr>
                <w:sz w:val="22"/>
                <w:szCs w:val="22"/>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1216" w:type="dxa"/>
            <w:gridSpan w:val="2"/>
            <w:shd w:val="clear" w:color="auto" w:fill="auto"/>
            <w:vAlign w:val="center"/>
            <w:hideMark/>
          </w:tcPr>
          <w:p w:rsidR="002D35F0" w:rsidRPr="00FE31F7" w:rsidRDefault="002D35F0" w:rsidP="00120E51">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217" w:type="dxa"/>
            <w:gridSpan w:val="5"/>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051" w:type="dxa"/>
            <w:gridSpan w:val="2"/>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429" w:type="dxa"/>
            <w:gridSpan w:val="3"/>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094" w:type="dxa"/>
            <w:gridSpan w:val="3"/>
            <w:shd w:val="clear" w:color="auto" w:fill="auto"/>
            <w:vAlign w:val="center"/>
          </w:tcPr>
          <w:p w:rsidR="002D35F0" w:rsidRPr="00FE31F7" w:rsidRDefault="002D35F0" w:rsidP="00120E51">
            <w:pPr>
              <w:jc w:val="center"/>
              <w:rPr>
                <w:sz w:val="20"/>
                <w:szCs w:val="20"/>
              </w:rPr>
            </w:pPr>
            <w:r w:rsidRPr="00FE31F7">
              <w:rPr>
                <w:bCs/>
                <w:sz w:val="20"/>
                <w:szCs w:val="20"/>
              </w:rPr>
              <w:t>0,0</w:t>
            </w:r>
          </w:p>
        </w:tc>
        <w:tc>
          <w:tcPr>
            <w:tcW w:w="1458" w:type="dxa"/>
            <w:gridSpan w:val="3"/>
            <w:shd w:val="clear" w:color="auto" w:fill="auto"/>
            <w:vAlign w:val="center"/>
            <w:hideMark/>
          </w:tcPr>
          <w:p w:rsidR="002D35F0" w:rsidRPr="00FE31F7" w:rsidRDefault="002D35F0" w:rsidP="00120E51">
            <w:pPr>
              <w:jc w:val="center"/>
              <w:rPr>
                <w:sz w:val="20"/>
                <w:szCs w:val="20"/>
              </w:rPr>
            </w:pPr>
            <w:r w:rsidRPr="00FE31F7">
              <w:rPr>
                <w:bCs/>
                <w:sz w:val="20"/>
                <w:szCs w:val="20"/>
              </w:rPr>
              <w:t>0,0</w:t>
            </w:r>
          </w:p>
        </w:tc>
      </w:tr>
      <w:tr w:rsidR="004234E5" w:rsidRPr="00925748" w:rsidTr="00061D67">
        <w:trPr>
          <w:gridAfter w:val="1"/>
          <w:wAfter w:w="1280" w:type="dxa"/>
          <w:trHeight w:val="4501"/>
        </w:trPr>
        <w:tc>
          <w:tcPr>
            <w:tcW w:w="790" w:type="dxa"/>
            <w:gridSpan w:val="3"/>
            <w:shd w:val="clear" w:color="auto" w:fill="auto"/>
            <w:vAlign w:val="center"/>
            <w:hideMark/>
          </w:tcPr>
          <w:p w:rsidR="004234E5" w:rsidRPr="00663FB4" w:rsidRDefault="004234E5" w:rsidP="00120E51">
            <w:pPr>
              <w:jc w:val="center"/>
              <w:rPr>
                <w:sz w:val="24"/>
                <w:szCs w:val="24"/>
              </w:rPr>
            </w:pPr>
            <w:r w:rsidRPr="00663FB4">
              <w:rPr>
                <w:sz w:val="24"/>
                <w:szCs w:val="24"/>
              </w:rPr>
              <w:lastRenderedPageBreak/>
              <w:t>2.</w:t>
            </w:r>
            <w:r>
              <w:rPr>
                <w:sz w:val="24"/>
                <w:szCs w:val="24"/>
              </w:rPr>
              <w:t>4</w:t>
            </w:r>
            <w:r w:rsidRPr="00663FB4">
              <w:rPr>
                <w:sz w:val="24"/>
                <w:szCs w:val="24"/>
              </w:rPr>
              <w:t>.</w:t>
            </w:r>
            <w:r>
              <w:rPr>
                <w:sz w:val="24"/>
                <w:szCs w:val="24"/>
              </w:rPr>
              <w:t>2.</w:t>
            </w:r>
          </w:p>
        </w:tc>
        <w:tc>
          <w:tcPr>
            <w:tcW w:w="1028" w:type="dxa"/>
            <w:shd w:val="clear" w:color="auto" w:fill="auto"/>
            <w:vAlign w:val="center"/>
            <w:hideMark/>
          </w:tcPr>
          <w:p w:rsidR="004234E5" w:rsidRPr="00663FB4" w:rsidRDefault="004234E5" w:rsidP="00663FB4">
            <w:pPr>
              <w:jc w:val="center"/>
              <w:rPr>
                <w:sz w:val="24"/>
                <w:szCs w:val="24"/>
              </w:rPr>
            </w:pPr>
            <w:r w:rsidRPr="00FE31F7">
              <w:rPr>
                <w:sz w:val="22"/>
                <w:szCs w:val="22"/>
              </w:rPr>
              <w:t>План</w:t>
            </w:r>
            <w:r w:rsidRPr="00FE31F7">
              <w:rPr>
                <w:sz w:val="22"/>
                <w:szCs w:val="22"/>
              </w:rPr>
              <w:t>и</w:t>
            </w:r>
            <w:r w:rsidRPr="00FE31F7">
              <w:rPr>
                <w:sz w:val="22"/>
                <w:szCs w:val="22"/>
              </w:rPr>
              <w:t>рование асси</w:t>
            </w:r>
            <w:r w:rsidRPr="00FE31F7">
              <w:rPr>
                <w:sz w:val="22"/>
                <w:szCs w:val="22"/>
              </w:rPr>
              <w:t>г</w:t>
            </w:r>
            <w:r w:rsidRPr="00FE31F7">
              <w:rPr>
                <w:sz w:val="22"/>
                <w:szCs w:val="22"/>
              </w:rPr>
              <w:t>нований по п</w:t>
            </w:r>
            <w:r w:rsidRPr="00FE31F7">
              <w:rPr>
                <w:sz w:val="22"/>
                <w:szCs w:val="22"/>
              </w:rPr>
              <w:t>о</w:t>
            </w:r>
            <w:r w:rsidRPr="00FE31F7">
              <w:rPr>
                <w:sz w:val="22"/>
                <w:szCs w:val="22"/>
              </w:rPr>
              <w:t>гаш</w:t>
            </w:r>
            <w:r w:rsidRPr="00FE31F7">
              <w:rPr>
                <w:sz w:val="22"/>
                <w:szCs w:val="22"/>
              </w:rPr>
              <w:t>е</w:t>
            </w:r>
            <w:r w:rsidRPr="00FE31F7">
              <w:rPr>
                <w:sz w:val="22"/>
                <w:szCs w:val="22"/>
              </w:rPr>
              <w:t>нию и обсл</w:t>
            </w:r>
            <w:r w:rsidRPr="00FE31F7">
              <w:rPr>
                <w:sz w:val="22"/>
                <w:szCs w:val="22"/>
              </w:rPr>
              <w:t>у</w:t>
            </w:r>
            <w:r w:rsidRPr="00FE31F7">
              <w:rPr>
                <w:sz w:val="22"/>
                <w:szCs w:val="22"/>
              </w:rPr>
              <w:t>жив</w:t>
            </w:r>
            <w:r w:rsidRPr="00FE31F7">
              <w:rPr>
                <w:sz w:val="22"/>
                <w:szCs w:val="22"/>
              </w:rPr>
              <w:t>а</w:t>
            </w:r>
            <w:r w:rsidRPr="00FE31F7">
              <w:rPr>
                <w:sz w:val="22"/>
                <w:szCs w:val="22"/>
              </w:rPr>
              <w:t>нию долг</w:t>
            </w:r>
            <w:r w:rsidRPr="00FE31F7">
              <w:rPr>
                <w:sz w:val="22"/>
                <w:szCs w:val="22"/>
              </w:rPr>
              <w:t>о</w:t>
            </w:r>
            <w:r w:rsidRPr="00FE31F7">
              <w:rPr>
                <w:sz w:val="22"/>
                <w:szCs w:val="22"/>
              </w:rPr>
              <w:t>вых обяз</w:t>
            </w:r>
            <w:r w:rsidRPr="00FE31F7">
              <w:rPr>
                <w:sz w:val="22"/>
                <w:szCs w:val="22"/>
              </w:rPr>
              <w:t>а</w:t>
            </w:r>
            <w:r w:rsidRPr="00FE31F7">
              <w:rPr>
                <w:sz w:val="22"/>
                <w:szCs w:val="22"/>
              </w:rPr>
              <w:t>тельств района</w:t>
            </w:r>
          </w:p>
        </w:tc>
        <w:tc>
          <w:tcPr>
            <w:tcW w:w="883" w:type="dxa"/>
            <w:gridSpan w:val="3"/>
            <w:vMerge w:val="restart"/>
            <w:shd w:val="clear" w:color="auto" w:fill="auto"/>
            <w:vAlign w:val="center"/>
            <w:hideMark/>
          </w:tcPr>
          <w:p w:rsidR="004234E5" w:rsidRPr="00663FB4" w:rsidRDefault="004234E5" w:rsidP="00663FB4">
            <w:pPr>
              <w:jc w:val="center"/>
              <w:rPr>
                <w:sz w:val="24"/>
                <w:szCs w:val="24"/>
              </w:rPr>
            </w:pPr>
            <w:r>
              <w:rPr>
                <w:bCs/>
                <w:sz w:val="22"/>
                <w:szCs w:val="22"/>
              </w:rPr>
              <w:t>д</w:t>
            </w:r>
            <w:r w:rsidRPr="00FE31F7">
              <w:rPr>
                <w:bCs/>
                <w:sz w:val="22"/>
                <w:szCs w:val="22"/>
              </w:rPr>
              <w:t>епа</w:t>
            </w:r>
            <w:r w:rsidRPr="00FE31F7">
              <w:rPr>
                <w:bCs/>
                <w:sz w:val="22"/>
                <w:szCs w:val="22"/>
              </w:rPr>
              <w:t>р</w:t>
            </w:r>
            <w:r w:rsidRPr="00FE31F7">
              <w:rPr>
                <w:bCs/>
                <w:sz w:val="22"/>
                <w:szCs w:val="22"/>
              </w:rPr>
              <w:t>тамент ф</w:t>
            </w:r>
            <w:r w:rsidRPr="00FE31F7">
              <w:rPr>
                <w:bCs/>
                <w:sz w:val="22"/>
                <w:szCs w:val="22"/>
              </w:rPr>
              <w:t>и</w:t>
            </w:r>
            <w:r w:rsidRPr="00FE31F7">
              <w:rPr>
                <w:bCs/>
                <w:sz w:val="22"/>
                <w:szCs w:val="22"/>
              </w:rPr>
              <w:t>нансов адм</w:t>
            </w:r>
            <w:r w:rsidRPr="00FE31F7">
              <w:rPr>
                <w:bCs/>
                <w:sz w:val="22"/>
                <w:szCs w:val="22"/>
              </w:rPr>
              <w:t>и</w:t>
            </w:r>
            <w:r w:rsidRPr="00FE31F7">
              <w:rPr>
                <w:bCs/>
                <w:sz w:val="22"/>
                <w:szCs w:val="22"/>
              </w:rPr>
              <w:t>нис</w:t>
            </w:r>
            <w:r w:rsidRPr="00FE31F7">
              <w:rPr>
                <w:bCs/>
                <w:sz w:val="22"/>
                <w:szCs w:val="22"/>
              </w:rPr>
              <w:t>т</w:t>
            </w:r>
            <w:r w:rsidRPr="00FE31F7">
              <w:rPr>
                <w:bCs/>
                <w:sz w:val="22"/>
                <w:szCs w:val="22"/>
              </w:rPr>
              <w:t>рации района</w:t>
            </w:r>
          </w:p>
        </w:tc>
        <w:tc>
          <w:tcPr>
            <w:tcW w:w="1127" w:type="dxa"/>
            <w:gridSpan w:val="3"/>
            <w:shd w:val="clear" w:color="auto" w:fill="auto"/>
            <w:vAlign w:val="center"/>
            <w:hideMark/>
          </w:tcPr>
          <w:p w:rsidR="004234E5" w:rsidRPr="00663FB4" w:rsidRDefault="004234E5" w:rsidP="00120E51">
            <w:pPr>
              <w:jc w:val="center"/>
              <w:rPr>
                <w:sz w:val="24"/>
                <w:szCs w:val="24"/>
              </w:rPr>
            </w:pPr>
            <w:proofErr w:type="spellStart"/>
            <w:r w:rsidRPr="00663FB4">
              <w:rPr>
                <w:sz w:val="24"/>
                <w:szCs w:val="24"/>
              </w:rPr>
              <w:t>х</w:t>
            </w:r>
            <w:proofErr w:type="spellEnd"/>
          </w:p>
          <w:p w:rsidR="004234E5" w:rsidRPr="00663FB4" w:rsidRDefault="004234E5" w:rsidP="00663FB4">
            <w:pPr>
              <w:jc w:val="center"/>
              <w:rPr>
                <w:sz w:val="24"/>
                <w:szCs w:val="24"/>
              </w:rPr>
            </w:pPr>
          </w:p>
        </w:tc>
        <w:tc>
          <w:tcPr>
            <w:tcW w:w="8352" w:type="dxa"/>
            <w:gridSpan w:val="23"/>
            <w:shd w:val="clear" w:color="auto" w:fill="auto"/>
            <w:vAlign w:val="center"/>
            <w:hideMark/>
          </w:tcPr>
          <w:p w:rsidR="004234E5" w:rsidRPr="00663FB4" w:rsidRDefault="004234E5" w:rsidP="00663FB4">
            <w:pPr>
              <w:jc w:val="center"/>
              <w:rPr>
                <w:sz w:val="24"/>
                <w:szCs w:val="24"/>
              </w:rPr>
            </w:pPr>
            <w:r w:rsidRPr="00FE31F7">
              <w:rPr>
                <w:sz w:val="20"/>
                <w:szCs w:val="20"/>
              </w:rPr>
              <w:t>за счет финансирования основной деятельности ответственного исполнителя муниципальной программы</w:t>
            </w:r>
          </w:p>
        </w:tc>
        <w:tc>
          <w:tcPr>
            <w:tcW w:w="1429" w:type="dxa"/>
            <w:gridSpan w:val="3"/>
            <w:shd w:val="clear" w:color="auto" w:fill="auto"/>
            <w:vAlign w:val="center"/>
            <w:hideMark/>
          </w:tcPr>
          <w:p w:rsidR="004234E5" w:rsidRPr="00663FB4" w:rsidRDefault="004234E5" w:rsidP="00FB2F65">
            <w:pPr>
              <w:jc w:val="center"/>
              <w:rPr>
                <w:sz w:val="24"/>
                <w:szCs w:val="24"/>
              </w:rPr>
            </w:pPr>
          </w:p>
        </w:tc>
        <w:tc>
          <w:tcPr>
            <w:tcW w:w="1276" w:type="dxa"/>
            <w:gridSpan w:val="5"/>
            <w:shd w:val="clear" w:color="auto" w:fill="auto"/>
            <w:vAlign w:val="center"/>
          </w:tcPr>
          <w:p w:rsidR="004234E5" w:rsidRPr="00663FB4" w:rsidRDefault="004234E5" w:rsidP="00FB2F65">
            <w:pPr>
              <w:jc w:val="center"/>
              <w:rPr>
                <w:sz w:val="24"/>
                <w:szCs w:val="24"/>
              </w:rPr>
            </w:pPr>
          </w:p>
        </w:tc>
        <w:tc>
          <w:tcPr>
            <w:tcW w:w="1276" w:type="dxa"/>
            <w:shd w:val="clear" w:color="auto" w:fill="auto"/>
            <w:vAlign w:val="center"/>
          </w:tcPr>
          <w:p w:rsidR="004234E5" w:rsidRPr="00663FB4" w:rsidRDefault="004234E5" w:rsidP="00FB2F65">
            <w:pPr>
              <w:jc w:val="center"/>
              <w:rPr>
                <w:sz w:val="24"/>
                <w:szCs w:val="24"/>
              </w:rPr>
            </w:pPr>
          </w:p>
        </w:tc>
      </w:tr>
      <w:tr w:rsidR="004234E5" w:rsidRPr="00925748" w:rsidTr="00061D67">
        <w:trPr>
          <w:gridAfter w:val="1"/>
          <w:wAfter w:w="1280" w:type="dxa"/>
          <w:trHeight w:val="5416"/>
        </w:trPr>
        <w:tc>
          <w:tcPr>
            <w:tcW w:w="790" w:type="dxa"/>
            <w:gridSpan w:val="3"/>
            <w:shd w:val="clear" w:color="auto" w:fill="auto"/>
            <w:vAlign w:val="center"/>
            <w:hideMark/>
          </w:tcPr>
          <w:p w:rsidR="004234E5" w:rsidRPr="00663FB4" w:rsidRDefault="004234E5" w:rsidP="007505CB">
            <w:pPr>
              <w:jc w:val="center"/>
              <w:rPr>
                <w:sz w:val="24"/>
                <w:szCs w:val="24"/>
              </w:rPr>
            </w:pPr>
            <w:r w:rsidRPr="00663FB4">
              <w:rPr>
                <w:sz w:val="24"/>
                <w:szCs w:val="24"/>
              </w:rPr>
              <w:t>2.</w:t>
            </w:r>
            <w:r>
              <w:rPr>
                <w:sz w:val="24"/>
                <w:szCs w:val="24"/>
              </w:rPr>
              <w:t>4</w:t>
            </w:r>
            <w:r w:rsidRPr="00663FB4">
              <w:rPr>
                <w:sz w:val="24"/>
                <w:szCs w:val="24"/>
              </w:rPr>
              <w:t>.</w:t>
            </w:r>
            <w:r>
              <w:rPr>
                <w:sz w:val="24"/>
                <w:szCs w:val="24"/>
              </w:rPr>
              <w:t>3</w:t>
            </w:r>
            <w:r w:rsidRPr="00663FB4">
              <w:rPr>
                <w:sz w:val="24"/>
                <w:szCs w:val="24"/>
              </w:rPr>
              <w:t>.</w:t>
            </w:r>
          </w:p>
        </w:tc>
        <w:tc>
          <w:tcPr>
            <w:tcW w:w="1028" w:type="dxa"/>
            <w:shd w:val="clear" w:color="auto" w:fill="auto"/>
            <w:vAlign w:val="center"/>
            <w:hideMark/>
          </w:tcPr>
          <w:p w:rsidR="004234E5" w:rsidRPr="00663FB4" w:rsidRDefault="004234E5" w:rsidP="00663FB4">
            <w:pPr>
              <w:jc w:val="center"/>
              <w:rPr>
                <w:sz w:val="24"/>
                <w:szCs w:val="24"/>
              </w:rPr>
            </w:pPr>
            <w:r w:rsidRPr="00FE31F7">
              <w:rPr>
                <w:sz w:val="22"/>
                <w:szCs w:val="22"/>
              </w:rPr>
              <w:t>Осущ</w:t>
            </w:r>
            <w:r w:rsidRPr="00FE31F7">
              <w:rPr>
                <w:sz w:val="22"/>
                <w:szCs w:val="22"/>
              </w:rPr>
              <w:t>е</w:t>
            </w:r>
            <w:r w:rsidRPr="00FE31F7">
              <w:rPr>
                <w:sz w:val="22"/>
                <w:szCs w:val="22"/>
              </w:rPr>
              <w:t>ствл</w:t>
            </w:r>
            <w:r w:rsidRPr="00FE31F7">
              <w:rPr>
                <w:sz w:val="22"/>
                <w:szCs w:val="22"/>
              </w:rPr>
              <w:t>е</w:t>
            </w:r>
            <w:r w:rsidRPr="00FE31F7">
              <w:rPr>
                <w:sz w:val="22"/>
                <w:szCs w:val="22"/>
              </w:rPr>
              <w:t>ние уч</w:t>
            </w:r>
            <w:r w:rsidRPr="00FE31F7">
              <w:rPr>
                <w:sz w:val="22"/>
                <w:szCs w:val="22"/>
              </w:rPr>
              <w:t>е</w:t>
            </w:r>
            <w:r w:rsidRPr="00FE31F7">
              <w:rPr>
                <w:sz w:val="22"/>
                <w:szCs w:val="22"/>
              </w:rPr>
              <w:t>та до</w:t>
            </w:r>
            <w:r w:rsidRPr="00FE31F7">
              <w:rPr>
                <w:sz w:val="22"/>
                <w:szCs w:val="22"/>
              </w:rPr>
              <w:t>л</w:t>
            </w:r>
            <w:r w:rsidRPr="00FE31F7">
              <w:rPr>
                <w:sz w:val="22"/>
                <w:szCs w:val="22"/>
              </w:rPr>
              <w:t>говых обяз</w:t>
            </w:r>
            <w:r w:rsidRPr="00FE31F7">
              <w:rPr>
                <w:sz w:val="22"/>
                <w:szCs w:val="22"/>
              </w:rPr>
              <w:t>а</w:t>
            </w:r>
            <w:r w:rsidRPr="00FE31F7">
              <w:rPr>
                <w:sz w:val="22"/>
                <w:szCs w:val="22"/>
              </w:rPr>
              <w:t>тельств района</w:t>
            </w:r>
          </w:p>
        </w:tc>
        <w:tc>
          <w:tcPr>
            <w:tcW w:w="883" w:type="dxa"/>
            <w:gridSpan w:val="3"/>
            <w:vMerge/>
            <w:shd w:val="clear" w:color="auto" w:fill="auto"/>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7505CB">
            <w:pPr>
              <w:jc w:val="center"/>
              <w:rPr>
                <w:sz w:val="24"/>
                <w:szCs w:val="24"/>
              </w:rPr>
            </w:pPr>
            <w:proofErr w:type="spellStart"/>
            <w:r w:rsidRPr="00663FB4">
              <w:rPr>
                <w:sz w:val="24"/>
                <w:szCs w:val="24"/>
              </w:rPr>
              <w:t>х</w:t>
            </w:r>
            <w:proofErr w:type="spellEnd"/>
          </w:p>
          <w:p w:rsidR="004234E5" w:rsidRPr="00663FB4" w:rsidRDefault="004234E5" w:rsidP="00663FB4">
            <w:pPr>
              <w:jc w:val="center"/>
              <w:rPr>
                <w:sz w:val="24"/>
                <w:szCs w:val="24"/>
              </w:rPr>
            </w:pPr>
          </w:p>
        </w:tc>
        <w:tc>
          <w:tcPr>
            <w:tcW w:w="8352" w:type="dxa"/>
            <w:gridSpan w:val="23"/>
            <w:shd w:val="clear" w:color="auto" w:fill="auto"/>
            <w:vAlign w:val="center"/>
            <w:hideMark/>
          </w:tcPr>
          <w:p w:rsidR="004234E5" w:rsidRPr="00663FB4" w:rsidRDefault="004234E5" w:rsidP="00663FB4">
            <w:pPr>
              <w:jc w:val="center"/>
              <w:rPr>
                <w:sz w:val="24"/>
                <w:szCs w:val="24"/>
              </w:rPr>
            </w:pPr>
            <w:r w:rsidRPr="00FE31F7">
              <w:rPr>
                <w:sz w:val="20"/>
                <w:szCs w:val="20"/>
              </w:rPr>
              <w:t>за счет финансирования основной деятельности ответственного исполнителя муниципальной программы</w:t>
            </w: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315"/>
        </w:trPr>
        <w:tc>
          <w:tcPr>
            <w:tcW w:w="790" w:type="dxa"/>
            <w:gridSpan w:val="3"/>
            <w:vMerge w:val="restart"/>
            <w:shd w:val="clear" w:color="auto" w:fill="auto"/>
            <w:vAlign w:val="center"/>
            <w:hideMark/>
          </w:tcPr>
          <w:p w:rsidR="004234E5" w:rsidRDefault="004234E5" w:rsidP="007505CB">
            <w:pPr>
              <w:jc w:val="center"/>
              <w:rPr>
                <w:sz w:val="24"/>
                <w:szCs w:val="24"/>
              </w:rPr>
            </w:pPr>
            <w:r w:rsidRPr="00663FB4">
              <w:rPr>
                <w:sz w:val="24"/>
                <w:szCs w:val="24"/>
              </w:rPr>
              <w:lastRenderedPageBreak/>
              <w:t>2.</w:t>
            </w:r>
            <w:r>
              <w:rPr>
                <w:sz w:val="24"/>
                <w:szCs w:val="24"/>
              </w:rPr>
              <w:t>5</w:t>
            </w:r>
            <w:r w:rsidRPr="00663FB4">
              <w:rPr>
                <w:sz w:val="24"/>
                <w:szCs w:val="24"/>
              </w:rPr>
              <w:t>.</w:t>
            </w:r>
          </w:p>
          <w:p w:rsidR="008F3182" w:rsidRDefault="008F3182" w:rsidP="007505CB">
            <w:pPr>
              <w:jc w:val="center"/>
              <w:rPr>
                <w:sz w:val="24"/>
                <w:szCs w:val="24"/>
              </w:rPr>
            </w:pPr>
          </w:p>
          <w:p w:rsidR="008F3182" w:rsidRPr="00663FB4" w:rsidRDefault="008F3182" w:rsidP="007505CB">
            <w:pPr>
              <w:jc w:val="center"/>
              <w:rPr>
                <w:sz w:val="24"/>
                <w:szCs w:val="24"/>
              </w:rPr>
            </w:pPr>
          </w:p>
        </w:tc>
        <w:tc>
          <w:tcPr>
            <w:tcW w:w="1028" w:type="dxa"/>
            <w:vMerge w:val="restart"/>
            <w:shd w:val="clear" w:color="auto" w:fill="auto"/>
            <w:vAlign w:val="center"/>
            <w:hideMark/>
          </w:tcPr>
          <w:p w:rsidR="004234E5" w:rsidRPr="00663FB4" w:rsidRDefault="004234E5" w:rsidP="00663FB4">
            <w:pPr>
              <w:jc w:val="center"/>
              <w:rPr>
                <w:sz w:val="24"/>
                <w:szCs w:val="24"/>
              </w:rPr>
            </w:pPr>
            <w:r w:rsidRPr="00FE31F7">
              <w:rPr>
                <w:bCs/>
                <w:sz w:val="22"/>
                <w:szCs w:val="22"/>
              </w:rPr>
              <w:t>Пов</w:t>
            </w:r>
            <w:r w:rsidRPr="00FE31F7">
              <w:rPr>
                <w:bCs/>
                <w:sz w:val="22"/>
                <w:szCs w:val="22"/>
              </w:rPr>
              <w:t>ы</w:t>
            </w:r>
            <w:r w:rsidRPr="00FE31F7">
              <w:rPr>
                <w:bCs/>
                <w:sz w:val="22"/>
                <w:szCs w:val="22"/>
              </w:rPr>
              <w:t>шение уровня откр</w:t>
            </w:r>
            <w:r w:rsidRPr="00FE31F7">
              <w:rPr>
                <w:bCs/>
                <w:sz w:val="22"/>
                <w:szCs w:val="22"/>
              </w:rPr>
              <w:t>ы</w:t>
            </w:r>
            <w:r w:rsidRPr="00FE31F7">
              <w:rPr>
                <w:bCs/>
                <w:sz w:val="22"/>
                <w:szCs w:val="22"/>
              </w:rPr>
              <w:t>тости бю</w:t>
            </w:r>
            <w:r w:rsidRPr="00FE31F7">
              <w:rPr>
                <w:bCs/>
                <w:sz w:val="22"/>
                <w:szCs w:val="22"/>
              </w:rPr>
              <w:t>д</w:t>
            </w:r>
            <w:r w:rsidRPr="00FE31F7">
              <w:rPr>
                <w:bCs/>
                <w:sz w:val="22"/>
                <w:szCs w:val="22"/>
              </w:rPr>
              <w:t>жетных данных</w:t>
            </w:r>
          </w:p>
        </w:tc>
        <w:tc>
          <w:tcPr>
            <w:tcW w:w="883" w:type="dxa"/>
            <w:gridSpan w:val="3"/>
            <w:vMerge w:val="restart"/>
            <w:shd w:val="clear" w:color="auto" w:fill="auto"/>
            <w:vAlign w:val="center"/>
            <w:hideMark/>
          </w:tcPr>
          <w:p w:rsidR="004234E5" w:rsidRPr="00663FB4" w:rsidRDefault="004234E5" w:rsidP="00663FB4">
            <w:pPr>
              <w:jc w:val="center"/>
              <w:rPr>
                <w:sz w:val="24"/>
                <w:szCs w:val="24"/>
              </w:rPr>
            </w:pPr>
            <w:r w:rsidRPr="00663FB4">
              <w:rPr>
                <w:sz w:val="24"/>
                <w:szCs w:val="24"/>
              </w:rPr>
              <w:t>д</w:t>
            </w:r>
            <w:r w:rsidRPr="00663FB4">
              <w:rPr>
                <w:sz w:val="24"/>
                <w:szCs w:val="24"/>
              </w:rPr>
              <w:t>е</w:t>
            </w:r>
            <w:r w:rsidRPr="00663FB4">
              <w:rPr>
                <w:sz w:val="24"/>
                <w:szCs w:val="24"/>
              </w:rPr>
              <w:t>па</w:t>
            </w:r>
            <w:r w:rsidRPr="00663FB4">
              <w:rPr>
                <w:sz w:val="24"/>
                <w:szCs w:val="24"/>
              </w:rPr>
              <w:t>р</w:t>
            </w:r>
            <w:r w:rsidRPr="00663FB4">
              <w:rPr>
                <w:sz w:val="24"/>
                <w:szCs w:val="24"/>
              </w:rPr>
              <w:t>т</w:t>
            </w:r>
            <w:r w:rsidRPr="00663FB4">
              <w:rPr>
                <w:sz w:val="24"/>
                <w:szCs w:val="24"/>
              </w:rPr>
              <w:t>а</w:t>
            </w:r>
            <w:r w:rsidRPr="00663FB4">
              <w:rPr>
                <w:sz w:val="24"/>
                <w:szCs w:val="24"/>
              </w:rPr>
              <w:t>мент ф</w:t>
            </w:r>
            <w:r w:rsidRPr="00663FB4">
              <w:rPr>
                <w:sz w:val="24"/>
                <w:szCs w:val="24"/>
              </w:rPr>
              <w:t>и</w:t>
            </w:r>
            <w:r w:rsidRPr="00663FB4">
              <w:rPr>
                <w:sz w:val="24"/>
                <w:szCs w:val="24"/>
              </w:rPr>
              <w:t>на</w:t>
            </w:r>
            <w:r w:rsidRPr="00663FB4">
              <w:rPr>
                <w:sz w:val="24"/>
                <w:szCs w:val="24"/>
              </w:rPr>
              <w:t>н</w:t>
            </w:r>
            <w:r w:rsidRPr="00663FB4">
              <w:rPr>
                <w:sz w:val="24"/>
                <w:szCs w:val="24"/>
              </w:rPr>
              <w:t>сов адм</w:t>
            </w:r>
            <w:r w:rsidRPr="00663FB4">
              <w:rPr>
                <w:sz w:val="24"/>
                <w:szCs w:val="24"/>
              </w:rPr>
              <w:t>и</w:t>
            </w:r>
            <w:r w:rsidRPr="00663FB4">
              <w:rPr>
                <w:sz w:val="24"/>
                <w:szCs w:val="24"/>
              </w:rPr>
              <w:t>нис</w:t>
            </w:r>
            <w:r w:rsidRPr="00663FB4">
              <w:rPr>
                <w:sz w:val="24"/>
                <w:szCs w:val="24"/>
              </w:rPr>
              <w:t>т</w:t>
            </w:r>
            <w:r w:rsidRPr="00663FB4">
              <w:rPr>
                <w:sz w:val="24"/>
                <w:szCs w:val="24"/>
              </w:rPr>
              <w:t>рации ра</w:t>
            </w:r>
            <w:r w:rsidRPr="00663FB4">
              <w:rPr>
                <w:sz w:val="24"/>
                <w:szCs w:val="24"/>
              </w:rPr>
              <w:t>й</w:t>
            </w:r>
            <w:r w:rsidRPr="00663FB4">
              <w:rPr>
                <w:sz w:val="24"/>
                <w:szCs w:val="24"/>
              </w:rPr>
              <w:t>она</w:t>
            </w: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всего</w:t>
            </w:r>
          </w:p>
        </w:tc>
        <w:tc>
          <w:tcPr>
            <w:tcW w:w="8352" w:type="dxa"/>
            <w:gridSpan w:val="23"/>
            <w:vMerge w:val="restart"/>
            <w:shd w:val="clear" w:color="auto" w:fill="auto"/>
            <w:vAlign w:val="center"/>
            <w:hideMark/>
          </w:tcPr>
          <w:p w:rsidR="004234E5" w:rsidRPr="00663FB4" w:rsidRDefault="004234E5" w:rsidP="00663FB4">
            <w:pPr>
              <w:jc w:val="center"/>
              <w:rPr>
                <w:sz w:val="24"/>
                <w:szCs w:val="24"/>
              </w:rPr>
            </w:pPr>
            <w:r w:rsidRPr="00FE31F7">
              <w:rPr>
                <w:bCs/>
                <w:sz w:val="20"/>
                <w:szCs w:val="20"/>
              </w:rPr>
              <w:t>за счет финансирования основной деятельности ответственного исполнителя муниципальной программы</w:t>
            </w:r>
          </w:p>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60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фед</w:t>
            </w:r>
            <w:r w:rsidRPr="00663FB4">
              <w:rPr>
                <w:sz w:val="24"/>
                <w:szCs w:val="24"/>
              </w:rPr>
              <w:t>е</w:t>
            </w:r>
            <w:r w:rsidRPr="00663FB4">
              <w:rPr>
                <w:sz w:val="24"/>
                <w:szCs w:val="24"/>
              </w:rPr>
              <w:t>ральный бюджет</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90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бюджет авт</w:t>
            </w:r>
            <w:r w:rsidRPr="00663FB4">
              <w:rPr>
                <w:sz w:val="24"/>
                <w:szCs w:val="24"/>
              </w:rPr>
              <w:t>о</w:t>
            </w:r>
            <w:r w:rsidRPr="00663FB4">
              <w:rPr>
                <w:sz w:val="24"/>
                <w:szCs w:val="24"/>
              </w:rPr>
              <w:t>номного округа</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60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бюджет района</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198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в том числе безво</w:t>
            </w:r>
            <w:r w:rsidRPr="00663FB4">
              <w:rPr>
                <w:sz w:val="24"/>
                <w:szCs w:val="24"/>
              </w:rPr>
              <w:t>з</w:t>
            </w:r>
            <w:r w:rsidRPr="00663FB4">
              <w:rPr>
                <w:sz w:val="24"/>
                <w:szCs w:val="24"/>
              </w:rPr>
              <w:t>мездные посту</w:t>
            </w:r>
            <w:r w:rsidRPr="00663FB4">
              <w:rPr>
                <w:sz w:val="24"/>
                <w:szCs w:val="24"/>
              </w:rPr>
              <w:t>п</w:t>
            </w:r>
            <w:r w:rsidRPr="00663FB4">
              <w:rPr>
                <w:sz w:val="24"/>
                <w:szCs w:val="24"/>
              </w:rPr>
              <w:t>ления физич</w:t>
            </w:r>
            <w:r w:rsidRPr="00663FB4">
              <w:rPr>
                <w:sz w:val="24"/>
                <w:szCs w:val="24"/>
              </w:rPr>
              <w:t>е</w:t>
            </w:r>
            <w:r w:rsidRPr="00663FB4">
              <w:rPr>
                <w:sz w:val="24"/>
                <w:szCs w:val="24"/>
              </w:rPr>
              <w:t>ских и юрид</w:t>
            </w:r>
            <w:r w:rsidRPr="00663FB4">
              <w:rPr>
                <w:sz w:val="24"/>
                <w:szCs w:val="24"/>
              </w:rPr>
              <w:t>и</w:t>
            </w:r>
            <w:r w:rsidRPr="00663FB4">
              <w:rPr>
                <w:sz w:val="24"/>
                <w:szCs w:val="24"/>
              </w:rPr>
              <w:t>ческих лиц</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60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бюджет посел</w:t>
            </w:r>
            <w:r w:rsidRPr="00663FB4">
              <w:rPr>
                <w:sz w:val="24"/>
                <w:szCs w:val="24"/>
              </w:rPr>
              <w:t>е</w:t>
            </w:r>
            <w:r w:rsidRPr="00663FB4">
              <w:rPr>
                <w:sz w:val="24"/>
                <w:szCs w:val="24"/>
              </w:rPr>
              <w:t>ний</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900"/>
        </w:trPr>
        <w:tc>
          <w:tcPr>
            <w:tcW w:w="790" w:type="dxa"/>
            <w:gridSpan w:val="3"/>
            <w:vMerge/>
            <w:vAlign w:val="center"/>
            <w:hideMark/>
          </w:tcPr>
          <w:p w:rsidR="004234E5" w:rsidRPr="00663FB4" w:rsidRDefault="004234E5" w:rsidP="00663FB4">
            <w:pPr>
              <w:jc w:val="center"/>
              <w:rPr>
                <w:sz w:val="24"/>
                <w:szCs w:val="24"/>
              </w:rPr>
            </w:pPr>
          </w:p>
        </w:tc>
        <w:tc>
          <w:tcPr>
            <w:tcW w:w="1028" w:type="dxa"/>
            <w:vMerge/>
            <w:vAlign w:val="center"/>
            <w:hideMark/>
          </w:tcPr>
          <w:p w:rsidR="004234E5" w:rsidRPr="00663FB4" w:rsidRDefault="004234E5" w:rsidP="00663FB4">
            <w:pPr>
              <w:jc w:val="center"/>
              <w:rPr>
                <w:sz w:val="24"/>
                <w:szCs w:val="24"/>
              </w:rPr>
            </w:pPr>
          </w:p>
        </w:tc>
        <w:tc>
          <w:tcPr>
            <w:tcW w:w="883" w:type="dxa"/>
            <w:gridSpan w:val="3"/>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663FB4" w:rsidRDefault="004234E5"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жетные исто</w:t>
            </w:r>
            <w:r w:rsidRPr="00663FB4">
              <w:rPr>
                <w:sz w:val="24"/>
                <w:szCs w:val="24"/>
              </w:rPr>
              <w:t>ч</w:t>
            </w:r>
            <w:r w:rsidRPr="00663FB4">
              <w:rPr>
                <w:sz w:val="24"/>
                <w:szCs w:val="24"/>
              </w:rPr>
              <w:t>ники</w:t>
            </w:r>
          </w:p>
        </w:tc>
        <w:tc>
          <w:tcPr>
            <w:tcW w:w="8352" w:type="dxa"/>
            <w:gridSpan w:val="23"/>
            <w:vMerge/>
            <w:shd w:val="clear" w:color="auto" w:fill="auto"/>
            <w:vAlign w:val="center"/>
            <w:hideMark/>
          </w:tcPr>
          <w:p w:rsidR="004234E5" w:rsidRPr="00663FB4" w:rsidRDefault="004234E5" w:rsidP="00663FB4">
            <w:pPr>
              <w:jc w:val="center"/>
              <w:rPr>
                <w:sz w:val="24"/>
                <w:szCs w:val="24"/>
              </w:rPr>
            </w:pPr>
          </w:p>
        </w:tc>
        <w:tc>
          <w:tcPr>
            <w:tcW w:w="1429" w:type="dxa"/>
            <w:gridSpan w:val="3"/>
            <w:shd w:val="clear" w:color="auto" w:fill="auto"/>
            <w:vAlign w:val="center"/>
            <w:hideMark/>
          </w:tcPr>
          <w:p w:rsidR="004234E5" w:rsidRPr="00663FB4" w:rsidRDefault="004234E5" w:rsidP="00663FB4">
            <w:pPr>
              <w:jc w:val="center"/>
              <w:rPr>
                <w:sz w:val="24"/>
                <w:szCs w:val="24"/>
              </w:rPr>
            </w:pPr>
          </w:p>
        </w:tc>
        <w:tc>
          <w:tcPr>
            <w:tcW w:w="1276" w:type="dxa"/>
            <w:gridSpan w:val="5"/>
            <w:shd w:val="clear" w:color="auto" w:fill="auto"/>
            <w:vAlign w:val="center"/>
          </w:tcPr>
          <w:p w:rsidR="004234E5" w:rsidRPr="00663FB4" w:rsidRDefault="004234E5" w:rsidP="00663FB4">
            <w:pPr>
              <w:jc w:val="center"/>
              <w:rPr>
                <w:sz w:val="24"/>
                <w:szCs w:val="24"/>
              </w:rPr>
            </w:pPr>
          </w:p>
        </w:tc>
        <w:tc>
          <w:tcPr>
            <w:tcW w:w="1276" w:type="dxa"/>
            <w:shd w:val="clear" w:color="auto" w:fill="auto"/>
            <w:vAlign w:val="center"/>
          </w:tcPr>
          <w:p w:rsidR="004234E5" w:rsidRPr="00663FB4" w:rsidRDefault="004234E5" w:rsidP="00663FB4">
            <w:pPr>
              <w:jc w:val="center"/>
              <w:rPr>
                <w:sz w:val="24"/>
                <w:szCs w:val="24"/>
              </w:rPr>
            </w:pPr>
          </w:p>
        </w:tc>
      </w:tr>
      <w:tr w:rsidR="004234E5" w:rsidRPr="00925748" w:rsidTr="00061D67">
        <w:trPr>
          <w:gridAfter w:val="1"/>
          <w:wAfter w:w="1280" w:type="dxa"/>
          <w:trHeight w:val="77"/>
        </w:trPr>
        <w:tc>
          <w:tcPr>
            <w:tcW w:w="790" w:type="dxa"/>
            <w:gridSpan w:val="3"/>
            <w:vMerge w:val="restart"/>
            <w:tcBorders>
              <w:bottom w:val="single" w:sz="4" w:space="0" w:color="auto"/>
            </w:tcBorders>
            <w:shd w:val="clear" w:color="auto" w:fill="auto"/>
            <w:vAlign w:val="center"/>
            <w:hideMark/>
          </w:tcPr>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Default="004234E5" w:rsidP="007B6C41">
            <w:pPr>
              <w:jc w:val="center"/>
              <w:rPr>
                <w:sz w:val="24"/>
                <w:szCs w:val="24"/>
              </w:rPr>
            </w:pPr>
          </w:p>
          <w:p w:rsidR="004234E5" w:rsidRPr="00663FB4" w:rsidRDefault="004234E5" w:rsidP="007B6C41">
            <w:pPr>
              <w:jc w:val="center"/>
              <w:rPr>
                <w:sz w:val="24"/>
                <w:szCs w:val="24"/>
              </w:rPr>
            </w:pPr>
            <w:r>
              <w:rPr>
                <w:sz w:val="24"/>
                <w:szCs w:val="24"/>
              </w:rPr>
              <w:t>2.5</w:t>
            </w:r>
            <w:r w:rsidRPr="00663FB4">
              <w:rPr>
                <w:sz w:val="24"/>
                <w:szCs w:val="24"/>
              </w:rPr>
              <w:t>.</w:t>
            </w:r>
            <w:r>
              <w:rPr>
                <w:sz w:val="24"/>
                <w:szCs w:val="24"/>
              </w:rPr>
              <w:t>1</w:t>
            </w:r>
            <w:r w:rsidRPr="00663FB4">
              <w:rPr>
                <w:sz w:val="24"/>
                <w:szCs w:val="24"/>
              </w:rPr>
              <w:t>.</w:t>
            </w:r>
          </w:p>
        </w:tc>
        <w:tc>
          <w:tcPr>
            <w:tcW w:w="1028" w:type="dxa"/>
            <w:vMerge w:val="restart"/>
            <w:tcBorders>
              <w:bottom w:val="single" w:sz="4" w:space="0" w:color="auto"/>
            </w:tcBorders>
            <w:shd w:val="clear" w:color="auto" w:fill="auto"/>
            <w:vAlign w:val="center"/>
            <w:hideMark/>
          </w:tcPr>
          <w:p w:rsidR="004234E5" w:rsidRPr="00480B8A" w:rsidRDefault="004234E5" w:rsidP="007B6C41">
            <w:pPr>
              <w:jc w:val="center"/>
              <w:rPr>
                <w:sz w:val="22"/>
                <w:szCs w:val="22"/>
              </w:rPr>
            </w:pPr>
            <w:r w:rsidRPr="00480B8A">
              <w:rPr>
                <w:sz w:val="22"/>
                <w:szCs w:val="22"/>
              </w:rPr>
              <w:lastRenderedPageBreak/>
              <w:t>Обесп</w:t>
            </w:r>
            <w:r w:rsidRPr="00480B8A">
              <w:rPr>
                <w:sz w:val="22"/>
                <w:szCs w:val="22"/>
              </w:rPr>
              <w:t>е</w:t>
            </w:r>
            <w:r w:rsidRPr="00480B8A">
              <w:rPr>
                <w:sz w:val="22"/>
                <w:szCs w:val="22"/>
              </w:rPr>
              <w:lastRenderedPageBreak/>
              <w:t>чение откр</w:t>
            </w:r>
            <w:r w:rsidRPr="00480B8A">
              <w:rPr>
                <w:sz w:val="22"/>
                <w:szCs w:val="22"/>
              </w:rPr>
              <w:t>ы</w:t>
            </w:r>
            <w:r w:rsidRPr="00480B8A">
              <w:rPr>
                <w:sz w:val="22"/>
                <w:szCs w:val="22"/>
              </w:rPr>
              <w:t>тости и досту</w:t>
            </w:r>
            <w:r w:rsidRPr="00480B8A">
              <w:rPr>
                <w:sz w:val="22"/>
                <w:szCs w:val="22"/>
              </w:rPr>
              <w:t>п</w:t>
            </w:r>
            <w:r w:rsidRPr="00480B8A">
              <w:rPr>
                <w:sz w:val="22"/>
                <w:szCs w:val="22"/>
              </w:rPr>
              <w:t>ности для граждан и орг</w:t>
            </w:r>
            <w:r w:rsidRPr="00480B8A">
              <w:rPr>
                <w:sz w:val="22"/>
                <w:szCs w:val="22"/>
              </w:rPr>
              <w:t>а</w:t>
            </w:r>
            <w:r w:rsidRPr="00480B8A">
              <w:rPr>
                <w:sz w:val="22"/>
                <w:szCs w:val="22"/>
              </w:rPr>
              <w:t>низаций инфо</w:t>
            </w:r>
            <w:r w:rsidRPr="00480B8A">
              <w:rPr>
                <w:sz w:val="22"/>
                <w:szCs w:val="22"/>
              </w:rPr>
              <w:t>р</w:t>
            </w:r>
            <w:r w:rsidRPr="00480B8A">
              <w:rPr>
                <w:sz w:val="22"/>
                <w:szCs w:val="22"/>
              </w:rPr>
              <w:t>мации о бю</w:t>
            </w:r>
            <w:r w:rsidRPr="00480B8A">
              <w:rPr>
                <w:sz w:val="22"/>
                <w:szCs w:val="22"/>
              </w:rPr>
              <w:t>д</w:t>
            </w:r>
            <w:r w:rsidRPr="00480B8A">
              <w:rPr>
                <w:sz w:val="22"/>
                <w:szCs w:val="22"/>
              </w:rPr>
              <w:t>жетном проце</w:t>
            </w:r>
            <w:r w:rsidRPr="00480B8A">
              <w:rPr>
                <w:sz w:val="22"/>
                <w:szCs w:val="22"/>
              </w:rPr>
              <w:t>с</w:t>
            </w:r>
            <w:r w:rsidRPr="00480B8A">
              <w:rPr>
                <w:sz w:val="22"/>
                <w:szCs w:val="22"/>
              </w:rPr>
              <w:t>се ра</w:t>
            </w:r>
            <w:r w:rsidRPr="00480B8A">
              <w:rPr>
                <w:sz w:val="22"/>
                <w:szCs w:val="22"/>
              </w:rPr>
              <w:t>й</w:t>
            </w:r>
            <w:r w:rsidRPr="00480B8A">
              <w:rPr>
                <w:sz w:val="22"/>
                <w:szCs w:val="22"/>
              </w:rPr>
              <w:t>она п</w:t>
            </w:r>
            <w:r w:rsidRPr="00480B8A">
              <w:rPr>
                <w:sz w:val="22"/>
                <w:szCs w:val="22"/>
              </w:rPr>
              <w:t>у</w:t>
            </w:r>
            <w:r w:rsidRPr="00480B8A">
              <w:rPr>
                <w:sz w:val="22"/>
                <w:szCs w:val="22"/>
              </w:rPr>
              <w:t>тем разм</w:t>
            </w:r>
            <w:r w:rsidRPr="00480B8A">
              <w:rPr>
                <w:sz w:val="22"/>
                <w:szCs w:val="22"/>
              </w:rPr>
              <w:t>е</w:t>
            </w:r>
            <w:r w:rsidRPr="00480B8A">
              <w:rPr>
                <w:sz w:val="22"/>
                <w:szCs w:val="22"/>
              </w:rPr>
              <w:t>щения на оф</w:t>
            </w:r>
            <w:r w:rsidRPr="00480B8A">
              <w:rPr>
                <w:sz w:val="22"/>
                <w:szCs w:val="22"/>
              </w:rPr>
              <w:t>и</w:t>
            </w:r>
            <w:r w:rsidRPr="00480B8A">
              <w:rPr>
                <w:sz w:val="22"/>
                <w:szCs w:val="22"/>
              </w:rPr>
              <w:t>циал</w:t>
            </w:r>
            <w:r w:rsidRPr="00480B8A">
              <w:rPr>
                <w:sz w:val="22"/>
                <w:szCs w:val="22"/>
              </w:rPr>
              <w:t>ь</w:t>
            </w:r>
            <w:r w:rsidRPr="00480B8A">
              <w:rPr>
                <w:sz w:val="22"/>
                <w:szCs w:val="22"/>
              </w:rPr>
              <w:t>ном сайте а</w:t>
            </w:r>
            <w:r>
              <w:rPr>
                <w:sz w:val="22"/>
                <w:szCs w:val="22"/>
              </w:rPr>
              <w:t>дмин</w:t>
            </w:r>
            <w:r>
              <w:rPr>
                <w:sz w:val="22"/>
                <w:szCs w:val="22"/>
              </w:rPr>
              <w:t>и</w:t>
            </w:r>
            <w:r>
              <w:rPr>
                <w:sz w:val="22"/>
                <w:szCs w:val="22"/>
              </w:rPr>
              <w:t>страции района в разд</w:t>
            </w:r>
            <w:r>
              <w:rPr>
                <w:sz w:val="22"/>
                <w:szCs w:val="22"/>
              </w:rPr>
              <w:t>е</w:t>
            </w:r>
            <w:r>
              <w:rPr>
                <w:sz w:val="22"/>
                <w:szCs w:val="22"/>
              </w:rPr>
              <w:t>лах «О</w:t>
            </w:r>
            <w:r>
              <w:rPr>
                <w:sz w:val="22"/>
                <w:szCs w:val="22"/>
              </w:rPr>
              <w:t>т</w:t>
            </w:r>
            <w:r>
              <w:rPr>
                <w:sz w:val="22"/>
                <w:szCs w:val="22"/>
              </w:rPr>
              <w:t>крытый бю</w:t>
            </w:r>
            <w:r>
              <w:rPr>
                <w:sz w:val="22"/>
                <w:szCs w:val="22"/>
              </w:rPr>
              <w:t>д</w:t>
            </w:r>
            <w:r>
              <w:rPr>
                <w:sz w:val="22"/>
                <w:szCs w:val="22"/>
              </w:rPr>
              <w:t>жет»</w:t>
            </w:r>
            <w:r w:rsidRPr="00480B8A">
              <w:rPr>
                <w:sz w:val="22"/>
                <w:szCs w:val="22"/>
              </w:rPr>
              <w:t>, «Бю</w:t>
            </w:r>
            <w:r w:rsidRPr="00480B8A">
              <w:rPr>
                <w:sz w:val="22"/>
                <w:szCs w:val="22"/>
              </w:rPr>
              <w:t>д</w:t>
            </w:r>
            <w:r w:rsidRPr="00480B8A">
              <w:rPr>
                <w:sz w:val="22"/>
                <w:szCs w:val="22"/>
              </w:rPr>
              <w:t>жета для гра</w:t>
            </w:r>
            <w:r w:rsidRPr="00480B8A">
              <w:rPr>
                <w:sz w:val="22"/>
                <w:szCs w:val="22"/>
              </w:rPr>
              <w:t>ж</w:t>
            </w:r>
            <w:r w:rsidRPr="00480B8A">
              <w:rPr>
                <w:sz w:val="22"/>
                <w:szCs w:val="22"/>
              </w:rPr>
              <w:t>дан», орган</w:t>
            </w:r>
            <w:r w:rsidRPr="00480B8A">
              <w:rPr>
                <w:sz w:val="22"/>
                <w:szCs w:val="22"/>
              </w:rPr>
              <w:t>и</w:t>
            </w:r>
            <w:r w:rsidRPr="00480B8A">
              <w:rPr>
                <w:sz w:val="22"/>
                <w:szCs w:val="22"/>
              </w:rPr>
              <w:t>зации публи</w:t>
            </w:r>
            <w:r w:rsidRPr="00480B8A">
              <w:rPr>
                <w:sz w:val="22"/>
                <w:szCs w:val="22"/>
              </w:rPr>
              <w:t>ч</w:t>
            </w:r>
            <w:r w:rsidRPr="00480B8A">
              <w:rPr>
                <w:sz w:val="22"/>
                <w:szCs w:val="22"/>
              </w:rPr>
              <w:lastRenderedPageBreak/>
              <w:t>ных слуш</w:t>
            </w:r>
            <w:r w:rsidRPr="00480B8A">
              <w:rPr>
                <w:sz w:val="22"/>
                <w:szCs w:val="22"/>
              </w:rPr>
              <w:t>а</w:t>
            </w:r>
            <w:r w:rsidRPr="00480B8A">
              <w:rPr>
                <w:sz w:val="22"/>
                <w:szCs w:val="22"/>
              </w:rPr>
              <w:t>ний по проекту бюдж</w:t>
            </w:r>
            <w:r w:rsidRPr="00480B8A">
              <w:rPr>
                <w:sz w:val="22"/>
                <w:szCs w:val="22"/>
              </w:rPr>
              <w:t>е</w:t>
            </w:r>
            <w:r w:rsidRPr="00480B8A">
              <w:rPr>
                <w:sz w:val="22"/>
                <w:szCs w:val="22"/>
              </w:rPr>
              <w:t>та ра</w:t>
            </w:r>
            <w:r w:rsidRPr="00480B8A">
              <w:rPr>
                <w:sz w:val="22"/>
                <w:szCs w:val="22"/>
              </w:rPr>
              <w:t>й</w:t>
            </w:r>
            <w:r w:rsidRPr="00480B8A">
              <w:rPr>
                <w:sz w:val="22"/>
                <w:szCs w:val="22"/>
              </w:rPr>
              <w:t>она на очере</w:t>
            </w:r>
            <w:r w:rsidRPr="00480B8A">
              <w:rPr>
                <w:sz w:val="22"/>
                <w:szCs w:val="22"/>
              </w:rPr>
              <w:t>д</w:t>
            </w:r>
            <w:r w:rsidRPr="00480B8A">
              <w:rPr>
                <w:sz w:val="22"/>
                <w:szCs w:val="22"/>
              </w:rPr>
              <w:t>ной ф</w:t>
            </w:r>
            <w:r w:rsidRPr="00480B8A">
              <w:rPr>
                <w:sz w:val="22"/>
                <w:szCs w:val="22"/>
              </w:rPr>
              <w:t>и</w:t>
            </w:r>
            <w:r w:rsidRPr="00480B8A">
              <w:rPr>
                <w:sz w:val="22"/>
                <w:szCs w:val="22"/>
              </w:rPr>
              <w:t>нанс</w:t>
            </w:r>
            <w:r w:rsidRPr="00480B8A">
              <w:rPr>
                <w:sz w:val="22"/>
                <w:szCs w:val="22"/>
              </w:rPr>
              <w:t>о</w:t>
            </w:r>
            <w:r w:rsidRPr="00480B8A">
              <w:rPr>
                <w:sz w:val="22"/>
                <w:szCs w:val="22"/>
              </w:rPr>
              <w:t>вый год и пл</w:t>
            </w:r>
            <w:r w:rsidRPr="00480B8A">
              <w:rPr>
                <w:sz w:val="22"/>
                <w:szCs w:val="22"/>
              </w:rPr>
              <w:t>а</w:t>
            </w:r>
            <w:r w:rsidRPr="00480B8A">
              <w:rPr>
                <w:sz w:val="22"/>
                <w:szCs w:val="22"/>
              </w:rPr>
              <w:t>новый период, по год</w:t>
            </w:r>
            <w:r w:rsidRPr="00480B8A">
              <w:rPr>
                <w:sz w:val="22"/>
                <w:szCs w:val="22"/>
              </w:rPr>
              <w:t>о</w:t>
            </w:r>
            <w:r w:rsidRPr="00480B8A">
              <w:rPr>
                <w:sz w:val="22"/>
                <w:szCs w:val="22"/>
              </w:rPr>
              <w:t>вому отчету об и</w:t>
            </w:r>
            <w:r w:rsidRPr="00480B8A">
              <w:rPr>
                <w:sz w:val="22"/>
                <w:szCs w:val="22"/>
              </w:rPr>
              <w:t>с</w:t>
            </w:r>
            <w:r w:rsidRPr="00480B8A">
              <w:rPr>
                <w:sz w:val="22"/>
                <w:szCs w:val="22"/>
              </w:rPr>
              <w:t>полн</w:t>
            </w:r>
            <w:r w:rsidRPr="00480B8A">
              <w:rPr>
                <w:sz w:val="22"/>
                <w:szCs w:val="22"/>
              </w:rPr>
              <w:t>е</w:t>
            </w:r>
            <w:r w:rsidRPr="00480B8A">
              <w:rPr>
                <w:sz w:val="22"/>
                <w:szCs w:val="22"/>
              </w:rPr>
              <w:t>нии бюдж</w:t>
            </w:r>
            <w:r w:rsidRPr="00480B8A">
              <w:rPr>
                <w:sz w:val="22"/>
                <w:szCs w:val="22"/>
              </w:rPr>
              <w:t>е</w:t>
            </w:r>
            <w:r w:rsidRPr="00480B8A">
              <w:rPr>
                <w:sz w:val="22"/>
                <w:szCs w:val="22"/>
              </w:rPr>
              <w:t>та ра</w:t>
            </w:r>
            <w:r w:rsidRPr="00480B8A">
              <w:rPr>
                <w:sz w:val="22"/>
                <w:szCs w:val="22"/>
              </w:rPr>
              <w:t>й</w:t>
            </w:r>
            <w:r w:rsidRPr="00480B8A">
              <w:rPr>
                <w:sz w:val="22"/>
                <w:szCs w:val="22"/>
              </w:rPr>
              <w:t>она</w:t>
            </w:r>
          </w:p>
        </w:tc>
        <w:tc>
          <w:tcPr>
            <w:tcW w:w="883" w:type="dxa"/>
            <w:gridSpan w:val="3"/>
            <w:vMerge/>
            <w:shd w:val="clear" w:color="auto" w:fill="auto"/>
            <w:vAlign w:val="center"/>
            <w:hideMark/>
          </w:tcPr>
          <w:p w:rsidR="004234E5" w:rsidRPr="00663FB4" w:rsidRDefault="004234E5" w:rsidP="00663FB4">
            <w:pPr>
              <w:jc w:val="center"/>
              <w:rPr>
                <w:sz w:val="24"/>
                <w:szCs w:val="24"/>
              </w:rPr>
            </w:pPr>
          </w:p>
        </w:tc>
        <w:tc>
          <w:tcPr>
            <w:tcW w:w="1127" w:type="dxa"/>
            <w:gridSpan w:val="3"/>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216" w:type="dxa"/>
            <w:gridSpan w:val="2"/>
            <w:vMerge w:val="restart"/>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217" w:type="dxa"/>
            <w:gridSpan w:val="3"/>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4"/>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4"/>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3"/>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138" w:type="dxa"/>
            <w:gridSpan w:val="4"/>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130" w:type="dxa"/>
            <w:gridSpan w:val="3"/>
            <w:vMerge w:val="restart"/>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429" w:type="dxa"/>
            <w:gridSpan w:val="3"/>
            <w:vMerge w:val="restart"/>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276" w:type="dxa"/>
            <w:gridSpan w:val="5"/>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76" w:type="dxa"/>
            <w:vMerge w:val="restart"/>
            <w:tcBorders>
              <w:bottom w:val="single" w:sz="4" w:space="0" w:color="auto"/>
            </w:tcBorders>
            <w:shd w:val="clear" w:color="auto" w:fill="auto"/>
            <w:vAlign w:val="center"/>
          </w:tcPr>
          <w:p w:rsidR="004234E5" w:rsidRPr="00663FB4" w:rsidRDefault="004234E5" w:rsidP="00663FB4">
            <w:pPr>
              <w:jc w:val="center"/>
              <w:rPr>
                <w:sz w:val="24"/>
                <w:szCs w:val="24"/>
              </w:rPr>
            </w:pPr>
          </w:p>
        </w:tc>
      </w:tr>
      <w:tr w:rsidR="004234E5" w:rsidRPr="00925748" w:rsidTr="00061D67">
        <w:trPr>
          <w:trHeight w:val="4990"/>
        </w:trPr>
        <w:tc>
          <w:tcPr>
            <w:tcW w:w="790" w:type="dxa"/>
            <w:gridSpan w:val="3"/>
            <w:vMerge/>
            <w:tcBorders>
              <w:bottom w:val="single" w:sz="4" w:space="0" w:color="auto"/>
            </w:tcBorders>
            <w:vAlign w:val="center"/>
            <w:hideMark/>
          </w:tcPr>
          <w:p w:rsidR="004234E5" w:rsidRPr="00663FB4" w:rsidRDefault="004234E5" w:rsidP="00663FB4">
            <w:pPr>
              <w:jc w:val="center"/>
              <w:rPr>
                <w:sz w:val="24"/>
                <w:szCs w:val="24"/>
              </w:rPr>
            </w:pPr>
          </w:p>
        </w:tc>
        <w:tc>
          <w:tcPr>
            <w:tcW w:w="1028" w:type="dxa"/>
            <w:vMerge/>
            <w:tcBorders>
              <w:bottom w:val="single" w:sz="4" w:space="0" w:color="auto"/>
            </w:tcBorders>
            <w:vAlign w:val="center"/>
            <w:hideMark/>
          </w:tcPr>
          <w:p w:rsidR="004234E5" w:rsidRPr="00663FB4" w:rsidRDefault="004234E5" w:rsidP="00663FB4">
            <w:pPr>
              <w:jc w:val="center"/>
              <w:rPr>
                <w:sz w:val="24"/>
                <w:szCs w:val="24"/>
              </w:rPr>
            </w:pPr>
          </w:p>
        </w:tc>
        <w:tc>
          <w:tcPr>
            <w:tcW w:w="883" w:type="dxa"/>
            <w:gridSpan w:val="3"/>
            <w:vMerge/>
            <w:tcBorders>
              <w:bottom w:val="single" w:sz="4" w:space="0" w:color="auto"/>
            </w:tcBorders>
            <w:vAlign w:val="center"/>
            <w:hideMark/>
          </w:tcPr>
          <w:p w:rsidR="004234E5" w:rsidRPr="00663FB4" w:rsidRDefault="004234E5" w:rsidP="00663FB4">
            <w:pPr>
              <w:jc w:val="center"/>
              <w:rPr>
                <w:sz w:val="24"/>
                <w:szCs w:val="24"/>
              </w:rPr>
            </w:pPr>
          </w:p>
        </w:tc>
        <w:tc>
          <w:tcPr>
            <w:tcW w:w="1127" w:type="dxa"/>
            <w:gridSpan w:val="3"/>
            <w:tcBorders>
              <w:bottom w:val="single" w:sz="4" w:space="0" w:color="auto"/>
            </w:tcBorders>
            <w:shd w:val="clear" w:color="auto" w:fill="auto"/>
            <w:vAlign w:val="center"/>
            <w:hideMark/>
          </w:tcPr>
          <w:p w:rsidR="004234E5" w:rsidRPr="00663FB4" w:rsidRDefault="004234E5" w:rsidP="00663FB4">
            <w:pPr>
              <w:jc w:val="center"/>
              <w:rPr>
                <w:sz w:val="24"/>
                <w:szCs w:val="24"/>
              </w:rPr>
            </w:pPr>
            <w:proofErr w:type="spellStart"/>
            <w:r w:rsidRPr="00480B8A">
              <w:rPr>
                <w:sz w:val="22"/>
                <w:szCs w:val="22"/>
              </w:rPr>
              <w:t>х</w:t>
            </w:r>
            <w:proofErr w:type="spellEnd"/>
          </w:p>
        </w:tc>
        <w:tc>
          <w:tcPr>
            <w:tcW w:w="1216" w:type="dxa"/>
            <w:gridSpan w:val="2"/>
            <w:vMerge/>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217" w:type="dxa"/>
            <w:gridSpan w:val="3"/>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4"/>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4"/>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17" w:type="dxa"/>
            <w:gridSpan w:val="3"/>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138" w:type="dxa"/>
            <w:gridSpan w:val="4"/>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130" w:type="dxa"/>
            <w:gridSpan w:val="3"/>
            <w:vMerge/>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429" w:type="dxa"/>
            <w:gridSpan w:val="3"/>
            <w:vMerge/>
            <w:tcBorders>
              <w:bottom w:val="single" w:sz="4" w:space="0" w:color="auto"/>
            </w:tcBorders>
            <w:shd w:val="clear" w:color="auto" w:fill="auto"/>
            <w:vAlign w:val="center"/>
            <w:hideMark/>
          </w:tcPr>
          <w:p w:rsidR="004234E5" w:rsidRPr="00663FB4" w:rsidRDefault="004234E5" w:rsidP="00663FB4">
            <w:pPr>
              <w:jc w:val="center"/>
              <w:rPr>
                <w:sz w:val="24"/>
                <w:szCs w:val="24"/>
              </w:rPr>
            </w:pPr>
          </w:p>
        </w:tc>
        <w:tc>
          <w:tcPr>
            <w:tcW w:w="1276" w:type="dxa"/>
            <w:gridSpan w:val="5"/>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76" w:type="dxa"/>
            <w:vMerge/>
            <w:tcBorders>
              <w:bottom w:val="single" w:sz="4" w:space="0" w:color="auto"/>
            </w:tcBorders>
            <w:shd w:val="clear" w:color="auto" w:fill="auto"/>
            <w:vAlign w:val="center"/>
          </w:tcPr>
          <w:p w:rsidR="004234E5" w:rsidRPr="00663FB4" w:rsidRDefault="004234E5" w:rsidP="00663FB4">
            <w:pPr>
              <w:jc w:val="center"/>
              <w:rPr>
                <w:sz w:val="24"/>
                <w:szCs w:val="24"/>
              </w:rPr>
            </w:pPr>
          </w:p>
        </w:tc>
        <w:tc>
          <w:tcPr>
            <w:tcW w:w="1280" w:type="dxa"/>
            <w:vAlign w:val="center"/>
          </w:tcPr>
          <w:p w:rsidR="004234E5" w:rsidRPr="00925748" w:rsidRDefault="004234E5">
            <w:r w:rsidRPr="00480B8A">
              <w:rPr>
                <w:b/>
                <w:bCs/>
                <w:sz w:val="20"/>
                <w:szCs w:val="20"/>
              </w:rPr>
              <w:t> </w:t>
            </w:r>
          </w:p>
        </w:tc>
      </w:tr>
      <w:tr w:rsidR="004234E5" w:rsidRPr="00925748" w:rsidTr="00061D67">
        <w:trPr>
          <w:trHeight w:val="4990"/>
        </w:trPr>
        <w:tc>
          <w:tcPr>
            <w:tcW w:w="790" w:type="dxa"/>
            <w:gridSpan w:val="3"/>
            <w:tcBorders>
              <w:bottom w:val="single" w:sz="4" w:space="0" w:color="auto"/>
            </w:tcBorders>
            <w:vAlign w:val="center"/>
            <w:hideMark/>
          </w:tcPr>
          <w:p w:rsidR="004234E5" w:rsidRPr="00480B8A" w:rsidRDefault="004234E5" w:rsidP="007B6C41">
            <w:pPr>
              <w:jc w:val="center"/>
              <w:rPr>
                <w:sz w:val="22"/>
                <w:szCs w:val="22"/>
              </w:rPr>
            </w:pPr>
            <w:r w:rsidRPr="00480B8A">
              <w:rPr>
                <w:sz w:val="22"/>
                <w:szCs w:val="22"/>
              </w:rPr>
              <w:lastRenderedPageBreak/>
              <w:t>2.5.2.</w:t>
            </w:r>
          </w:p>
        </w:tc>
        <w:tc>
          <w:tcPr>
            <w:tcW w:w="1028" w:type="dxa"/>
            <w:tcBorders>
              <w:bottom w:val="single" w:sz="4" w:space="0" w:color="auto"/>
            </w:tcBorders>
            <w:vAlign w:val="center"/>
            <w:hideMark/>
          </w:tcPr>
          <w:p w:rsidR="004234E5" w:rsidRPr="00480B8A" w:rsidRDefault="004234E5" w:rsidP="007B6C41">
            <w:pPr>
              <w:jc w:val="center"/>
              <w:rPr>
                <w:sz w:val="22"/>
                <w:szCs w:val="22"/>
              </w:rPr>
            </w:pPr>
            <w:r w:rsidRPr="00480B8A">
              <w:rPr>
                <w:sz w:val="22"/>
                <w:szCs w:val="22"/>
              </w:rPr>
              <w:t>Внедр</w:t>
            </w:r>
            <w:r w:rsidRPr="00480B8A">
              <w:rPr>
                <w:sz w:val="22"/>
                <w:szCs w:val="22"/>
              </w:rPr>
              <w:t>е</w:t>
            </w:r>
            <w:r w:rsidRPr="00480B8A">
              <w:rPr>
                <w:sz w:val="22"/>
                <w:szCs w:val="22"/>
              </w:rPr>
              <w:t>ние практ</w:t>
            </w:r>
            <w:r w:rsidRPr="00480B8A">
              <w:rPr>
                <w:sz w:val="22"/>
                <w:szCs w:val="22"/>
              </w:rPr>
              <w:t>и</w:t>
            </w:r>
            <w:r w:rsidRPr="00480B8A">
              <w:rPr>
                <w:sz w:val="22"/>
                <w:szCs w:val="22"/>
              </w:rPr>
              <w:t>ки ин</w:t>
            </w:r>
            <w:r w:rsidRPr="00480B8A">
              <w:rPr>
                <w:sz w:val="22"/>
                <w:szCs w:val="22"/>
              </w:rPr>
              <w:t>и</w:t>
            </w:r>
            <w:r w:rsidRPr="00480B8A">
              <w:rPr>
                <w:sz w:val="22"/>
                <w:szCs w:val="22"/>
              </w:rPr>
              <w:t>циати</w:t>
            </w:r>
            <w:r w:rsidRPr="00480B8A">
              <w:rPr>
                <w:sz w:val="22"/>
                <w:szCs w:val="22"/>
              </w:rPr>
              <w:t>в</w:t>
            </w:r>
            <w:r w:rsidRPr="00480B8A">
              <w:rPr>
                <w:sz w:val="22"/>
                <w:szCs w:val="22"/>
              </w:rPr>
              <w:t xml:space="preserve">ного </w:t>
            </w:r>
            <w:proofErr w:type="spellStart"/>
            <w:r w:rsidRPr="00480B8A">
              <w:rPr>
                <w:sz w:val="22"/>
                <w:szCs w:val="22"/>
              </w:rPr>
              <w:t>бюдж</w:t>
            </w:r>
            <w:r w:rsidRPr="00480B8A">
              <w:rPr>
                <w:sz w:val="22"/>
                <w:szCs w:val="22"/>
              </w:rPr>
              <w:t>е</w:t>
            </w:r>
            <w:r w:rsidRPr="00480B8A">
              <w:rPr>
                <w:sz w:val="22"/>
                <w:szCs w:val="22"/>
              </w:rPr>
              <w:t>тиров</w:t>
            </w:r>
            <w:r w:rsidRPr="00480B8A">
              <w:rPr>
                <w:sz w:val="22"/>
                <w:szCs w:val="22"/>
              </w:rPr>
              <w:t>а</w:t>
            </w:r>
            <w:r w:rsidRPr="00480B8A">
              <w:rPr>
                <w:sz w:val="22"/>
                <w:szCs w:val="22"/>
              </w:rPr>
              <w:t>ния</w:t>
            </w:r>
            <w:proofErr w:type="spellEnd"/>
            <w:r w:rsidRPr="00480B8A">
              <w:rPr>
                <w:sz w:val="22"/>
                <w:szCs w:val="22"/>
              </w:rPr>
              <w:t xml:space="preserve"> в районе</w:t>
            </w:r>
          </w:p>
        </w:tc>
        <w:tc>
          <w:tcPr>
            <w:tcW w:w="883" w:type="dxa"/>
            <w:gridSpan w:val="3"/>
            <w:vMerge w:val="restart"/>
            <w:vAlign w:val="center"/>
            <w:hideMark/>
          </w:tcPr>
          <w:p w:rsidR="004234E5" w:rsidRPr="00480B8A" w:rsidRDefault="004234E5" w:rsidP="007B6C41">
            <w:pPr>
              <w:rPr>
                <w:sz w:val="22"/>
                <w:szCs w:val="22"/>
              </w:rPr>
            </w:pPr>
          </w:p>
        </w:tc>
        <w:tc>
          <w:tcPr>
            <w:tcW w:w="1127" w:type="dxa"/>
            <w:gridSpan w:val="3"/>
            <w:tcBorders>
              <w:bottom w:val="single" w:sz="4" w:space="0" w:color="auto"/>
            </w:tcBorders>
            <w:shd w:val="clear" w:color="auto" w:fill="auto"/>
            <w:vAlign w:val="center"/>
            <w:hideMark/>
          </w:tcPr>
          <w:p w:rsidR="004234E5" w:rsidRPr="00480B8A" w:rsidRDefault="004234E5" w:rsidP="007B6C41">
            <w:pPr>
              <w:jc w:val="center"/>
              <w:rPr>
                <w:sz w:val="22"/>
                <w:szCs w:val="22"/>
              </w:rPr>
            </w:pPr>
            <w:proofErr w:type="spellStart"/>
            <w:r w:rsidRPr="00480B8A">
              <w:rPr>
                <w:sz w:val="22"/>
                <w:szCs w:val="22"/>
              </w:rPr>
              <w:t>х</w:t>
            </w:r>
            <w:proofErr w:type="spellEnd"/>
          </w:p>
        </w:tc>
        <w:tc>
          <w:tcPr>
            <w:tcW w:w="1216" w:type="dxa"/>
            <w:gridSpan w:val="2"/>
            <w:tcBorders>
              <w:bottom w:val="single" w:sz="4" w:space="0" w:color="auto"/>
            </w:tcBorders>
            <w:shd w:val="clear" w:color="auto" w:fill="auto"/>
            <w:vAlign w:val="center"/>
            <w:hideMark/>
          </w:tcPr>
          <w:p w:rsidR="004234E5" w:rsidRPr="00480B8A" w:rsidRDefault="004234E5" w:rsidP="007B6C41">
            <w:pPr>
              <w:jc w:val="center"/>
              <w:rPr>
                <w:sz w:val="22"/>
                <w:szCs w:val="22"/>
              </w:rPr>
            </w:pPr>
          </w:p>
        </w:tc>
        <w:tc>
          <w:tcPr>
            <w:tcW w:w="1217" w:type="dxa"/>
            <w:gridSpan w:val="3"/>
            <w:tcBorders>
              <w:bottom w:val="single" w:sz="4" w:space="0" w:color="auto"/>
            </w:tcBorders>
            <w:shd w:val="clear" w:color="auto" w:fill="auto"/>
            <w:vAlign w:val="center"/>
          </w:tcPr>
          <w:p w:rsidR="004234E5" w:rsidRPr="00480B8A" w:rsidRDefault="004234E5" w:rsidP="007B6C41">
            <w:pPr>
              <w:rPr>
                <w:sz w:val="22"/>
                <w:szCs w:val="22"/>
              </w:rPr>
            </w:pPr>
          </w:p>
        </w:tc>
        <w:tc>
          <w:tcPr>
            <w:tcW w:w="1217" w:type="dxa"/>
            <w:gridSpan w:val="4"/>
            <w:tcBorders>
              <w:bottom w:val="single" w:sz="4" w:space="0" w:color="auto"/>
            </w:tcBorders>
            <w:shd w:val="clear" w:color="auto" w:fill="auto"/>
            <w:vAlign w:val="center"/>
          </w:tcPr>
          <w:p w:rsidR="004234E5" w:rsidRPr="00480B8A" w:rsidRDefault="004234E5" w:rsidP="007B6C41">
            <w:pPr>
              <w:jc w:val="center"/>
              <w:rPr>
                <w:sz w:val="22"/>
                <w:szCs w:val="22"/>
              </w:rPr>
            </w:pPr>
            <w:r w:rsidRPr="00480B8A">
              <w:rPr>
                <w:sz w:val="22"/>
                <w:szCs w:val="22"/>
              </w:rPr>
              <w:t> </w:t>
            </w:r>
          </w:p>
        </w:tc>
        <w:tc>
          <w:tcPr>
            <w:tcW w:w="1217" w:type="dxa"/>
            <w:gridSpan w:val="4"/>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17" w:type="dxa"/>
            <w:gridSpan w:val="3"/>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138" w:type="dxa"/>
            <w:gridSpan w:val="4"/>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130" w:type="dxa"/>
            <w:gridSpan w:val="3"/>
            <w:tcBorders>
              <w:bottom w:val="single" w:sz="4" w:space="0" w:color="auto"/>
            </w:tcBorders>
            <w:shd w:val="clear" w:color="auto" w:fill="auto"/>
            <w:vAlign w:val="center"/>
            <w:hideMark/>
          </w:tcPr>
          <w:p w:rsidR="004234E5" w:rsidRPr="00480B8A" w:rsidRDefault="004234E5" w:rsidP="007B6C41">
            <w:pPr>
              <w:jc w:val="center"/>
              <w:rPr>
                <w:sz w:val="20"/>
                <w:szCs w:val="20"/>
              </w:rPr>
            </w:pPr>
            <w:r w:rsidRPr="00480B8A">
              <w:rPr>
                <w:sz w:val="20"/>
                <w:szCs w:val="20"/>
              </w:rPr>
              <w:t> </w:t>
            </w:r>
          </w:p>
        </w:tc>
        <w:tc>
          <w:tcPr>
            <w:tcW w:w="1429" w:type="dxa"/>
            <w:gridSpan w:val="3"/>
            <w:tcBorders>
              <w:bottom w:val="single" w:sz="4" w:space="0" w:color="auto"/>
            </w:tcBorders>
            <w:shd w:val="clear" w:color="auto" w:fill="auto"/>
            <w:vAlign w:val="center"/>
            <w:hideMark/>
          </w:tcPr>
          <w:p w:rsidR="004234E5" w:rsidRPr="00480B8A" w:rsidRDefault="004234E5" w:rsidP="007B6C41">
            <w:pPr>
              <w:jc w:val="center"/>
              <w:rPr>
                <w:sz w:val="20"/>
                <w:szCs w:val="20"/>
              </w:rPr>
            </w:pPr>
            <w:r w:rsidRPr="00480B8A">
              <w:rPr>
                <w:sz w:val="20"/>
                <w:szCs w:val="20"/>
              </w:rPr>
              <w:t> </w:t>
            </w:r>
          </w:p>
        </w:tc>
        <w:tc>
          <w:tcPr>
            <w:tcW w:w="1276" w:type="dxa"/>
            <w:gridSpan w:val="5"/>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76" w:type="dxa"/>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80" w:type="dxa"/>
            <w:vAlign w:val="center"/>
          </w:tcPr>
          <w:p w:rsidR="004234E5" w:rsidRPr="00480B8A" w:rsidRDefault="004234E5" w:rsidP="007B6C41">
            <w:pPr>
              <w:jc w:val="center"/>
              <w:rPr>
                <w:b/>
                <w:bCs/>
                <w:sz w:val="20"/>
                <w:szCs w:val="20"/>
              </w:rPr>
            </w:pPr>
            <w:r w:rsidRPr="00480B8A">
              <w:rPr>
                <w:b/>
                <w:bCs/>
                <w:sz w:val="20"/>
                <w:szCs w:val="20"/>
              </w:rPr>
              <w:t> </w:t>
            </w:r>
          </w:p>
        </w:tc>
      </w:tr>
      <w:tr w:rsidR="004234E5" w:rsidRPr="00925748" w:rsidTr="00142104">
        <w:trPr>
          <w:gridAfter w:val="1"/>
          <w:wAfter w:w="1280" w:type="dxa"/>
          <w:trHeight w:val="4159"/>
        </w:trPr>
        <w:tc>
          <w:tcPr>
            <w:tcW w:w="790" w:type="dxa"/>
            <w:gridSpan w:val="3"/>
            <w:tcBorders>
              <w:bottom w:val="single" w:sz="4" w:space="0" w:color="auto"/>
            </w:tcBorders>
            <w:vAlign w:val="center"/>
            <w:hideMark/>
          </w:tcPr>
          <w:p w:rsidR="004234E5" w:rsidRPr="00480B8A" w:rsidRDefault="004234E5" w:rsidP="007B6C41">
            <w:pPr>
              <w:jc w:val="center"/>
              <w:rPr>
                <w:sz w:val="22"/>
                <w:szCs w:val="22"/>
              </w:rPr>
            </w:pPr>
            <w:r w:rsidRPr="00480B8A">
              <w:rPr>
                <w:sz w:val="22"/>
                <w:szCs w:val="22"/>
              </w:rPr>
              <w:t>2.5.3.</w:t>
            </w:r>
          </w:p>
        </w:tc>
        <w:tc>
          <w:tcPr>
            <w:tcW w:w="1028" w:type="dxa"/>
            <w:tcBorders>
              <w:bottom w:val="single" w:sz="4" w:space="0" w:color="auto"/>
            </w:tcBorders>
            <w:vAlign w:val="center"/>
            <w:hideMark/>
          </w:tcPr>
          <w:p w:rsidR="004234E5" w:rsidRPr="00480B8A" w:rsidRDefault="004234E5" w:rsidP="007B6C41">
            <w:pPr>
              <w:jc w:val="center"/>
              <w:rPr>
                <w:sz w:val="22"/>
                <w:szCs w:val="22"/>
              </w:rPr>
            </w:pPr>
            <w:r w:rsidRPr="00480B8A">
              <w:rPr>
                <w:sz w:val="22"/>
                <w:szCs w:val="22"/>
              </w:rPr>
              <w:t>Участие во Вс</w:t>
            </w:r>
            <w:r w:rsidRPr="00480B8A">
              <w:rPr>
                <w:sz w:val="22"/>
                <w:szCs w:val="22"/>
              </w:rPr>
              <w:t>е</w:t>
            </w:r>
            <w:r w:rsidRPr="00480B8A">
              <w:rPr>
                <w:sz w:val="22"/>
                <w:szCs w:val="22"/>
              </w:rPr>
              <w:t>росси</w:t>
            </w:r>
            <w:r w:rsidRPr="00480B8A">
              <w:rPr>
                <w:sz w:val="22"/>
                <w:szCs w:val="22"/>
              </w:rPr>
              <w:t>й</w:t>
            </w:r>
            <w:r w:rsidRPr="00480B8A">
              <w:rPr>
                <w:sz w:val="22"/>
                <w:szCs w:val="22"/>
              </w:rPr>
              <w:t>ской акции «Дни фина</w:t>
            </w:r>
            <w:r w:rsidRPr="00480B8A">
              <w:rPr>
                <w:sz w:val="22"/>
                <w:szCs w:val="22"/>
              </w:rPr>
              <w:t>н</w:t>
            </w:r>
            <w:r w:rsidRPr="00480B8A">
              <w:rPr>
                <w:sz w:val="22"/>
                <w:szCs w:val="22"/>
              </w:rPr>
              <w:t>совой грамо</w:t>
            </w:r>
            <w:r w:rsidRPr="00480B8A">
              <w:rPr>
                <w:sz w:val="22"/>
                <w:szCs w:val="22"/>
              </w:rPr>
              <w:t>т</w:t>
            </w:r>
            <w:r w:rsidRPr="00480B8A">
              <w:rPr>
                <w:sz w:val="22"/>
                <w:szCs w:val="22"/>
              </w:rPr>
              <w:t>ности в учебных завед</w:t>
            </w:r>
            <w:r w:rsidRPr="00480B8A">
              <w:rPr>
                <w:sz w:val="22"/>
                <w:szCs w:val="22"/>
              </w:rPr>
              <w:t>е</w:t>
            </w:r>
            <w:r w:rsidRPr="00480B8A">
              <w:rPr>
                <w:sz w:val="22"/>
                <w:szCs w:val="22"/>
              </w:rPr>
              <w:t>ниях» (пров</w:t>
            </w:r>
            <w:r w:rsidRPr="00480B8A">
              <w:rPr>
                <w:sz w:val="22"/>
                <w:szCs w:val="22"/>
              </w:rPr>
              <w:t>е</w:t>
            </w:r>
            <w:r w:rsidRPr="00480B8A">
              <w:rPr>
                <w:sz w:val="22"/>
                <w:szCs w:val="22"/>
              </w:rPr>
              <w:t>дение «клас</w:t>
            </w:r>
            <w:r w:rsidRPr="00480B8A">
              <w:rPr>
                <w:sz w:val="22"/>
                <w:szCs w:val="22"/>
              </w:rPr>
              <w:t>с</w:t>
            </w:r>
            <w:r w:rsidRPr="00480B8A">
              <w:rPr>
                <w:sz w:val="22"/>
                <w:szCs w:val="22"/>
              </w:rPr>
              <w:t>ных ч</w:t>
            </w:r>
            <w:r w:rsidRPr="00480B8A">
              <w:rPr>
                <w:sz w:val="22"/>
                <w:szCs w:val="22"/>
              </w:rPr>
              <w:t>а</w:t>
            </w:r>
            <w:r w:rsidRPr="00480B8A">
              <w:rPr>
                <w:sz w:val="22"/>
                <w:szCs w:val="22"/>
              </w:rPr>
              <w:t>сов», лекций, засед</w:t>
            </w:r>
            <w:r w:rsidRPr="00480B8A">
              <w:rPr>
                <w:sz w:val="22"/>
                <w:szCs w:val="22"/>
              </w:rPr>
              <w:t>а</w:t>
            </w:r>
            <w:r w:rsidRPr="00480B8A">
              <w:rPr>
                <w:sz w:val="22"/>
                <w:szCs w:val="22"/>
              </w:rPr>
              <w:lastRenderedPageBreak/>
              <w:t>ний, трени</w:t>
            </w:r>
            <w:r w:rsidRPr="00480B8A">
              <w:rPr>
                <w:sz w:val="22"/>
                <w:szCs w:val="22"/>
              </w:rPr>
              <w:t>н</w:t>
            </w:r>
            <w:r w:rsidRPr="00480B8A">
              <w:rPr>
                <w:sz w:val="22"/>
                <w:szCs w:val="22"/>
              </w:rPr>
              <w:t>гов), пров</w:t>
            </w:r>
            <w:r w:rsidRPr="00480B8A">
              <w:rPr>
                <w:sz w:val="22"/>
                <w:szCs w:val="22"/>
              </w:rPr>
              <w:t>е</w:t>
            </w:r>
            <w:r w:rsidRPr="00480B8A">
              <w:rPr>
                <w:sz w:val="22"/>
                <w:szCs w:val="22"/>
              </w:rPr>
              <w:t>дение «Дня откр</w:t>
            </w:r>
            <w:r w:rsidRPr="00480B8A">
              <w:rPr>
                <w:sz w:val="22"/>
                <w:szCs w:val="22"/>
              </w:rPr>
              <w:t>ы</w:t>
            </w:r>
            <w:r w:rsidRPr="00480B8A">
              <w:rPr>
                <w:sz w:val="22"/>
                <w:szCs w:val="22"/>
              </w:rPr>
              <w:t>тых дверей» в депа</w:t>
            </w:r>
            <w:r w:rsidRPr="00480B8A">
              <w:rPr>
                <w:sz w:val="22"/>
                <w:szCs w:val="22"/>
              </w:rPr>
              <w:t>р</w:t>
            </w:r>
            <w:r w:rsidRPr="00480B8A">
              <w:rPr>
                <w:sz w:val="22"/>
                <w:szCs w:val="22"/>
              </w:rPr>
              <w:t>таменте фина</w:t>
            </w:r>
            <w:r w:rsidRPr="00480B8A">
              <w:rPr>
                <w:sz w:val="22"/>
                <w:szCs w:val="22"/>
              </w:rPr>
              <w:t>н</w:t>
            </w:r>
            <w:r w:rsidRPr="00480B8A">
              <w:rPr>
                <w:sz w:val="22"/>
                <w:szCs w:val="22"/>
              </w:rPr>
              <w:t>сов а</w:t>
            </w:r>
            <w:r w:rsidRPr="00480B8A">
              <w:rPr>
                <w:sz w:val="22"/>
                <w:szCs w:val="22"/>
              </w:rPr>
              <w:t>д</w:t>
            </w:r>
            <w:r w:rsidRPr="00480B8A">
              <w:rPr>
                <w:sz w:val="22"/>
                <w:szCs w:val="22"/>
              </w:rPr>
              <w:t>минис</w:t>
            </w:r>
            <w:r w:rsidRPr="00480B8A">
              <w:rPr>
                <w:sz w:val="22"/>
                <w:szCs w:val="22"/>
              </w:rPr>
              <w:t>т</w:t>
            </w:r>
            <w:r w:rsidRPr="00480B8A">
              <w:rPr>
                <w:sz w:val="22"/>
                <w:szCs w:val="22"/>
              </w:rPr>
              <w:t>рации района</w:t>
            </w:r>
          </w:p>
        </w:tc>
        <w:tc>
          <w:tcPr>
            <w:tcW w:w="883" w:type="dxa"/>
            <w:gridSpan w:val="3"/>
            <w:vMerge/>
            <w:tcBorders>
              <w:bottom w:val="single" w:sz="4" w:space="0" w:color="auto"/>
            </w:tcBorders>
            <w:vAlign w:val="center"/>
            <w:hideMark/>
          </w:tcPr>
          <w:p w:rsidR="004234E5" w:rsidRPr="00480B8A" w:rsidRDefault="004234E5" w:rsidP="007B6C41">
            <w:pPr>
              <w:rPr>
                <w:sz w:val="22"/>
                <w:szCs w:val="22"/>
              </w:rPr>
            </w:pPr>
          </w:p>
        </w:tc>
        <w:tc>
          <w:tcPr>
            <w:tcW w:w="1127" w:type="dxa"/>
            <w:gridSpan w:val="3"/>
            <w:tcBorders>
              <w:bottom w:val="single" w:sz="4" w:space="0" w:color="auto"/>
            </w:tcBorders>
            <w:shd w:val="clear" w:color="auto" w:fill="auto"/>
            <w:vAlign w:val="center"/>
            <w:hideMark/>
          </w:tcPr>
          <w:p w:rsidR="004234E5" w:rsidRPr="00480B8A" w:rsidRDefault="004234E5" w:rsidP="007B6C41">
            <w:pPr>
              <w:jc w:val="center"/>
              <w:rPr>
                <w:sz w:val="22"/>
                <w:szCs w:val="22"/>
              </w:rPr>
            </w:pPr>
            <w:proofErr w:type="spellStart"/>
            <w:r w:rsidRPr="00480B8A">
              <w:rPr>
                <w:sz w:val="22"/>
                <w:szCs w:val="22"/>
              </w:rPr>
              <w:t>х</w:t>
            </w:r>
            <w:proofErr w:type="spellEnd"/>
          </w:p>
        </w:tc>
        <w:tc>
          <w:tcPr>
            <w:tcW w:w="1216" w:type="dxa"/>
            <w:gridSpan w:val="2"/>
            <w:tcBorders>
              <w:bottom w:val="single" w:sz="4" w:space="0" w:color="auto"/>
            </w:tcBorders>
            <w:shd w:val="clear" w:color="auto" w:fill="auto"/>
            <w:vAlign w:val="center"/>
            <w:hideMark/>
          </w:tcPr>
          <w:p w:rsidR="004234E5" w:rsidRPr="00480B8A" w:rsidRDefault="004234E5" w:rsidP="007B6C41">
            <w:pPr>
              <w:jc w:val="center"/>
              <w:rPr>
                <w:sz w:val="20"/>
                <w:szCs w:val="20"/>
              </w:rPr>
            </w:pPr>
            <w:r w:rsidRPr="00480B8A">
              <w:rPr>
                <w:sz w:val="20"/>
                <w:szCs w:val="20"/>
              </w:rPr>
              <w:t> </w:t>
            </w:r>
          </w:p>
        </w:tc>
        <w:tc>
          <w:tcPr>
            <w:tcW w:w="1217" w:type="dxa"/>
            <w:gridSpan w:val="3"/>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17" w:type="dxa"/>
            <w:gridSpan w:val="4"/>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17" w:type="dxa"/>
            <w:gridSpan w:val="4"/>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17" w:type="dxa"/>
            <w:gridSpan w:val="3"/>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138" w:type="dxa"/>
            <w:gridSpan w:val="4"/>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130" w:type="dxa"/>
            <w:gridSpan w:val="3"/>
            <w:tcBorders>
              <w:bottom w:val="single" w:sz="4" w:space="0" w:color="auto"/>
            </w:tcBorders>
            <w:shd w:val="clear" w:color="auto" w:fill="auto"/>
            <w:vAlign w:val="center"/>
            <w:hideMark/>
          </w:tcPr>
          <w:p w:rsidR="004234E5" w:rsidRPr="00480B8A" w:rsidRDefault="004234E5" w:rsidP="007B6C41">
            <w:pPr>
              <w:jc w:val="center"/>
              <w:rPr>
                <w:sz w:val="20"/>
                <w:szCs w:val="20"/>
              </w:rPr>
            </w:pPr>
            <w:r w:rsidRPr="00480B8A">
              <w:rPr>
                <w:sz w:val="20"/>
                <w:szCs w:val="20"/>
              </w:rPr>
              <w:t> </w:t>
            </w:r>
          </w:p>
        </w:tc>
        <w:tc>
          <w:tcPr>
            <w:tcW w:w="1429" w:type="dxa"/>
            <w:gridSpan w:val="3"/>
            <w:tcBorders>
              <w:bottom w:val="single" w:sz="4" w:space="0" w:color="auto"/>
            </w:tcBorders>
            <w:shd w:val="clear" w:color="auto" w:fill="auto"/>
            <w:vAlign w:val="center"/>
            <w:hideMark/>
          </w:tcPr>
          <w:p w:rsidR="004234E5" w:rsidRPr="00480B8A" w:rsidRDefault="004234E5" w:rsidP="007B6C41">
            <w:pPr>
              <w:jc w:val="center"/>
              <w:rPr>
                <w:sz w:val="20"/>
                <w:szCs w:val="20"/>
              </w:rPr>
            </w:pPr>
            <w:r w:rsidRPr="00480B8A">
              <w:rPr>
                <w:sz w:val="20"/>
                <w:szCs w:val="20"/>
              </w:rPr>
              <w:t> </w:t>
            </w:r>
          </w:p>
        </w:tc>
        <w:tc>
          <w:tcPr>
            <w:tcW w:w="1276" w:type="dxa"/>
            <w:gridSpan w:val="5"/>
            <w:tcBorders>
              <w:bottom w:val="single" w:sz="4" w:space="0" w:color="auto"/>
            </w:tcBorders>
            <w:shd w:val="clear" w:color="auto" w:fill="auto"/>
            <w:vAlign w:val="center"/>
          </w:tcPr>
          <w:p w:rsidR="004234E5" w:rsidRPr="00480B8A" w:rsidRDefault="004234E5" w:rsidP="007B6C41">
            <w:pPr>
              <w:jc w:val="center"/>
              <w:rPr>
                <w:sz w:val="20"/>
                <w:szCs w:val="20"/>
              </w:rPr>
            </w:pPr>
            <w:r w:rsidRPr="00480B8A">
              <w:rPr>
                <w:sz w:val="20"/>
                <w:szCs w:val="20"/>
              </w:rPr>
              <w:t> </w:t>
            </w:r>
          </w:p>
        </w:tc>
        <w:tc>
          <w:tcPr>
            <w:tcW w:w="1276" w:type="dxa"/>
            <w:tcBorders>
              <w:bottom w:val="single" w:sz="4" w:space="0" w:color="auto"/>
            </w:tcBorders>
            <w:shd w:val="clear" w:color="auto" w:fill="auto"/>
            <w:vAlign w:val="center"/>
          </w:tcPr>
          <w:p w:rsidR="004234E5" w:rsidRPr="00480B8A" w:rsidRDefault="004234E5" w:rsidP="007B6C41">
            <w:pPr>
              <w:jc w:val="center"/>
              <w:rPr>
                <w:sz w:val="20"/>
                <w:szCs w:val="20"/>
              </w:rPr>
            </w:pPr>
          </w:p>
        </w:tc>
      </w:tr>
      <w:tr w:rsidR="002D35F0" w:rsidRPr="00925748" w:rsidTr="00061D67">
        <w:trPr>
          <w:gridAfter w:val="1"/>
          <w:wAfter w:w="1280" w:type="dxa"/>
          <w:trHeight w:val="315"/>
        </w:trPr>
        <w:tc>
          <w:tcPr>
            <w:tcW w:w="790" w:type="dxa"/>
            <w:gridSpan w:val="3"/>
            <w:vMerge w:val="restart"/>
            <w:shd w:val="clear" w:color="auto" w:fill="auto"/>
            <w:vAlign w:val="center"/>
            <w:hideMark/>
          </w:tcPr>
          <w:p w:rsidR="002D35F0" w:rsidRPr="00663FB4" w:rsidRDefault="002D35F0" w:rsidP="00663FB4">
            <w:pPr>
              <w:jc w:val="center"/>
              <w:rPr>
                <w:sz w:val="24"/>
                <w:szCs w:val="24"/>
              </w:rPr>
            </w:pPr>
          </w:p>
        </w:tc>
        <w:tc>
          <w:tcPr>
            <w:tcW w:w="1028" w:type="dxa"/>
            <w:vMerge w:val="restart"/>
            <w:shd w:val="clear" w:color="auto" w:fill="auto"/>
            <w:vAlign w:val="center"/>
            <w:hideMark/>
          </w:tcPr>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Default="002D35F0" w:rsidP="00663FB4">
            <w:pPr>
              <w:jc w:val="center"/>
              <w:rPr>
                <w:bCs/>
                <w:sz w:val="22"/>
                <w:szCs w:val="22"/>
              </w:rPr>
            </w:pPr>
          </w:p>
          <w:p w:rsidR="002D35F0" w:rsidRPr="00663FB4" w:rsidRDefault="002D35F0" w:rsidP="00663FB4">
            <w:pPr>
              <w:jc w:val="center"/>
              <w:rPr>
                <w:sz w:val="24"/>
                <w:szCs w:val="24"/>
              </w:rPr>
            </w:pPr>
            <w:r w:rsidRPr="00FE31F7">
              <w:rPr>
                <w:bCs/>
                <w:sz w:val="22"/>
                <w:szCs w:val="22"/>
              </w:rPr>
              <w:t>Итого по по</w:t>
            </w:r>
            <w:r w:rsidRPr="00FE31F7">
              <w:rPr>
                <w:bCs/>
                <w:sz w:val="22"/>
                <w:szCs w:val="22"/>
              </w:rPr>
              <w:t>д</w:t>
            </w:r>
            <w:r w:rsidRPr="00FE31F7">
              <w:rPr>
                <w:bCs/>
                <w:sz w:val="22"/>
                <w:szCs w:val="22"/>
              </w:rPr>
              <w:t>пр</w:t>
            </w:r>
            <w:r w:rsidRPr="00FE31F7">
              <w:rPr>
                <w:bCs/>
                <w:sz w:val="22"/>
                <w:szCs w:val="22"/>
              </w:rPr>
              <w:t>о</w:t>
            </w:r>
            <w:r w:rsidRPr="00FE31F7">
              <w:rPr>
                <w:bCs/>
                <w:sz w:val="22"/>
                <w:szCs w:val="22"/>
              </w:rPr>
              <w:t>грамме II</w:t>
            </w:r>
          </w:p>
        </w:tc>
        <w:tc>
          <w:tcPr>
            <w:tcW w:w="883" w:type="dxa"/>
            <w:gridSpan w:val="3"/>
            <w:vMerge w:val="restart"/>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всего</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1 430 133,1</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92 210,7</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100 747,3</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145 834,1</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109 134,1</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109 134,1</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545 670,5</w:t>
            </w:r>
          </w:p>
        </w:tc>
      </w:tr>
      <w:tr w:rsidR="002D35F0" w:rsidRPr="00925748" w:rsidTr="00061D67">
        <w:trPr>
          <w:gridAfter w:val="1"/>
          <w:wAfter w:w="1280" w:type="dxa"/>
          <w:trHeight w:val="60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фед</w:t>
            </w:r>
            <w:r w:rsidRPr="00FE31F7">
              <w:rPr>
                <w:bCs/>
                <w:sz w:val="22"/>
                <w:szCs w:val="22"/>
              </w:rPr>
              <w:t>е</w:t>
            </w:r>
            <w:r w:rsidRPr="00FE31F7">
              <w:rPr>
                <w:bCs/>
                <w:sz w:val="22"/>
                <w:szCs w:val="22"/>
              </w:rPr>
              <w:t>ральный бюджет</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0,0</w:t>
            </w:r>
          </w:p>
        </w:tc>
      </w:tr>
      <w:tr w:rsidR="002D35F0" w:rsidRPr="00925748" w:rsidTr="00061D67">
        <w:trPr>
          <w:gridAfter w:val="1"/>
          <w:wAfter w:w="1280" w:type="dxa"/>
          <w:trHeight w:val="90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бюджет автоно</w:t>
            </w:r>
            <w:r w:rsidRPr="00FE31F7">
              <w:rPr>
                <w:bCs/>
                <w:sz w:val="22"/>
                <w:szCs w:val="22"/>
              </w:rPr>
              <w:t>м</w:t>
            </w:r>
            <w:r w:rsidRPr="00FE31F7">
              <w:rPr>
                <w:bCs/>
                <w:sz w:val="22"/>
                <w:szCs w:val="22"/>
              </w:rPr>
              <w:t>ного о</w:t>
            </w:r>
            <w:r w:rsidRPr="00FE31F7">
              <w:rPr>
                <w:bCs/>
                <w:sz w:val="22"/>
                <w:szCs w:val="22"/>
              </w:rPr>
              <w:t>к</w:t>
            </w:r>
            <w:r w:rsidRPr="00FE31F7">
              <w:rPr>
                <w:bCs/>
                <w:sz w:val="22"/>
                <w:szCs w:val="22"/>
              </w:rPr>
              <w:t>руга</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25 883,5</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25 883,5</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0,0</w:t>
            </w:r>
          </w:p>
        </w:tc>
      </w:tr>
      <w:tr w:rsidR="002D35F0" w:rsidRPr="00925748" w:rsidTr="00061D67">
        <w:trPr>
          <w:gridAfter w:val="1"/>
          <w:wAfter w:w="1280" w:type="dxa"/>
          <w:trHeight w:val="60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бюджет района</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1 404 249,6</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66 327,2</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100 747,3</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145 834,1</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109 134,1</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109 134,1</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109 134,1</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545 670,5</w:t>
            </w:r>
          </w:p>
        </w:tc>
      </w:tr>
      <w:tr w:rsidR="002D35F0" w:rsidRPr="00925748" w:rsidTr="00061D67">
        <w:trPr>
          <w:gridAfter w:val="1"/>
          <w:wAfter w:w="1280" w:type="dxa"/>
          <w:trHeight w:val="1905"/>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в том числе безво</w:t>
            </w:r>
            <w:r w:rsidRPr="00FE31F7">
              <w:rPr>
                <w:bCs/>
                <w:sz w:val="22"/>
                <w:szCs w:val="22"/>
              </w:rPr>
              <w:t>з</w:t>
            </w:r>
            <w:r w:rsidRPr="00FE31F7">
              <w:rPr>
                <w:bCs/>
                <w:sz w:val="22"/>
                <w:szCs w:val="22"/>
              </w:rPr>
              <w:t>мездные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0,0</w:t>
            </w:r>
          </w:p>
        </w:tc>
      </w:tr>
      <w:tr w:rsidR="002D35F0" w:rsidRPr="00925748" w:rsidTr="00061D67">
        <w:trPr>
          <w:gridAfter w:val="1"/>
          <w:wAfter w:w="1280" w:type="dxa"/>
          <w:trHeight w:val="60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бюджет посел</w:t>
            </w:r>
            <w:r w:rsidRPr="00FE31F7">
              <w:rPr>
                <w:bCs/>
                <w:sz w:val="22"/>
                <w:szCs w:val="22"/>
              </w:rPr>
              <w:t>е</w:t>
            </w:r>
            <w:r w:rsidRPr="00FE31F7">
              <w:rPr>
                <w:bCs/>
                <w:sz w:val="22"/>
                <w:szCs w:val="22"/>
              </w:rPr>
              <w:t>ний</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0,0</w:t>
            </w:r>
          </w:p>
        </w:tc>
      </w:tr>
      <w:tr w:rsidR="002D35F0" w:rsidRPr="00925748" w:rsidTr="00061D67">
        <w:trPr>
          <w:gridAfter w:val="1"/>
          <w:wAfter w:w="1280" w:type="dxa"/>
          <w:trHeight w:val="900"/>
        </w:trPr>
        <w:tc>
          <w:tcPr>
            <w:tcW w:w="790" w:type="dxa"/>
            <w:gridSpan w:val="3"/>
            <w:vMerge/>
            <w:vAlign w:val="center"/>
            <w:hideMark/>
          </w:tcPr>
          <w:p w:rsidR="002D35F0" w:rsidRPr="00663FB4" w:rsidRDefault="002D35F0" w:rsidP="00663FB4">
            <w:pPr>
              <w:jc w:val="center"/>
              <w:rPr>
                <w:sz w:val="24"/>
                <w:szCs w:val="24"/>
              </w:rPr>
            </w:pPr>
          </w:p>
        </w:tc>
        <w:tc>
          <w:tcPr>
            <w:tcW w:w="1028" w:type="dxa"/>
            <w:vMerge/>
            <w:vAlign w:val="center"/>
            <w:hideMark/>
          </w:tcPr>
          <w:p w:rsidR="002D35F0" w:rsidRPr="00663FB4" w:rsidRDefault="002D35F0" w:rsidP="00663FB4">
            <w:pPr>
              <w:jc w:val="center"/>
              <w:rPr>
                <w:sz w:val="24"/>
                <w:szCs w:val="24"/>
              </w:rPr>
            </w:pPr>
          </w:p>
        </w:tc>
        <w:tc>
          <w:tcPr>
            <w:tcW w:w="883" w:type="dxa"/>
            <w:gridSpan w:val="3"/>
            <w:vMerge/>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FE31F7" w:rsidRDefault="002D35F0" w:rsidP="00B1252E">
            <w:pPr>
              <w:jc w:val="center"/>
              <w:rPr>
                <w:bCs/>
                <w:sz w:val="22"/>
                <w:szCs w:val="22"/>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1216" w:type="dxa"/>
            <w:gridSpan w:val="2"/>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17" w:type="dxa"/>
            <w:gridSpan w:val="3"/>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8" w:type="dxa"/>
            <w:gridSpan w:val="4"/>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2D35F0" w:rsidRPr="00FE31F7" w:rsidRDefault="002D35F0" w:rsidP="00B1252E">
            <w:pPr>
              <w:jc w:val="center"/>
              <w:rPr>
                <w:bCs/>
                <w:sz w:val="20"/>
                <w:szCs w:val="20"/>
              </w:rPr>
            </w:pPr>
            <w:r w:rsidRPr="00FE31F7">
              <w:rPr>
                <w:bCs/>
                <w:sz w:val="20"/>
                <w:szCs w:val="20"/>
              </w:rPr>
              <w:t>0,0</w:t>
            </w:r>
          </w:p>
        </w:tc>
        <w:tc>
          <w:tcPr>
            <w:tcW w:w="1276" w:type="dxa"/>
            <w:gridSpan w:val="5"/>
            <w:shd w:val="clear" w:color="auto" w:fill="auto"/>
            <w:vAlign w:val="center"/>
          </w:tcPr>
          <w:p w:rsidR="002D35F0" w:rsidRPr="00FE31F7" w:rsidRDefault="002D35F0" w:rsidP="00B1252E">
            <w:pPr>
              <w:jc w:val="center"/>
              <w:rPr>
                <w:bCs/>
                <w:sz w:val="20"/>
                <w:szCs w:val="20"/>
              </w:rPr>
            </w:pPr>
            <w:r w:rsidRPr="00FE31F7">
              <w:rPr>
                <w:bCs/>
                <w:sz w:val="20"/>
                <w:szCs w:val="20"/>
              </w:rPr>
              <w:t>0,0</w:t>
            </w:r>
          </w:p>
        </w:tc>
        <w:tc>
          <w:tcPr>
            <w:tcW w:w="1276" w:type="dxa"/>
            <w:shd w:val="clear" w:color="auto" w:fill="auto"/>
            <w:vAlign w:val="center"/>
          </w:tcPr>
          <w:p w:rsidR="002D35F0" w:rsidRPr="00FE31F7" w:rsidRDefault="002D35F0" w:rsidP="00B1252E">
            <w:pPr>
              <w:jc w:val="center"/>
              <w:rPr>
                <w:bCs/>
                <w:sz w:val="20"/>
                <w:szCs w:val="20"/>
              </w:rPr>
            </w:pPr>
            <w:r w:rsidRPr="00FE31F7">
              <w:rPr>
                <w:bCs/>
                <w:sz w:val="20"/>
                <w:szCs w:val="20"/>
              </w:rPr>
              <w:t>0,0</w:t>
            </w:r>
          </w:p>
        </w:tc>
      </w:tr>
      <w:tr w:rsidR="004234E5" w:rsidRPr="00925748" w:rsidTr="00061D67">
        <w:trPr>
          <w:gridAfter w:val="1"/>
          <w:wAfter w:w="1280" w:type="dxa"/>
          <w:trHeight w:val="900"/>
        </w:trPr>
        <w:tc>
          <w:tcPr>
            <w:tcW w:w="2701" w:type="dxa"/>
            <w:gridSpan w:val="7"/>
            <w:vMerge w:val="restart"/>
            <w:vAlign w:val="center"/>
            <w:hideMark/>
          </w:tcPr>
          <w:p w:rsidR="004234E5" w:rsidRDefault="004234E5" w:rsidP="004234E5">
            <w:pPr>
              <w:jc w:val="center"/>
              <w:rPr>
                <w:b/>
                <w:bCs/>
                <w:sz w:val="22"/>
                <w:szCs w:val="22"/>
              </w:rPr>
            </w:pPr>
            <w:r w:rsidRPr="009F7DC1">
              <w:rPr>
                <w:b/>
                <w:bCs/>
                <w:sz w:val="22"/>
                <w:szCs w:val="22"/>
              </w:rPr>
              <w:t xml:space="preserve">Всего по </w:t>
            </w:r>
            <w:r w:rsidR="0034296D">
              <w:rPr>
                <w:b/>
                <w:bCs/>
                <w:sz w:val="22"/>
                <w:szCs w:val="22"/>
                <w:lang w:val="en-US"/>
              </w:rPr>
              <w:t xml:space="preserve">                                               </w:t>
            </w:r>
            <w:r w:rsidRPr="009F7DC1">
              <w:rPr>
                <w:b/>
                <w:bCs/>
                <w:sz w:val="22"/>
                <w:szCs w:val="22"/>
              </w:rPr>
              <w:t>муниципальной</w:t>
            </w:r>
          </w:p>
          <w:p w:rsidR="004234E5" w:rsidRPr="00663FB4" w:rsidRDefault="004234E5" w:rsidP="004234E5">
            <w:pPr>
              <w:jc w:val="center"/>
              <w:rPr>
                <w:sz w:val="24"/>
                <w:szCs w:val="24"/>
              </w:rPr>
            </w:pPr>
            <w:r w:rsidRPr="009F7DC1">
              <w:rPr>
                <w:b/>
                <w:bCs/>
                <w:sz w:val="22"/>
                <w:szCs w:val="22"/>
              </w:rPr>
              <w:t>программе</w:t>
            </w: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всего</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7 536 772,2</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554 738,4</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584 135,6</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616 536,2</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578 136,2</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578 136,2</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578 136,2</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578 136,2</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578 136,2</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2 890 681,0</w:t>
            </w:r>
          </w:p>
        </w:tc>
      </w:tr>
      <w:tr w:rsidR="004234E5" w:rsidRPr="00925748" w:rsidTr="00061D67">
        <w:trPr>
          <w:gridAfter w:val="1"/>
          <w:wAfter w:w="1280" w:type="dxa"/>
          <w:trHeight w:val="900"/>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фед</w:t>
            </w:r>
            <w:r w:rsidRPr="00FE31F7">
              <w:rPr>
                <w:bCs/>
                <w:sz w:val="22"/>
                <w:szCs w:val="22"/>
              </w:rPr>
              <w:t>е</w:t>
            </w:r>
            <w:r w:rsidRPr="00FE31F7">
              <w:rPr>
                <w:bCs/>
                <w:sz w:val="22"/>
                <w:szCs w:val="22"/>
              </w:rPr>
              <w:t>ральный бюджет</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46 784,5</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3 451,1</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3 489,2</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3 622,2</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3 622,2</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3 622,2</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3 622,2</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3 622,2</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3 622,2</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18 111,0</w:t>
            </w:r>
          </w:p>
        </w:tc>
      </w:tr>
      <w:tr w:rsidR="004234E5" w:rsidRPr="00925748" w:rsidTr="00061D67">
        <w:trPr>
          <w:gridAfter w:val="1"/>
          <w:wAfter w:w="1280" w:type="dxa"/>
          <w:trHeight w:val="900"/>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бюджет автоно</w:t>
            </w:r>
            <w:r w:rsidRPr="00FE31F7">
              <w:rPr>
                <w:bCs/>
                <w:sz w:val="22"/>
                <w:szCs w:val="22"/>
              </w:rPr>
              <w:t>м</w:t>
            </w:r>
            <w:r w:rsidRPr="00FE31F7">
              <w:rPr>
                <w:bCs/>
                <w:sz w:val="22"/>
                <w:szCs w:val="22"/>
              </w:rPr>
              <w:t>ного о</w:t>
            </w:r>
            <w:r w:rsidRPr="00FE31F7">
              <w:rPr>
                <w:bCs/>
                <w:sz w:val="22"/>
                <w:szCs w:val="22"/>
              </w:rPr>
              <w:t>к</w:t>
            </w:r>
            <w:r w:rsidRPr="00FE31F7">
              <w:rPr>
                <w:bCs/>
                <w:sz w:val="22"/>
                <w:szCs w:val="22"/>
              </w:rPr>
              <w:t>руга</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2 195 179,1</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207 629,4</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165 708,3</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167 167,4</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165 467,4</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165 467,4</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165 467,4</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165 467,4</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165 467,4</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827 337,0</w:t>
            </w:r>
          </w:p>
        </w:tc>
      </w:tr>
      <w:tr w:rsidR="004234E5" w:rsidRPr="00925748" w:rsidTr="00061D67">
        <w:trPr>
          <w:gridAfter w:val="1"/>
          <w:wAfter w:w="1280" w:type="dxa"/>
          <w:trHeight w:val="900"/>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бюджет района</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5 294 808,6</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343 657,9</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414 938,1</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445 746,6</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409 046,6</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409 046,6</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409 046,6</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409 046,6</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409 046,6</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2 045 233,0</w:t>
            </w:r>
          </w:p>
        </w:tc>
      </w:tr>
      <w:tr w:rsidR="004234E5" w:rsidRPr="00925748" w:rsidTr="00142104">
        <w:trPr>
          <w:gridAfter w:val="1"/>
          <w:wAfter w:w="1280" w:type="dxa"/>
          <w:trHeight w:val="473"/>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в том числе безво</w:t>
            </w:r>
            <w:r w:rsidRPr="00FE31F7">
              <w:rPr>
                <w:bCs/>
                <w:sz w:val="22"/>
                <w:szCs w:val="22"/>
              </w:rPr>
              <w:t>з</w:t>
            </w:r>
            <w:r w:rsidRPr="00FE31F7">
              <w:rPr>
                <w:bCs/>
                <w:sz w:val="22"/>
                <w:szCs w:val="22"/>
              </w:rPr>
              <w:t>мездные посту</w:t>
            </w:r>
            <w:r w:rsidRPr="00FE31F7">
              <w:rPr>
                <w:bCs/>
                <w:sz w:val="22"/>
                <w:szCs w:val="22"/>
              </w:rPr>
              <w:t>п</w:t>
            </w:r>
            <w:r w:rsidRPr="00FE31F7">
              <w:rPr>
                <w:bCs/>
                <w:sz w:val="22"/>
                <w:szCs w:val="22"/>
              </w:rPr>
              <w:t>ления физич</w:t>
            </w:r>
            <w:r w:rsidRPr="00FE31F7">
              <w:rPr>
                <w:bCs/>
                <w:sz w:val="22"/>
                <w:szCs w:val="22"/>
              </w:rPr>
              <w:t>е</w:t>
            </w:r>
            <w:r w:rsidRPr="00FE31F7">
              <w:rPr>
                <w:bCs/>
                <w:sz w:val="22"/>
                <w:szCs w:val="22"/>
              </w:rPr>
              <w:t>ских и юрид</w:t>
            </w:r>
            <w:r w:rsidRPr="00FE31F7">
              <w:rPr>
                <w:bCs/>
                <w:sz w:val="22"/>
                <w:szCs w:val="22"/>
              </w:rPr>
              <w:t>и</w:t>
            </w:r>
            <w:r w:rsidRPr="00FE31F7">
              <w:rPr>
                <w:bCs/>
                <w:sz w:val="22"/>
                <w:szCs w:val="22"/>
              </w:rPr>
              <w:t>ческих лиц</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0,0</w:t>
            </w:r>
          </w:p>
        </w:tc>
      </w:tr>
      <w:tr w:rsidR="004234E5" w:rsidRPr="00925748" w:rsidTr="00061D67">
        <w:trPr>
          <w:gridAfter w:val="1"/>
          <w:wAfter w:w="1280" w:type="dxa"/>
          <w:trHeight w:val="900"/>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бюджет посел</w:t>
            </w:r>
            <w:r w:rsidRPr="00FE31F7">
              <w:rPr>
                <w:bCs/>
                <w:sz w:val="22"/>
                <w:szCs w:val="22"/>
              </w:rPr>
              <w:t>е</w:t>
            </w:r>
            <w:r w:rsidRPr="00FE31F7">
              <w:rPr>
                <w:bCs/>
                <w:sz w:val="22"/>
                <w:szCs w:val="22"/>
              </w:rPr>
              <w:t>ний</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0,0</w:t>
            </w:r>
          </w:p>
        </w:tc>
      </w:tr>
      <w:tr w:rsidR="004234E5" w:rsidRPr="00925748" w:rsidTr="00061D67">
        <w:trPr>
          <w:gridAfter w:val="1"/>
          <w:wAfter w:w="1280" w:type="dxa"/>
          <w:trHeight w:val="900"/>
        </w:trPr>
        <w:tc>
          <w:tcPr>
            <w:tcW w:w="2701" w:type="dxa"/>
            <w:gridSpan w:val="7"/>
            <w:vMerge/>
            <w:vAlign w:val="center"/>
            <w:hideMark/>
          </w:tcPr>
          <w:p w:rsidR="004234E5" w:rsidRPr="00663FB4" w:rsidRDefault="004234E5" w:rsidP="00663FB4">
            <w:pPr>
              <w:jc w:val="center"/>
              <w:rPr>
                <w:sz w:val="24"/>
                <w:szCs w:val="24"/>
              </w:rPr>
            </w:pPr>
          </w:p>
        </w:tc>
        <w:tc>
          <w:tcPr>
            <w:tcW w:w="1127" w:type="dxa"/>
            <w:gridSpan w:val="3"/>
            <w:shd w:val="clear" w:color="auto" w:fill="auto"/>
            <w:vAlign w:val="center"/>
            <w:hideMark/>
          </w:tcPr>
          <w:p w:rsidR="004234E5" w:rsidRPr="00FE31F7" w:rsidRDefault="004234E5" w:rsidP="00B1252E">
            <w:pPr>
              <w:jc w:val="center"/>
              <w:rPr>
                <w:bCs/>
                <w:sz w:val="22"/>
                <w:szCs w:val="22"/>
              </w:rPr>
            </w:pPr>
            <w:r w:rsidRPr="00FE31F7">
              <w:rPr>
                <w:bCs/>
                <w:sz w:val="22"/>
                <w:szCs w:val="22"/>
              </w:rPr>
              <w:t>иные внебю</w:t>
            </w:r>
            <w:r w:rsidRPr="00FE31F7">
              <w:rPr>
                <w:bCs/>
                <w:sz w:val="22"/>
                <w:szCs w:val="22"/>
              </w:rPr>
              <w:t>д</w:t>
            </w:r>
            <w:r w:rsidRPr="00FE31F7">
              <w:rPr>
                <w:bCs/>
                <w:sz w:val="22"/>
                <w:szCs w:val="22"/>
              </w:rPr>
              <w:t>жетные источн</w:t>
            </w:r>
            <w:r w:rsidRPr="00FE31F7">
              <w:rPr>
                <w:bCs/>
                <w:sz w:val="22"/>
                <w:szCs w:val="22"/>
              </w:rPr>
              <w:t>и</w:t>
            </w:r>
            <w:r w:rsidRPr="00FE31F7">
              <w:rPr>
                <w:bCs/>
                <w:sz w:val="22"/>
                <w:szCs w:val="22"/>
              </w:rPr>
              <w:t>ки</w:t>
            </w:r>
          </w:p>
        </w:tc>
        <w:tc>
          <w:tcPr>
            <w:tcW w:w="1216" w:type="dxa"/>
            <w:gridSpan w:val="2"/>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17" w:type="dxa"/>
            <w:gridSpan w:val="3"/>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8" w:type="dxa"/>
            <w:gridSpan w:val="4"/>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130"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429" w:type="dxa"/>
            <w:gridSpan w:val="3"/>
            <w:shd w:val="clear" w:color="auto" w:fill="auto"/>
            <w:vAlign w:val="center"/>
            <w:hideMark/>
          </w:tcPr>
          <w:p w:rsidR="004234E5" w:rsidRPr="00FE31F7" w:rsidRDefault="004234E5" w:rsidP="00B1252E">
            <w:pPr>
              <w:jc w:val="center"/>
              <w:rPr>
                <w:bCs/>
                <w:sz w:val="20"/>
                <w:szCs w:val="20"/>
              </w:rPr>
            </w:pPr>
            <w:r w:rsidRPr="00FE31F7">
              <w:rPr>
                <w:bCs/>
                <w:sz w:val="20"/>
                <w:szCs w:val="20"/>
              </w:rPr>
              <w:t>0,0</w:t>
            </w:r>
          </w:p>
        </w:tc>
        <w:tc>
          <w:tcPr>
            <w:tcW w:w="1276" w:type="dxa"/>
            <w:gridSpan w:val="5"/>
            <w:shd w:val="clear" w:color="auto" w:fill="auto"/>
            <w:vAlign w:val="center"/>
          </w:tcPr>
          <w:p w:rsidR="004234E5" w:rsidRPr="00FE31F7" w:rsidRDefault="004234E5" w:rsidP="00B1252E">
            <w:pPr>
              <w:jc w:val="center"/>
              <w:rPr>
                <w:bCs/>
                <w:sz w:val="20"/>
                <w:szCs w:val="20"/>
              </w:rPr>
            </w:pPr>
            <w:r w:rsidRPr="00FE31F7">
              <w:rPr>
                <w:bCs/>
                <w:sz w:val="20"/>
                <w:szCs w:val="20"/>
              </w:rPr>
              <w:t>0,0</w:t>
            </w:r>
          </w:p>
        </w:tc>
        <w:tc>
          <w:tcPr>
            <w:tcW w:w="1276" w:type="dxa"/>
            <w:shd w:val="clear" w:color="auto" w:fill="auto"/>
            <w:vAlign w:val="center"/>
          </w:tcPr>
          <w:p w:rsidR="004234E5" w:rsidRPr="00FE31F7" w:rsidRDefault="004234E5" w:rsidP="00B1252E">
            <w:pPr>
              <w:jc w:val="center"/>
              <w:rPr>
                <w:bCs/>
                <w:sz w:val="20"/>
                <w:szCs w:val="20"/>
              </w:rPr>
            </w:pPr>
            <w:r w:rsidRPr="00FE31F7">
              <w:rPr>
                <w:bCs/>
                <w:sz w:val="20"/>
                <w:szCs w:val="20"/>
              </w:rPr>
              <w:t>0,0</w:t>
            </w:r>
          </w:p>
        </w:tc>
      </w:tr>
      <w:tr w:rsidR="002D35F0" w:rsidRPr="00925748" w:rsidTr="00061D67">
        <w:trPr>
          <w:gridAfter w:val="1"/>
          <w:wAfter w:w="1280" w:type="dxa"/>
          <w:trHeight w:val="259"/>
        </w:trPr>
        <w:tc>
          <w:tcPr>
            <w:tcW w:w="16161" w:type="dxa"/>
            <w:gridSpan w:val="42"/>
            <w:shd w:val="clear" w:color="auto" w:fill="auto"/>
            <w:vAlign w:val="center"/>
            <w:hideMark/>
          </w:tcPr>
          <w:p w:rsidR="002D35F0" w:rsidRPr="00FE31F7" w:rsidRDefault="002D35F0" w:rsidP="00B1252E">
            <w:pPr>
              <w:rPr>
                <w:sz w:val="22"/>
                <w:szCs w:val="22"/>
              </w:rPr>
            </w:pPr>
            <w:r w:rsidRPr="00FE31F7">
              <w:rPr>
                <w:sz w:val="22"/>
                <w:szCs w:val="22"/>
              </w:rPr>
              <w:t>в том числе</w:t>
            </w:r>
          </w:p>
        </w:tc>
      </w:tr>
      <w:tr w:rsidR="0034296D" w:rsidRPr="00925748" w:rsidTr="00061D67">
        <w:trPr>
          <w:gridAfter w:val="1"/>
          <w:wAfter w:w="1280" w:type="dxa"/>
          <w:trHeight w:val="315"/>
        </w:trPr>
        <w:tc>
          <w:tcPr>
            <w:tcW w:w="2701" w:type="dxa"/>
            <w:gridSpan w:val="7"/>
            <w:vMerge w:val="restart"/>
            <w:shd w:val="clear" w:color="auto" w:fill="auto"/>
            <w:vAlign w:val="center"/>
            <w:hideMark/>
          </w:tcPr>
          <w:p w:rsidR="002D35F0" w:rsidRPr="00663FB4" w:rsidRDefault="002D35F0" w:rsidP="00B1252E">
            <w:pPr>
              <w:jc w:val="center"/>
              <w:rPr>
                <w:sz w:val="24"/>
                <w:szCs w:val="24"/>
              </w:rPr>
            </w:pPr>
            <w:r w:rsidRPr="00FE31F7">
              <w:rPr>
                <w:sz w:val="22"/>
                <w:szCs w:val="22"/>
              </w:rPr>
              <w:t>инвестиции в объекты муниципальной собс</w:t>
            </w:r>
            <w:r w:rsidRPr="00FE31F7">
              <w:rPr>
                <w:sz w:val="22"/>
                <w:szCs w:val="22"/>
              </w:rPr>
              <w:t>т</w:t>
            </w:r>
            <w:r w:rsidRPr="00FE31F7">
              <w:rPr>
                <w:sz w:val="22"/>
                <w:szCs w:val="22"/>
              </w:rPr>
              <w:t>венности (указать номера мероприятия, относящи</w:t>
            </w:r>
            <w:r w:rsidRPr="00FE31F7">
              <w:rPr>
                <w:sz w:val="22"/>
                <w:szCs w:val="22"/>
              </w:rPr>
              <w:t>х</w:t>
            </w:r>
            <w:r w:rsidRPr="00FE31F7">
              <w:rPr>
                <w:sz w:val="22"/>
                <w:szCs w:val="22"/>
              </w:rPr>
              <w:t>ся к указанным расходам)</w:t>
            </w: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всего</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фед</w:t>
            </w:r>
            <w:r w:rsidRPr="00663FB4">
              <w:rPr>
                <w:sz w:val="24"/>
                <w:szCs w:val="24"/>
              </w:rPr>
              <w:t>е</w:t>
            </w:r>
            <w:r w:rsidRPr="00663FB4">
              <w:rPr>
                <w:sz w:val="24"/>
                <w:szCs w:val="24"/>
              </w:rPr>
              <w:t>ральный бюджет</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бюджет авт</w:t>
            </w:r>
            <w:r w:rsidRPr="00663FB4">
              <w:rPr>
                <w:sz w:val="24"/>
                <w:szCs w:val="24"/>
              </w:rPr>
              <w:t>о</w:t>
            </w:r>
            <w:r w:rsidRPr="00663FB4">
              <w:rPr>
                <w:sz w:val="24"/>
                <w:szCs w:val="24"/>
              </w:rPr>
              <w:t>номного округа</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бюджет района</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бюджет посел</w:t>
            </w:r>
            <w:r w:rsidRPr="00663FB4">
              <w:rPr>
                <w:sz w:val="24"/>
                <w:szCs w:val="24"/>
              </w:rPr>
              <w:t>е</w:t>
            </w:r>
            <w:r w:rsidRPr="00663FB4">
              <w:rPr>
                <w:sz w:val="24"/>
                <w:szCs w:val="24"/>
              </w:rPr>
              <w:t>ний</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663FB4" w:rsidRDefault="002D35F0" w:rsidP="00663FB4">
            <w:pPr>
              <w:jc w:val="center"/>
              <w:rPr>
                <w:sz w:val="24"/>
                <w:szCs w:val="24"/>
              </w:rPr>
            </w:pPr>
          </w:p>
        </w:tc>
        <w:tc>
          <w:tcPr>
            <w:tcW w:w="1127" w:type="dxa"/>
            <w:gridSpan w:val="3"/>
            <w:shd w:val="clear" w:color="auto" w:fill="auto"/>
            <w:vAlign w:val="center"/>
            <w:hideMark/>
          </w:tcPr>
          <w:p w:rsidR="002D35F0" w:rsidRPr="00663FB4" w:rsidRDefault="002D35F0"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жетные исто</w:t>
            </w:r>
            <w:r w:rsidRPr="00663FB4">
              <w:rPr>
                <w:sz w:val="24"/>
                <w:szCs w:val="24"/>
              </w:rPr>
              <w:t>ч</w:t>
            </w:r>
            <w:r w:rsidRPr="00663FB4">
              <w:rPr>
                <w:sz w:val="24"/>
                <w:szCs w:val="24"/>
              </w:rPr>
              <w:t>ники</w:t>
            </w:r>
          </w:p>
        </w:tc>
        <w:tc>
          <w:tcPr>
            <w:tcW w:w="1237" w:type="dxa"/>
            <w:gridSpan w:val="3"/>
            <w:shd w:val="clear" w:color="auto" w:fill="auto"/>
            <w:vAlign w:val="center"/>
            <w:hideMark/>
          </w:tcPr>
          <w:p w:rsidR="002D35F0" w:rsidRPr="00663FB4" w:rsidRDefault="002D35F0" w:rsidP="00663FB4">
            <w:pPr>
              <w:jc w:val="center"/>
              <w:rPr>
                <w:sz w:val="24"/>
                <w:szCs w:val="24"/>
              </w:rPr>
            </w:pPr>
          </w:p>
        </w:tc>
        <w:tc>
          <w:tcPr>
            <w:tcW w:w="1276" w:type="dxa"/>
            <w:gridSpan w:val="4"/>
            <w:shd w:val="clear" w:color="auto" w:fill="auto"/>
            <w:vAlign w:val="center"/>
          </w:tcPr>
          <w:p w:rsidR="002D35F0" w:rsidRPr="00663FB4" w:rsidRDefault="002D35F0" w:rsidP="00663FB4">
            <w:pPr>
              <w:jc w:val="center"/>
              <w:rPr>
                <w:sz w:val="24"/>
                <w:szCs w:val="24"/>
              </w:rPr>
            </w:pPr>
          </w:p>
        </w:tc>
        <w:tc>
          <w:tcPr>
            <w:tcW w:w="1137" w:type="dxa"/>
            <w:gridSpan w:val="2"/>
            <w:shd w:val="clear" w:color="auto" w:fill="auto"/>
            <w:vAlign w:val="center"/>
          </w:tcPr>
          <w:p w:rsidR="002D35F0" w:rsidRPr="00663FB4" w:rsidRDefault="002D35F0" w:rsidP="00663FB4">
            <w:pPr>
              <w:jc w:val="center"/>
              <w:rPr>
                <w:sz w:val="24"/>
                <w:szCs w:val="24"/>
              </w:rPr>
            </w:pPr>
          </w:p>
        </w:tc>
        <w:tc>
          <w:tcPr>
            <w:tcW w:w="1150" w:type="dxa"/>
            <w:gridSpan w:val="3"/>
            <w:shd w:val="clear" w:color="auto" w:fill="auto"/>
            <w:vAlign w:val="center"/>
          </w:tcPr>
          <w:p w:rsidR="002D35F0" w:rsidRPr="00663FB4" w:rsidRDefault="002D35F0" w:rsidP="00663FB4">
            <w:pPr>
              <w:jc w:val="center"/>
              <w:rPr>
                <w:sz w:val="24"/>
                <w:szCs w:val="24"/>
              </w:rPr>
            </w:pPr>
          </w:p>
        </w:tc>
        <w:tc>
          <w:tcPr>
            <w:tcW w:w="1284" w:type="dxa"/>
            <w:gridSpan w:val="4"/>
            <w:shd w:val="clear" w:color="auto" w:fill="auto"/>
            <w:vAlign w:val="center"/>
          </w:tcPr>
          <w:p w:rsidR="002D35F0" w:rsidRPr="00663FB4" w:rsidRDefault="002D35F0" w:rsidP="00663FB4">
            <w:pPr>
              <w:jc w:val="center"/>
              <w:rPr>
                <w:sz w:val="24"/>
                <w:szCs w:val="24"/>
              </w:rPr>
            </w:pPr>
          </w:p>
        </w:tc>
        <w:tc>
          <w:tcPr>
            <w:tcW w:w="1138" w:type="dxa"/>
            <w:gridSpan w:val="4"/>
            <w:shd w:val="clear" w:color="auto" w:fill="auto"/>
            <w:vAlign w:val="center"/>
          </w:tcPr>
          <w:p w:rsidR="002D35F0" w:rsidRPr="00663FB4" w:rsidRDefault="002D35F0" w:rsidP="00663FB4">
            <w:pPr>
              <w:jc w:val="center"/>
              <w:rPr>
                <w:sz w:val="24"/>
                <w:szCs w:val="24"/>
              </w:rPr>
            </w:pPr>
          </w:p>
        </w:tc>
        <w:tc>
          <w:tcPr>
            <w:tcW w:w="1193" w:type="dxa"/>
            <w:gridSpan w:val="4"/>
            <w:shd w:val="clear" w:color="auto" w:fill="auto"/>
            <w:vAlign w:val="center"/>
            <w:hideMark/>
          </w:tcPr>
          <w:p w:rsidR="002D35F0" w:rsidRPr="00663FB4" w:rsidRDefault="002D35F0" w:rsidP="00663FB4">
            <w:pPr>
              <w:jc w:val="center"/>
              <w:rPr>
                <w:sz w:val="24"/>
                <w:szCs w:val="24"/>
              </w:rPr>
            </w:pPr>
          </w:p>
        </w:tc>
        <w:tc>
          <w:tcPr>
            <w:tcW w:w="1366" w:type="dxa"/>
            <w:gridSpan w:val="2"/>
            <w:shd w:val="clear" w:color="auto" w:fill="auto"/>
            <w:vAlign w:val="center"/>
            <w:hideMark/>
          </w:tcPr>
          <w:p w:rsidR="002D35F0" w:rsidRPr="00663FB4" w:rsidRDefault="002D35F0" w:rsidP="00663FB4">
            <w:pPr>
              <w:jc w:val="center"/>
              <w:rPr>
                <w:sz w:val="24"/>
                <w:szCs w:val="24"/>
              </w:rPr>
            </w:pPr>
          </w:p>
        </w:tc>
        <w:tc>
          <w:tcPr>
            <w:tcW w:w="1276" w:type="dxa"/>
            <w:gridSpan w:val="5"/>
            <w:shd w:val="clear" w:color="auto" w:fill="auto"/>
            <w:vAlign w:val="center"/>
          </w:tcPr>
          <w:p w:rsidR="002D35F0" w:rsidRPr="00663FB4" w:rsidRDefault="002D35F0" w:rsidP="00663FB4">
            <w:pPr>
              <w:jc w:val="center"/>
              <w:rPr>
                <w:sz w:val="24"/>
                <w:szCs w:val="24"/>
              </w:rPr>
            </w:pPr>
          </w:p>
        </w:tc>
        <w:tc>
          <w:tcPr>
            <w:tcW w:w="1276" w:type="dxa"/>
            <w:shd w:val="clear" w:color="auto" w:fill="auto"/>
            <w:vAlign w:val="center"/>
          </w:tcPr>
          <w:p w:rsidR="002D35F0" w:rsidRPr="00663FB4" w:rsidRDefault="002D35F0" w:rsidP="00663FB4">
            <w:pPr>
              <w:jc w:val="center"/>
              <w:rPr>
                <w:sz w:val="24"/>
                <w:szCs w:val="24"/>
              </w:rPr>
            </w:pPr>
          </w:p>
        </w:tc>
      </w:tr>
      <w:tr w:rsidR="0034296D" w:rsidRPr="00925748" w:rsidTr="00061D67">
        <w:trPr>
          <w:gridAfter w:val="1"/>
          <w:wAfter w:w="1280" w:type="dxa"/>
          <w:trHeight w:val="315"/>
        </w:trPr>
        <w:tc>
          <w:tcPr>
            <w:tcW w:w="2701" w:type="dxa"/>
            <w:gridSpan w:val="7"/>
            <w:vMerge w:val="restart"/>
            <w:shd w:val="clear" w:color="auto" w:fill="auto"/>
            <w:vAlign w:val="center"/>
            <w:hideMark/>
          </w:tcPr>
          <w:p w:rsidR="002D35F0" w:rsidRPr="004234E5" w:rsidRDefault="002D35F0" w:rsidP="00B1252E">
            <w:pPr>
              <w:jc w:val="center"/>
              <w:rPr>
                <w:sz w:val="22"/>
                <w:szCs w:val="22"/>
              </w:rPr>
            </w:pPr>
            <w:r w:rsidRPr="004234E5">
              <w:rPr>
                <w:sz w:val="22"/>
                <w:szCs w:val="22"/>
              </w:rPr>
              <w:t>прочие расходы (указать номера мероприятий, о</w:t>
            </w:r>
            <w:r w:rsidRPr="004234E5">
              <w:rPr>
                <w:sz w:val="22"/>
                <w:szCs w:val="22"/>
              </w:rPr>
              <w:t>т</w:t>
            </w:r>
            <w:r w:rsidRPr="004234E5">
              <w:rPr>
                <w:sz w:val="22"/>
                <w:szCs w:val="22"/>
              </w:rPr>
              <w:t>носящихся к указанным расходам)</w:t>
            </w: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всего</w:t>
            </w:r>
          </w:p>
        </w:tc>
        <w:tc>
          <w:tcPr>
            <w:tcW w:w="1237" w:type="dxa"/>
            <w:gridSpan w:val="3"/>
            <w:shd w:val="clear" w:color="auto" w:fill="auto"/>
            <w:vAlign w:val="center"/>
            <w:hideMark/>
          </w:tcPr>
          <w:p w:rsidR="002D35F0" w:rsidRPr="004234E5" w:rsidRDefault="002D35F0" w:rsidP="00B1252E">
            <w:pPr>
              <w:jc w:val="center"/>
              <w:rPr>
                <w:bCs/>
                <w:sz w:val="20"/>
                <w:szCs w:val="20"/>
              </w:rPr>
            </w:pPr>
            <w:r w:rsidRPr="004234E5">
              <w:rPr>
                <w:bCs/>
                <w:sz w:val="20"/>
                <w:szCs w:val="20"/>
              </w:rPr>
              <w:t>7 536 772,2</w:t>
            </w:r>
          </w:p>
        </w:tc>
        <w:tc>
          <w:tcPr>
            <w:tcW w:w="1276"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554 738,4</w:t>
            </w:r>
          </w:p>
        </w:tc>
        <w:tc>
          <w:tcPr>
            <w:tcW w:w="1137" w:type="dxa"/>
            <w:gridSpan w:val="2"/>
            <w:shd w:val="clear" w:color="auto" w:fill="auto"/>
            <w:vAlign w:val="center"/>
          </w:tcPr>
          <w:p w:rsidR="002D35F0" w:rsidRPr="004234E5" w:rsidRDefault="002D35F0" w:rsidP="00B1252E">
            <w:pPr>
              <w:jc w:val="center"/>
              <w:rPr>
                <w:bCs/>
                <w:sz w:val="20"/>
                <w:szCs w:val="20"/>
              </w:rPr>
            </w:pPr>
            <w:r w:rsidRPr="004234E5">
              <w:rPr>
                <w:bCs/>
                <w:sz w:val="20"/>
                <w:szCs w:val="20"/>
              </w:rPr>
              <w:t>584 135,6</w:t>
            </w:r>
          </w:p>
        </w:tc>
        <w:tc>
          <w:tcPr>
            <w:tcW w:w="1150" w:type="dxa"/>
            <w:gridSpan w:val="3"/>
            <w:shd w:val="clear" w:color="auto" w:fill="auto"/>
            <w:vAlign w:val="center"/>
          </w:tcPr>
          <w:p w:rsidR="002D35F0" w:rsidRPr="004234E5" w:rsidRDefault="002D35F0" w:rsidP="00B1252E">
            <w:pPr>
              <w:jc w:val="center"/>
              <w:rPr>
                <w:bCs/>
                <w:sz w:val="20"/>
                <w:szCs w:val="20"/>
              </w:rPr>
            </w:pPr>
            <w:r w:rsidRPr="004234E5">
              <w:rPr>
                <w:bCs/>
                <w:sz w:val="20"/>
                <w:szCs w:val="20"/>
              </w:rPr>
              <w:t>616 536,2</w:t>
            </w:r>
          </w:p>
        </w:tc>
        <w:tc>
          <w:tcPr>
            <w:tcW w:w="1284"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578 136,2</w:t>
            </w:r>
          </w:p>
        </w:tc>
        <w:tc>
          <w:tcPr>
            <w:tcW w:w="1138"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578 136,2</w:t>
            </w:r>
          </w:p>
        </w:tc>
        <w:tc>
          <w:tcPr>
            <w:tcW w:w="1193" w:type="dxa"/>
            <w:gridSpan w:val="4"/>
            <w:shd w:val="clear" w:color="auto" w:fill="auto"/>
            <w:vAlign w:val="center"/>
            <w:hideMark/>
          </w:tcPr>
          <w:p w:rsidR="002D35F0" w:rsidRPr="004234E5" w:rsidRDefault="002D35F0" w:rsidP="00B1252E">
            <w:pPr>
              <w:jc w:val="center"/>
              <w:rPr>
                <w:bCs/>
                <w:sz w:val="20"/>
                <w:szCs w:val="20"/>
              </w:rPr>
            </w:pPr>
            <w:r w:rsidRPr="004234E5">
              <w:rPr>
                <w:bCs/>
                <w:sz w:val="20"/>
                <w:szCs w:val="20"/>
              </w:rPr>
              <w:t>578 136,2</w:t>
            </w:r>
          </w:p>
        </w:tc>
        <w:tc>
          <w:tcPr>
            <w:tcW w:w="1366" w:type="dxa"/>
            <w:gridSpan w:val="2"/>
            <w:shd w:val="clear" w:color="auto" w:fill="auto"/>
            <w:vAlign w:val="center"/>
            <w:hideMark/>
          </w:tcPr>
          <w:p w:rsidR="002D35F0" w:rsidRPr="004234E5" w:rsidRDefault="002D35F0" w:rsidP="00B1252E">
            <w:pPr>
              <w:jc w:val="center"/>
              <w:rPr>
                <w:bCs/>
                <w:sz w:val="20"/>
                <w:szCs w:val="20"/>
              </w:rPr>
            </w:pPr>
            <w:r w:rsidRPr="004234E5">
              <w:rPr>
                <w:bCs/>
                <w:sz w:val="20"/>
                <w:szCs w:val="20"/>
              </w:rPr>
              <w:t>578 136,2</w:t>
            </w:r>
          </w:p>
        </w:tc>
        <w:tc>
          <w:tcPr>
            <w:tcW w:w="1276" w:type="dxa"/>
            <w:gridSpan w:val="5"/>
            <w:shd w:val="clear" w:color="auto" w:fill="auto"/>
            <w:vAlign w:val="center"/>
          </w:tcPr>
          <w:p w:rsidR="002D35F0" w:rsidRPr="004234E5" w:rsidRDefault="002D35F0" w:rsidP="00B1252E">
            <w:pPr>
              <w:jc w:val="center"/>
              <w:rPr>
                <w:bCs/>
                <w:sz w:val="20"/>
                <w:szCs w:val="20"/>
              </w:rPr>
            </w:pPr>
            <w:r w:rsidRPr="004234E5">
              <w:rPr>
                <w:bCs/>
                <w:sz w:val="20"/>
                <w:szCs w:val="20"/>
              </w:rPr>
              <w:t>578 136,2</w:t>
            </w:r>
          </w:p>
        </w:tc>
        <w:tc>
          <w:tcPr>
            <w:tcW w:w="1276" w:type="dxa"/>
            <w:shd w:val="clear" w:color="auto" w:fill="auto"/>
            <w:vAlign w:val="center"/>
          </w:tcPr>
          <w:p w:rsidR="002D35F0" w:rsidRPr="004234E5" w:rsidRDefault="002D35F0" w:rsidP="00B1252E">
            <w:pPr>
              <w:jc w:val="center"/>
              <w:rPr>
                <w:bCs/>
                <w:sz w:val="20"/>
                <w:szCs w:val="20"/>
              </w:rPr>
            </w:pPr>
            <w:r w:rsidRPr="004234E5">
              <w:rPr>
                <w:bCs/>
                <w:sz w:val="20"/>
                <w:szCs w:val="20"/>
              </w:rPr>
              <w:t>2 890 681,0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фед</w:t>
            </w:r>
            <w:r w:rsidRPr="004234E5">
              <w:rPr>
                <w:sz w:val="22"/>
                <w:szCs w:val="22"/>
              </w:rPr>
              <w:t>е</w:t>
            </w:r>
            <w:r w:rsidRPr="004234E5">
              <w:rPr>
                <w:sz w:val="22"/>
                <w:szCs w:val="22"/>
              </w:rPr>
              <w:t>ральный бюджет</w:t>
            </w:r>
          </w:p>
        </w:tc>
        <w:tc>
          <w:tcPr>
            <w:tcW w:w="1237" w:type="dxa"/>
            <w:gridSpan w:val="3"/>
            <w:shd w:val="clear" w:color="auto" w:fill="auto"/>
            <w:vAlign w:val="center"/>
            <w:hideMark/>
          </w:tcPr>
          <w:p w:rsidR="002D35F0" w:rsidRPr="004234E5" w:rsidRDefault="002D35F0" w:rsidP="00B1252E">
            <w:pPr>
              <w:jc w:val="center"/>
              <w:rPr>
                <w:bCs/>
                <w:sz w:val="20"/>
                <w:szCs w:val="20"/>
              </w:rPr>
            </w:pPr>
            <w:r w:rsidRPr="004234E5">
              <w:rPr>
                <w:bCs/>
                <w:sz w:val="20"/>
                <w:szCs w:val="20"/>
              </w:rPr>
              <w:t>46 784,5</w:t>
            </w:r>
          </w:p>
        </w:tc>
        <w:tc>
          <w:tcPr>
            <w:tcW w:w="1276"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3 451,1</w:t>
            </w:r>
          </w:p>
        </w:tc>
        <w:tc>
          <w:tcPr>
            <w:tcW w:w="1137" w:type="dxa"/>
            <w:gridSpan w:val="2"/>
            <w:shd w:val="clear" w:color="auto" w:fill="auto"/>
            <w:vAlign w:val="center"/>
          </w:tcPr>
          <w:p w:rsidR="002D35F0" w:rsidRPr="004234E5" w:rsidRDefault="002D35F0" w:rsidP="00B1252E">
            <w:pPr>
              <w:jc w:val="center"/>
              <w:rPr>
                <w:bCs/>
                <w:sz w:val="20"/>
                <w:szCs w:val="20"/>
              </w:rPr>
            </w:pPr>
            <w:r w:rsidRPr="004234E5">
              <w:rPr>
                <w:bCs/>
                <w:sz w:val="20"/>
                <w:szCs w:val="20"/>
              </w:rPr>
              <w:t>3 489,2</w:t>
            </w:r>
          </w:p>
        </w:tc>
        <w:tc>
          <w:tcPr>
            <w:tcW w:w="1150" w:type="dxa"/>
            <w:gridSpan w:val="3"/>
            <w:shd w:val="clear" w:color="auto" w:fill="auto"/>
            <w:vAlign w:val="center"/>
          </w:tcPr>
          <w:p w:rsidR="002D35F0" w:rsidRPr="004234E5" w:rsidRDefault="002D35F0" w:rsidP="00B1252E">
            <w:pPr>
              <w:jc w:val="center"/>
              <w:rPr>
                <w:bCs/>
                <w:sz w:val="20"/>
                <w:szCs w:val="20"/>
              </w:rPr>
            </w:pPr>
            <w:r w:rsidRPr="004234E5">
              <w:rPr>
                <w:bCs/>
                <w:sz w:val="20"/>
                <w:szCs w:val="20"/>
              </w:rPr>
              <w:t>3 622,2</w:t>
            </w:r>
          </w:p>
        </w:tc>
        <w:tc>
          <w:tcPr>
            <w:tcW w:w="1284"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3 622,2</w:t>
            </w:r>
          </w:p>
        </w:tc>
        <w:tc>
          <w:tcPr>
            <w:tcW w:w="1138"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3 622,2</w:t>
            </w:r>
          </w:p>
        </w:tc>
        <w:tc>
          <w:tcPr>
            <w:tcW w:w="1193" w:type="dxa"/>
            <w:gridSpan w:val="4"/>
            <w:shd w:val="clear" w:color="auto" w:fill="auto"/>
            <w:vAlign w:val="center"/>
            <w:hideMark/>
          </w:tcPr>
          <w:p w:rsidR="002D35F0" w:rsidRPr="004234E5" w:rsidRDefault="002D35F0" w:rsidP="00B1252E">
            <w:pPr>
              <w:jc w:val="center"/>
              <w:rPr>
                <w:bCs/>
                <w:sz w:val="20"/>
                <w:szCs w:val="20"/>
              </w:rPr>
            </w:pPr>
            <w:r w:rsidRPr="004234E5">
              <w:rPr>
                <w:bCs/>
                <w:sz w:val="20"/>
                <w:szCs w:val="20"/>
              </w:rPr>
              <w:t>3 622,2</w:t>
            </w:r>
          </w:p>
        </w:tc>
        <w:tc>
          <w:tcPr>
            <w:tcW w:w="1366" w:type="dxa"/>
            <w:gridSpan w:val="2"/>
            <w:shd w:val="clear" w:color="auto" w:fill="auto"/>
            <w:vAlign w:val="center"/>
            <w:hideMark/>
          </w:tcPr>
          <w:p w:rsidR="002D35F0" w:rsidRPr="004234E5" w:rsidRDefault="002D35F0" w:rsidP="00B1252E">
            <w:pPr>
              <w:jc w:val="center"/>
              <w:rPr>
                <w:bCs/>
                <w:sz w:val="20"/>
                <w:szCs w:val="20"/>
              </w:rPr>
            </w:pPr>
            <w:r w:rsidRPr="004234E5">
              <w:rPr>
                <w:bCs/>
                <w:sz w:val="20"/>
                <w:szCs w:val="20"/>
              </w:rPr>
              <w:t>3 622,2</w:t>
            </w:r>
          </w:p>
        </w:tc>
        <w:tc>
          <w:tcPr>
            <w:tcW w:w="1276" w:type="dxa"/>
            <w:gridSpan w:val="5"/>
            <w:shd w:val="clear" w:color="auto" w:fill="auto"/>
            <w:vAlign w:val="center"/>
          </w:tcPr>
          <w:p w:rsidR="002D35F0" w:rsidRPr="004234E5" w:rsidRDefault="002D35F0" w:rsidP="00B1252E">
            <w:pPr>
              <w:jc w:val="center"/>
              <w:rPr>
                <w:bCs/>
                <w:sz w:val="20"/>
                <w:szCs w:val="20"/>
              </w:rPr>
            </w:pPr>
            <w:r w:rsidRPr="004234E5">
              <w:rPr>
                <w:bCs/>
                <w:sz w:val="20"/>
                <w:szCs w:val="20"/>
              </w:rPr>
              <w:t>3 622,2</w:t>
            </w:r>
          </w:p>
        </w:tc>
        <w:tc>
          <w:tcPr>
            <w:tcW w:w="1276" w:type="dxa"/>
            <w:shd w:val="clear" w:color="auto" w:fill="auto"/>
            <w:vAlign w:val="center"/>
          </w:tcPr>
          <w:p w:rsidR="002D35F0" w:rsidRPr="004234E5" w:rsidRDefault="002D35F0" w:rsidP="00B1252E">
            <w:pPr>
              <w:jc w:val="center"/>
              <w:rPr>
                <w:bCs/>
                <w:sz w:val="20"/>
                <w:szCs w:val="20"/>
              </w:rPr>
            </w:pPr>
            <w:r w:rsidRPr="004234E5">
              <w:rPr>
                <w:bCs/>
                <w:sz w:val="20"/>
                <w:szCs w:val="20"/>
              </w:rPr>
              <w:t>18 111,0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бюджет автоно</w:t>
            </w:r>
            <w:r w:rsidRPr="004234E5">
              <w:rPr>
                <w:sz w:val="22"/>
                <w:szCs w:val="22"/>
              </w:rPr>
              <w:t>м</w:t>
            </w:r>
            <w:r w:rsidRPr="004234E5">
              <w:rPr>
                <w:sz w:val="22"/>
                <w:szCs w:val="22"/>
              </w:rPr>
              <w:t>ного о</w:t>
            </w:r>
            <w:r w:rsidRPr="004234E5">
              <w:rPr>
                <w:sz w:val="22"/>
                <w:szCs w:val="22"/>
              </w:rPr>
              <w:t>к</w:t>
            </w:r>
            <w:r w:rsidRPr="004234E5">
              <w:rPr>
                <w:sz w:val="22"/>
                <w:szCs w:val="22"/>
              </w:rPr>
              <w:t>руга</w:t>
            </w:r>
          </w:p>
        </w:tc>
        <w:tc>
          <w:tcPr>
            <w:tcW w:w="1237" w:type="dxa"/>
            <w:gridSpan w:val="3"/>
            <w:shd w:val="clear" w:color="auto" w:fill="auto"/>
            <w:vAlign w:val="center"/>
            <w:hideMark/>
          </w:tcPr>
          <w:p w:rsidR="002D35F0" w:rsidRPr="004234E5" w:rsidRDefault="002D35F0" w:rsidP="00B1252E">
            <w:pPr>
              <w:jc w:val="center"/>
              <w:rPr>
                <w:bCs/>
                <w:sz w:val="20"/>
                <w:szCs w:val="20"/>
              </w:rPr>
            </w:pPr>
            <w:r w:rsidRPr="004234E5">
              <w:rPr>
                <w:bCs/>
                <w:sz w:val="20"/>
                <w:szCs w:val="20"/>
              </w:rPr>
              <w:t>2 195 179,1</w:t>
            </w:r>
          </w:p>
        </w:tc>
        <w:tc>
          <w:tcPr>
            <w:tcW w:w="1276"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207 629,4</w:t>
            </w:r>
          </w:p>
        </w:tc>
        <w:tc>
          <w:tcPr>
            <w:tcW w:w="1137" w:type="dxa"/>
            <w:gridSpan w:val="2"/>
            <w:shd w:val="clear" w:color="auto" w:fill="auto"/>
            <w:vAlign w:val="center"/>
          </w:tcPr>
          <w:p w:rsidR="002D35F0" w:rsidRPr="004234E5" w:rsidRDefault="002D35F0" w:rsidP="00B1252E">
            <w:pPr>
              <w:jc w:val="center"/>
              <w:rPr>
                <w:bCs/>
                <w:sz w:val="20"/>
                <w:szCs w:val="20"/>
              </w:rPr>
            </w:pPr>
            <w:r w:rsidRPr="004234E5">
              <w:rPr>
                <w:bCs/>
                <w:sz w:val="20"/>
                <w:szCs w:val="20"/>
              </w:rPr>
              <w:t>165 708,3</w:t>
            </w:r>
          </w:p>
        </w:tc>
        <w:tc>
          <w:tcPr>
            <w:tcW w:w="1150" w:type="dxa"/>
            <w:gridSpan w:val="3"/>
            <w:shd w:val="clear" w:color="auto" w:fill="auto"/>
            <w:vAlign w:val="center"/>
          </w:tcPr>
          <w:p w:rsidR="002D35F0" w:rsidRPr="004234E5" w:rsidRDefault="002D35F0" w:rsidP="00B1252E">
            <w:pPr>
              <w:jc w:val="center"/>
              <w:rPr>
                <w:bCs/>
                <w:sz w:val="20"/>
                <w:szCs w:val="20"/>
              </w:rPr>
            </w:pPr>
            <w:r w:rsidRPr="004234E5">
              <w:rPr>
                <w:bCs/>
                <w:sz w:val="20"/>
                <w:szCs w:val="20"/>
              </w:rPr>
              <w:t>167 167,4</w:t>
            </w:r>
          </w:p>
        </w:tc>
        <w:tc>
          <w:tcPr>
            <w:tcW w:w="1284"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165 467,4</w:t>
            </w:r>
          </w:p>
        </w:tc>
        <w:tc>
          <w:tcPr>
            <w:tcW w:w="1138" w:type="dxa"/>
            <w:gridSpan w:val="4"/>
            <w:shd w:val="clear" w:color="auto" w:fill="auto"/>
            <w:vAlign w:val="center"/>
          </w:tcPr>
          <w:p w:rsidR="002D35F0" w:rsidRPr="004234E5" w:rsidRDefault="002D35F0" w:rsidP="00B1252E">
            <w:pPr>
              <w:jc w:val="center"/>
              <w:rPr>
                <w:bCs/>
                <w:sz w:val="20"/>
                <w:szCs w:val="20"/>
              </w:rPr>
            </w:pPr>
            <w:r w:rsidRPr="004234E5">
              <w:rPr>
                <w:bCs/>
                <w:sz w:val="20"/>
                <w:szCs w:val="20"/>
              </w:rPr>
              <w:t>165 467,4</w:t>
            </w:r>
          </w:p>
        </w:tc>
        <w:tc>
          <w:tcPr>
            <w:tcW w:w="1193" w:type="dxa"/>
            <w:gridSpan w:val="4"/>
            <w:shd w:val="clear" w:color="auto" w:fill="auto"/>
            <w:vAlign w:val="center"/>
            <w:hideMark/>
          </w:tcPr>
          <w:p w:rsidR="002D35F0" w:rsidRPr="004234E5" w:rsidRDefault="002D35F0" w:rsidP="00B1252E">
            <w:pPr>
              <w:jc w:val="center"/>
              <w:rPr>
                <w:bCs/>
                <w:sz w:val="20"/>
                <w:szCs w:val="20"/>
              </w:rPr>
            </w:pPr>
            <w:r w:rsidRPr="004234E5">
              <w:rPr>
                <w:bCs/>
                <w:sz w:val="20"/>
                <w:szCs w:val="20"/>
              </w:rPr>
              <w:t>165 467,4</w:t>
            </w:r>
          </w:p>
        </w:tc>
        <w:tc>
          <w:tcPr>
            <w:tcW w:w="1366" w:type="dxa"/>
            <w:gridSpan w:val="2"/>
            <w:shd w:val="clear" w:color="auto" w:fill="auto"/>
            <w:vAlign w:val="center"/>
            <w:hideMark/>
          </w:tcPr>
          <w:p w:rsidR="002D35F0" w:rsidRPr="004234E5" w:rsidRDefault="002D35F0" w:rsidP="00B1252E">
            <w:pPr>
              <w:jc w:val="center"/>
              <w:rPr>
                <w:bCs/>
                <w:sz w:val="20"/>
                <w:szCs w:val="20"/>
              </w:rPr>
            </w:pPr>
            <w:r w:rsidRPr="004234E5">
              <w:rPr>
                <w:bCs/>
                <w:sz w:val="20"/>
                <w:szCs w:val="20"/>
              </w:rPr>
              <w:t>165 467,4</w:t>
            </w:r>
          </w:p>
        </w:tc>
        <w:tc>
          <w:tcPr>
            <w:tcW w:w="1276" w:type="dxa"/>
            <w:gridSpan w:val="5"/>
            <w:shd w:val="clear" w:color="auto" w:fill="auto"/>
            <w:vAlign w:val="center"/>
          </w:tcPr>
          <w:p w:rsidR="002D35F0" w:rsidRPr="004234E5" w:rsidRDefault="002D35F0" w:rsidP="00B1252E">
            <w:pPr>
              <w:jc w:val="center"/>
              <w:rPr>
                <w:bCs/>
                <w:sz w:val="20"/>
                <w:szCs w:val="20"/>
              </w:rPr>
            </w:pPr>
            <w:r w:rsidRPr="004234E5">
              <w:rPr>
                <w:bCs/>
                <w:sz w:val="20"/>
                <w:szCs w:val="20"/>
              </w:rPr>
              <w:t>165 467,4</w:t>
            </w:r>
          </w:p>
        </w:tc>
        <w:tc>
          <w:tcPr>
            <w:tcW w:w="1276" w:type="dxa"/>
            <w:shd w:val="clear" w:color="auto" w:fill="auto"/>
            <w:vAlign w:val="center"/>
          </w:tcPr>
          <w:p w:rsidR="002D35F0" w:rsidRPr="004234E5" w:rsidRDefault="002D35F0" w:rsidP="00B1252E">
            <w:pPr>
              <w:jc w:val="center"/>
              <w:rPr>
                <w:bCs/>
                <w:sz w:val="20"/>
                <w:szCs w:val="20"/>
              </w:rPr>
            </w:pPr>
            <w:r w:rsidRPr="004234E5">
              <w:rPr>
                <w:bCs/>
                <w:sz w:val="20"/>
                <w:szCs w:val="20"/>
              </w:rPr>
              <w:t>827 337,0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бюджет района</w:t>
            </w:r>
          </w:p>
        </w:tc>
        <w:tc>
          <w:tcPr>
            <w:tcW w:w="1237" w:type="dxa"/>
            <w:gridSpan w:val="3"/>
            <w:shd w:val="clear" w:color="auto" w:fill="auto"/>
            <w:vAlign w:val="center"/>
            <w:hideMark/>
          </w:tcPr>
          <w:p w:rsidR="002D35F0" w:rsidRPr="004234E5" w:rsidRDefault="002D35F0" w:rsidP="00B1252E">
            <w:pPr>
              <w:jc w:val="center"/>
              <w:rPr>
                <w:sz w:val="20"/>
                <w:szCs w:val="20"/>
              </w:rPr>
            </w:pPr>
            <w:r w:rsidRPr="004234E5">
              <w:rPr>
                <w:sz w:val="20"/>
                <w:szCs w:val="20"/>
              </w:rPr>
              <w:t>5 294 808,6</w:t>
            </w:r>
          </w:p>
        </w:tc>
        <w:tc>
          <w:tcPr>
            <w:tcW w:w="1276" w:type="dxa"/>
            <w:gridSpan w:val="4"/>
            <w:shd w:val="clear" w:color="auto" w:fill="auto"/>
            <w:vAlign w:val="center"/>
          </w:tcPr>
          <w:p w:rsidR="002D35F0" w:rsidRPr="004234E5" w:rsidRDefault="002D35F0" w:rsidP="00B1252E">
            <w:pPr>
              <w:jc w:val="center"/>
              <w:rPr>
                <w:sz w:val="20"/>
                <w:szCs w:val="20"/>
              </w:rPr>
            </w:pPr>
            <w:r w:rsidRPr="004234E5">
              <w:rPr>
                <w:sz w:val="20"/>
                <w:szCs w:val="20"/>
              </w:rPr>
              <w:t>343 657,9</w:t>
            </w:r>
          </w:p>
        </w:tc>
        <w:tc>
          <w:tcPr>
            <w:tcW w:w="1137" w:type="dxa"/>
            <w:gridSpan w:val="2"/>
            <w:shd w:val="clear" w:color="auto" w:fill="auto"/>
            <w:vAlign w:val="center"/>
          </w:tcPr>
          <w:p w:rsidR="002D35F0" w:rsidRPr="004234E5" w:rsidRDefault="002D35F0" w:rsidP="00B1252E">
            <w:pPr>
              <w:jc w:val="center"/>
              <w:rPr>
                <w:sz w:val="20"/>
                <w:szCs w:val="20"/>
              </w:rPr>
            </w:pPr>
            <w:r w:rsidRPr="004234E5">
              <w:rPr>
                <w:sz w:val="20"/>
                <w:szCs w:val="20"/>
              </w:rPr>
              <w:t>414 938,1</w:t>
            </w:r>
          </w:p>
        </w:tc>
        <w:tc>
          <w:tcPr>
            <w:tcW w:w="1150" w:type="dxa"/>
            <w:gridSpan w:val="3"/>
            <w:shd w:val="clear" w:color="auto" w:fill="auto"/>
            <w:vAlign w:val="center"/>
          </w:tcPr>
          <w:p w:rsidR="002D35F0" w:rsidRPr="004234E5" w:rsidRDefault="002D35F0" w:rsidP="00B1252E">
            <w:pPr>
              <w:jc w:val="center"/>
              <w:rPr>
                <w:sz w:val="20"/>
                <w:szCs w:val="20"/>
              </w:rPr>
            </w:pPr>
            <w:r w:rsidRPr="004234E5">
              <w:rPr>
                <w:sz w:val="20"/>
                <w:szCs w:val="20"/>
              </w:rPr>
              <w:t>445 746,6</w:t>
            </w:r>
          </w:p>
        </w:tc>
        <w:tc>
          <w:tcPr>
            <w:tcW w:w="1284" w:type="dxa"/>
            <w:gridSpan w:val="4"/>
            <w:shd w:val="clear" w:color="auto" w:fill="auto"/>
            <w:vAlign w:val="center"/>
          </w:tcPr>
          <w:p w:rsidR="002D35F0" w:rsidRPr="004234E5" w:rsidRDefault="002D35F0" w:rsidP="00B1252E">
            <w:pPr>
              <w:jc w:val="center"/>
              <w:rPr>
                <w:sz w:val="20"/>
                <w:szCs w:val="20"/>
              </w:rPr>
            </w:pPr>
            <w:r w:rsidRPr="004234E5">
              <w:rPr>
                <w:sz w:val="20"/>
                <w:szCs w:val="20"/>
              </w:rPr>
              <w:t>409 046,6</w:t>
            </w:r>
          </w:p>
        </w:tc>
        <w:tc>
          <w:tcPr>
            <w:tcW w:w="1138" w:type="dxa"/>
            <w:gridSpan w:val="4"/>
            <w:shd w:val="clear" w:color="auto" w:fill="auto"/>
            <w:vAlign w:val="center"/>
          </w:tcPr>
          <w:p w:rsidR="002D35F0" w:rsidRPr="004234E5" w:rsidRDefault="002D35F0" w:rsidP="00B1252E">
            <w:pPr>
              <w:jc w:val="center"/>
              <w:rPr>
                <w:sz w:val="20"/>
                <w:szCs w:val="20"/>
              </w:rPr>
            </w:pPr>
            <w:r w:rsidRPr="004234E5">
              <w:rPr>
                <w:sz w:val="20"/>
                <w:szCs w:val="20"/>
              </w:rPr>
              <w:t>409 046,6</w:t>
            </w:r>
          </w:p>
        </w:tc>
        <w:tc>
          <w:tcPr>
            <w:tcW w:w="1193" w:type="dxa"/>
            <w:gridSpan w:val="4"/>
            <w:shd w:val="clear" w:color="auto" w:fill="auto"/>
            <w:vAlign w:val="center"/>
            <w:hideMark/>
          </w:tcPr>
          <w:p w:rsidR="002D35F0" w:rsidRPr="004234E5" w:rsidRDefault="002D35F0" w:rsidP="00B1252E">
            <w:pPr>
              <w:jc w:val="center"/>
              <w:rPr>
                <w:sz w:val="20"/>
                <w:szCs w:val="20"/>
              </w:rPr>
            </w:pPr>
            <w:r w:rsidRPr="004234E5">
              <w:rPr>
                <w:sz w:val="20"/>
                <w:szCs w:val="20"/>
              </w:rPr>
              <w:t>409 046,6</w:t>
            </w:r>
          </w:p>
        </w:tc>
        <w:tc>
          <w:tcPr>
            <w:tcW w:w="1366" w:type="dxa"/>
            <w:gridSpan w:val="2"/>
            <w:shd w:val="clear" w:color="auto" w:fill="auto"/>
            <w:vAlign w:val="center"/>
            <w:hideMark/>
          </w:tcPr>
          <w:p w:rsidR="002D35F0" w:rsidRPr="004234E5" w:rsidRDefault="002D35F0" w:rsidP="00B1252E">
            <w:pPr>
              <w:jc w:val="center"/>
              <w:rPr>
                <w:sz w:val="20"/>
                <w:szCs w:val="20"/>
              </w:rPr>
            </w:pPr>
            <w:r w:rsidRPr="004234E5">
              <w:rPr>
                <w:sz w:val="20"/>
                <w:szCs w:val="20"/>
              </w:rPr>
              <w:t>409 046,6</w:t>
            </w:r>
          </w:p>
        </w:tc>
        <w:tc>
          <w:tcPr>
            <w:tcW w:w="1276" w:type="dxa"/>
            <w:gridSpan w:val="5"/>
            <w:shd w:val="clear" w:color="auto" w:fill="auto"/>
            <w:vAlign w:val="center"/>
          </w:tcPr>
          <w:p w:rsidR="002D35F0" w:rsidRPr="004234E5" w:rsidRDefault="002D35F0" w:rsidP="00B1252E">
            <w:pPr>
              <w:jc w:val="center"/>
              <w:rPr>
                <w:sz w:val="20"/>
                <w:szCs w:val="20"/>
              </w:rPr>
            </w:pPr>
            <w:r w:rsidRPr="004234E5">
              <w:rPr>
                <w:sz w:val="20"/>
                <w:szCs w:val="20"/>
              </w:rPr>
              <w:t>409 046,6</w:t>
            </w:r>
          </w:p>
        </w:tc>
        <w:tc>
          <w:tcPr>
            <w:tcW w:w="1276" w:type="dxa"/>
            <w:shd w:val="clear" w:color="auto" w:fill="auto"/>
            <w:vAlign w:val="center"/>
          </w:tcPr>
          <w:p w:rsidR="002D35F0" w:rsidRPr="004234E5" w:rsidRDefault="002D35F0" w:rsidP="00B1252E">
            <w:pPr>
              <w:jc w:val="center"/>
              <w:rPr>
                <w:sz w:val="20"/>
                <w:szCs w:val="20"/>
              </w:rPr>
            </w:pPr>
            <w:r w:rsidRPr="004234E5">
              <w:rPr>
                <w:sz w:val="20"/>
                <w:szCs w:val="20"/>
              </w:rPr>
              <w:t>2 045 233,0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в том числе безво</w:t>
            </w:r>
            <w:r w:rsidRPr="004234E5">
              <w:rPr>
                <w:sz w:val="22"/>
                <w:szCs w:val="22"/>
              </w:rPr>
              <w:t>з</w:t>
            </w:r>
            <w:r w:rsidRPr="004234E5">
              <w:rPr>
                <w:sz w:val="22"/>
                <w:szCs w:val="22"/>
              </w:rPr>
              <w:t>мездные посту</w:t>
            </w:r>
            <w:r w:rsidRPr="004234E5">
              <w:rPr>
                <w:sz w:val="22"/>
                <w:szCs w:val="22"/>
              </w:rPr>
              <w:t>п</w:t>
            </w:r>
            <w:r w:rsidRPr="004234E5">
              <w:rPr>
                <w:sz w:val="22"/>
                <w:szCs w:val="22"/>
              </w:rPr>
              <w:t>ления физич</w:t>
            </w:r>
            <w:r w:rsidRPr="004234E5">
              <w:rPr>
                <w:sz w:val="22"/>
                <w:szCs w:val="22"/>
              </w:rPr>
              <w:t>е</w:t>
            </w:r>
            <w:r w:rsidRPr="004234E5">
              <w:rPr>
                <w:sz w:val="22"/>
                <w:szCs w:val="22"/>
              </w:rPr>
              <w:t>ских и юрид</w:t>
            </w:r>
            <w:r w:rsidRPr="004234E5">
              <w:rPr>
                <w:sz w:val="22"/>
                <w:szCs w:val="22"/>
              </w:rPr>
              <w:t>и</w:t>
            </w:r>
            <w:r w:rsidRPr="004234E5">
              <w:rPr>
                <w:sz w:val="22"/>
                <w:szCs w:val="22"/>
              </w:rPr>
              <w:t>ческих лиц</w:t>
            </w:r>
          </w:p>
        </w:tc>
        <w:tc>
          <w:tcPr>
            <w:tcW w:w="1237" w:type="dxa"/>
            <w:gridSpan w:val="3"/>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7" w:type="dxa"/>
            <w:gridSpan w:val="2"/>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50" w:type="dxa"/>
            <w:gridSpan w:val="3"/>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84"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8"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93" w:type="dxa"/>
            <w:gridSpan w:val="4"/>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366" w:type="dxa"/>
            <w:gridSpan w:val="2"/>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5"/>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76" w:type="dxa"/>
            <w:shd w:val="clear" w:color="auto" w:fill="auto"/>
            <w:vAlign w:val="center"/>
          </w:tcPr>
          <w:p w:rsidR="002D35F0" w:rsidRPr="004234E5" w:rsidRDefault="002D35F0" w:rsidP="00B1252E">
            <w:pPr>
              <w:jc w:val="center"/>
              <w:rPr>
                <w:sz w:val="20"/>
                <w:szCs w:val="20"/>
              </w:rPr>
            </w:pPr>
            <w:r w:rsidRPr="004234E5">
              <w:rPr>
                <w:sz w:val="20"/>
                <w:szCs w:val="20"/>
              </w:rPr>
              <w:t>0,0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27" w:type="dxa"/>
            <w:gridSpan w:val="3"/>
            <w:shd w:val="clear" w:color="auto" w:fill="auto"/>
            <w:vAlign w:val="center"/>
            <w:hideMark/>
          </w:tcPr>
          <w:p w:rsidR="002D35F0" w:rsidRPr="004234E5" w:rsidRDefault="002D35F0" w:rsidP="00B1252E">
            <w:pPr>
              <w:jc w:val="center"/>
              <w:rPr>
                <w:sz w:val="22"/>
                <w:szCs w:val="22"/>
              </w:rPr>
            </w:pPr>
            <w:r w:rsidRPr="004234E5">
              <w:rPr>
                <w:sz w:val="22"/>
                <w:szCs w:val="22"/>
              </w:rPr>
              <w:t>бюджет посел</w:t>
            </w:r>
            <w:r w:rsidRPr="004234E5">
              <w:rPr>
                <w:sz w:val="22"/>
                <w:szCs w:val="22"/>
              </w:rPr>
              <w:t>е</w:t>
            </w:r>
            <w:r w:rsidRPr="004234E5">
              <w:rPr>
                <w:sz w:val="22"/>
                <w:szCs w:val="22"/>
              </w:rPr>
              <w:t>ний</w:t>
            </w:r>
          </w:p>
        </w:tc>
        <w:tc>
          <w:tcPr>
            <w:tcW w:w="1237" w:type="dxa"/>
            <w:gridSpan w:val="3"/>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7" w:type="dxa"/>
            <w:gridSpan w:val="2"/>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50" w:type="dxa"/>
            <w:gridSpan w:val="3"/>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84"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8"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93" w:type="dxa"/>
            <w:gridSpan w:val="4"/>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366" w:type="dxa"/>
            <w:gridSpan w:val="2"/>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5"/>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76" w:type="dxa"/>
            <w:shd w:val="clear" w:color="auto" w:fill="auto"/>
            <w:vAlign w:val="center"/>
          </w:tcPr>
          <w:p w:rsidR="002D35F0" w:rsidRPr="004234E5" w:rsidRDefault="002D35F0" w:rsidP="00B1252E">
            <w:pPr>
              <w:jc w:val="center"/>
              <w:rPr>
                <w:sz w:val="20"/>
                <w:szCs w:val="20"/>
              </w:rPr>
            </w:pPr>
            <w:r w:rsidRPr="004234E5">
              <w:rPr>
                <w:sz w:val="20"/>
                <w:szCs w:val="20"/>
              </w:rPr>
              <w:t>0,0</w:t>
            </w:r>
          </w:p>
        </w:tc>
      </w:tr>
      <w:tr w:rsidR="0034296D" w:rsidRPr="00925748" w:rsidTr="00061D67">
        <w:trPr>
          <w:gridAfter w:val="1"/>
          <w:wAfter w:w="1280" w:type="dxa"/>
          <w:trHeight w:val="315"/>
        </w:trPr>
        <w:tc>
          <w:tcPr>
            <w:tcW w:w="2701" w:type="dxa"/>
            <w:gridSpan w:val="7"/>
            <w:vMerge/>
            <w:shd w:val="clear" w:color="auto" w:fill="auto"/>
            <w:vAlign w:val="center"/>
            <w:hideMark/>
          </w:tcPr>
          <w:p w:rsidR="002D35F0" w:rsidRPr="004234E5" w:rsidRDefault="002D35F0" w:rsidP="00B1252E">
            <w:pPr>
              <w:rPr>
                <w:sz w:val="22"/>
                <w:szCs w:val="22"/>
              </w:rPr>
            </w:pPr>
          </w:p>
        </w:tc>
        <w:tc>
          <w:tcPr>
            <w:tcW w:w="1111" w:type="dxa"/>
            <w:gridSpan w:val="2"/>
            <w:shd w:val="clear" w:color="auto" w:fill="auto"/>
            <w:vAlign w:val="center"/>
            <w:hideMark/>
          </w:tcPr>
          <w:p w:rsidR="002D35F0" w:rsidRPr="004234E5" w:rsidRDefault="002D35F0" w:rsidP="00B1252E">
            <w:pPr>
              <w:jc w:val="center"/>
              <w:rPr>
                <w:sz w:val="22"/>
                <w:szCs w:val="22"/>
              </w:rPr>
            </w:pPr>
            <w:r w:rsidRPr="004234E5">
              <w:rPr>
                <w:sz w:val="22"/>
                <w:szCs w:val="22"/>
              </w:rPr>
              <w:t>иные внебю</w:t>
            </w:r>
            <w:r w:rsidRPr="004234E5">
              <w:rPr>
                <w:sz w:val="22"/>
                <w:szCs w:val="22"/>
              </w:rPr>
              <w:t>д</w:t>
            </w:r>
            <w:r w:rsidRPr="004234E5">
              <w:rPr>
                <w:sz w:val="22"/>
                <w:szCs w:val="22"/>
              </w:rPr>
              <w:t>жетные источн</w:t>
            </w:r>
            <w:r w:rsidRPr="004234E5">
              <w:rPr>
                <w:sz w:val="22"/>
                <w:szCs w:val="22"/>
              </w:rPr>
              <w:t>и</w:t>
            </w:r>
            <w:r w:rsidRPr="004234E5">
              <w:rPr>
                <w:sz w:val="22"/>
                <w:szCs w:val="22"/>
              </w:rPr>
              <w:t>ки</w:t>
            </w:r>
          </w:p>
        </w:tc>
        <w:tc>
          <w:tcPr>
            <w:tcW w:w="1253" w:type="dxa"/>
            <w:gridSpan w:val="4"/>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7" w:type="dxa"/>
            <w:gridSpan w:val="2"/>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50" w:type="dxa"/>
            <w:gridSpan w:val="3"/>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84"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38" w:type="dxa"/>
            <w:gridSpan w:val="4"/>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193" w:type="dxa"/>
            <w:gridSpan w:val="4"/>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366" w:type="dxa"/>
            <w:gridSpan w:val="2"/>
            <w:shd w:val="clear" w:color="auto" w:fill="auto"/>
            <w:vAlign w:val="center"/>
            <w:hideMark/>
          </w:tcPr>
          <w:p w:rsidR="002D35F0" w:rsidRPr="004234E5" w:rsidRDefault="002D35F0" w:rsidP="00B1252E">
            <w:pPr>
              <w:jc w:val="center"/>
              <w:rPr>
                <w:sz w:val="20"/>
                <w:szCs w:val="20"/>
              </w:rPr>
            </w:pPr>
            <w:r w:rsidRPr="004234E5">
              <w:rPr>
                <w:sz w:val="20"/>
                <w:szCs w:val="20"/>
              </w:rPr>
              <w:t>0,0</w:t>
            </w:r>
          </w:p>
        </w:tc>
        <w:tc>
          <w:tcPr>
            <w:tcW w:w="1276" w:type="dxa"/>
            <w:gridSpan w:val="5"/>
            <w:shd w:val="clear" w:color="auto" w:fill="auto"/>
            <w:vAlign w:val="center"/>
          </w:tcPr>
          <w:p w:rsidR="002D35F0" w:rsidRPr="004234E5" w:rsidRDefault="002D35F0" w:rsidP="00B1252E">
            <w:pPr>
              <w:jc w:val="center"/>
              <w:rPr>
                <w:sz w:val="20"/>
                <w:szCs w:val="20"/>
              </w:rPr>
            </w:pPr>
            <w:r w:rsidRPr="004234E5">
              <w:rPr>
                <w:sz w:val="20"/>
                <w:szCs w:val="20"/>
              </w:rPr>
              <w:t>0,0</w:t>
            </w:r>
          </w:p>
        </w:tc>
        <w:tc>
          <w:tcPr>
            <w:tcW w:w="1276" w:type="dxa"/>
            <w:shd w:val="clear" w:color="auto" w:fill="auto"/>
            <w:vAlign w:val="center"/>
          </w:tcPr>
          <w:p w:rsidR="002D35F0" w:rsidRPr="004234E5" w:rsidRDefault="002D35F0" w:rsidP="00B1252E">
            <w:pPr>
              <w:jc w:val="center"/>
              <w:rPr>
                <w:sz w:val="20"/>
                <w:szCs w:val="20"/>
              </w:rPr>
            </w:pPr>
            <w:r w:rsidRPr="004234E5">
              <w:rPr>
                <w:sz w:val="20"/>
                <w:szCs w:val="20"/>
              </w:rPr>
              <w:t>0,0</w:t>
            </w:r>
          </w:p>
        </w:tc>
      </w:tr>
      <w:tr w:rsidR="00B1252E" w:rsidRPr="00925748" w:rsidTr="00061D67">
        <w:trPr>
          <w:gridAfter w:val="1"/>
          <w:wAfter w:w="1280" w:type="dxa"/>
          <w:trHeight w:val="315"/>
        </w:trPr>
        <w:tc>
          <w:tcPr>
            <w:tcW w:w="16161" w:type="dxa"/>
            <w:gridSpan w:val="42"/>
            <w:shd w:val="clear" w:color="auto" w:fill="auto"/>
            <w:vAlign w:val="center"/>
            <w:hideMark/>
          </w:tcPr>
          <w:p w:rsidR="00B1252E" w:rsidRPr="00663FB4" w:rsidRDefault="00B1252E" w:rsidP="00B1252E">
            <w:pPr>
              <w:rPr>
                <w:sz w:val="24"/>
                <w:szCs w:val="24"/>
              </w:rPr>
            </w:pPr>
            <w:r>
              <w:rPr>
                <w:sz w:val="24"/>
                <w:szCs w:val="24"/>
              </w:rPr>
              <w:t>в том числе:</w:t>
            </w:r>
          </w:p>
        </w:tc>
      </w:tr>
      <w:tr w:rsidR="00142104" w:rsidRPr="00925748" w:rsidTr="00142104">
        <w:trPr>
          <w:gridAfter w:val="1"/>
          <w:wAfter w:w="1280" w:type="dxa"/>
          <w:trHeight w:val="315"/>
        </w:trPr>
        <w:tc>
          <w:tcPr>
            <w:tcW w:w="567" w:type="dxa"/>
            <w:gridSpan w:val="2"/>
            <w:vMerge w:val="restart"/>
            <w:shd w:val="clear" w:color="auto" w:fill="auto"/>
            <w:vAlign w:val="center"/>
            <w:hideMark/>
          </w:tcPr>
          <w:p w:rsidR="00142104" w:rsidRPr="00663FB4" w:rsidRDefault="00142104" w:rsidP="00663FB4">
            <w:pPr>
              <w:jc w:val="center"/>
              <w:rPr>
                <w:sz w:val="24"/>
                <w:szCs w:val="24"/>
              </w:rPr>
            </w:pPr>
          </w:p>
        </w:tc>
        <w:tc>
          <w:tcPr>
            <w:tcW w:w="2111" w:type="dxa"/>
            <w:gridSpan w:val="4"/>
            <w:vMerge w:val="restart"/>
            <w:shd w:val="clear" w:color="auto" w:fill="auto"/>
            <w:vAlign w:val="center"/>
          </w:tcPr>
          <w:p w:rsidR="00142104" w:rsidRPr="00663FB4" w:rsidRDefault="00142104" w:rsidP="00663FB4">
            <w:pPr>
              <w:jc w:val="center"/>
              <w:rPr>
                <w:sz w:val="24"/>
                <w:szCs w:val="24"/>
              </w:rPr>
            </w:pPr>
            <w:r>
              <w:rPr>
                <w:sz w:val="22"/>
                <w:szCs w:val="22"/>
              </w:rPr>
              <w:t>Ответственный и</w:t>
            </w:r>
            <w:r>
              <w:rPr>
                <w:sz w:val="22"/>
                <w:szCs w:val="22"/>
              </w:rPr>
              <w:t>с</w:t>
            </w:r>
            <w:r>
              <w:rPr>
                <w:sz w:val="22"/>
                <w:szCs w:val="22"/>
              </w:rPr>
              <w:t>полнитель  (депа</w:t>
            </w:r>
            <w:r>
              <w:rPr>
                <w:sz w:val="22"/>
                <w:szCs w:val="22"/>
              </w:rPr>
              <w:t>р</w:t>
            </w:r>
            <w:r>
              <w:rPr>
                <w:sz w:val="22"/>
                <w:szCs w:val="22"/>
              </w:rPr>
              <w:t>тамент финансов администрации района)</w:t>
            </w: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всего</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7 3</w:t>
            </w:r>
            <w:r>
              <w:rPr>
                <w:sz w:val="20"/>
                <w:szCs w:val="20"/>
              </w:rPr>
              <w:t>54</w:t>
            </w:r>
            <w:r w:rsidRPr="009F7DC1">
              <w:rPr>
                <w:sz w:val="20"/>
                <w:szCs w:val="20"/>
              </w:rPr>
              <w:t xml:space="preserve"> 906,9</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530 067,0</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571 377,7</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601 860,2</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56</w:t>
            </w:r>
            <w:r>
              <w:rPr>
                <w:sz w:val="20"/>
                <w:szCs w:val="20"/>
              </w:rPr>
              <w:t>5</w:t>
            </w:r>
            <w:r w:rsidRPr="009F7DC1">
              <w:rPr>
                <w:sz w:val="20"/>
                <w:szCs w:val="20"/>
              </w:rPr>
              <w:t xml:space="preserve"> </w:t>
            </w:r>
            <w:r>
              <w:rPr>
                <w:sz w:val="20"/>
                <w:szCs w:val="20"/>
              </w:rPr>
              <w:t>1</w:t>
            </w:r>
            <w:r w:rsidRPr="009F7DC1">
              <w:rPr>
                <w:sz w:val="20"/>
                <w:szCs w:val="20"/>
              </w:rPr>
              <w:t>60,2</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56</w:t>
            </w:r>
            <w:r>
              <w:rPr>
                <w:sz w:val="20"/>
                <w:szCs w:val="20"/>
              </w:rPr>
              <w:t>5</w:t>
            </w:r>
            <w:r w:rsidRPr="009F7DC1">
              <w:rPr>
                <w:sz w:val="20"/>
                <w:szCs w:val="20"/>
              </w:rPr>
              <w:t xml:space="preserve"> </w:t>
            </w:r>
            <w:r>
              <w:rPr>
                <w:sz w:val="20"/>
                <w:szCs w:val="20"/>
              </w:rPr>
              <w:t>1</w:t>
            </w:r>
            <w:r w:rsidRPr="009F7DC1">
              <w:rPr>
                <w:sz w:val="20"/>
                <w:szCs w:val="20"/>
              </w:rPr>
              <w:t>60,2</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56</w:t>
            </w:r>
            <w:r>
              <w:rPr>
                <w:sz w:val="20"/>
                <w:szCs w:val="20"/>
              </w:rPr>
              <w:t>5</w:t>
            </w:r>
            <w:r w:rsidRPr="009F7DC1">
              <w:rPr>
                <w:sz w:val="20"/>
                <w:szCs w:val="20"/>
              </w:rPr>
              <w:t xml:space="preserve"> </w:t>
            </w:r>
            <w:r>
              <w:rPr>
                <w:sz w:val="20"/>
                <w:szCs w:val="20"/>
              </w:rPr>
              <w:t>1</w:t>
            </w:r>
            <w:r w:rsidRPr="009F7DC1">
              <w:rPr>
                <w:sz w:val="20"/>
                <w:szCs w:val="20"/>
              </w:rPr>
              <w:t>60,2</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56</w:t>
            </w:r>
            <w:r>
              <w:rPr>
                <w:sz w:val="20"/>
                <w:szCs w:val="20"/>
              </w:rPr>
              <w:t>5</w:t>
            </w:r>
            <w:r w:rsidRPr="009F7DC1">
              <w:rPr>
                <w:sz w:val="20"/>
                <w:szCs w:val="20"/>
              </w:rPr>
              <w:t xml:space="preserve"> </w:t>
            </w:r>
            <w:r>
              <w:rPr>
                <w:sz w:val="20"/>
                <w:szCs w:val="20"/>
              </w:rPr>
              <w:t>1</w:t>
            </w:r>
            <w:r w:rsidRPr="009F7DC1">
              <w:rPr>
                <w:sz w:val="20"/>
                <w:szCs w:val="20"/>
              </w:rPr>
              <w:t>60,2</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56</w:t>
            </w:r>
            <w:r>
              <w:rPr>
                <w:sz w:val="20"/>
                <w:szCs w:val="20"/>
              </w:rPr>
              <w:t>5</w:t>
            </w:r>
            <w:r w:rsidRPr="009F7DC1">
              <w:rPr>
                <w:sz w:val="20"/>
                <w:szCs w:val="20"/>
              </w:rPr>
              <w:t xml:space="preserve"> </w:t>
            </w:r>
            <w:r>
              <w:rPr>
                <w:sz w:val="20"/>
                <w:szCs w:val="20"/>
              </w:rPr>
              <w:t>1</w:t>
            </w:r>
            <w:r w:rsidRPr="009F7DC1">
              <w:rPr>
                <w:sz w:val="20"/>
                <w:szCs w:val="20"/>
              </w:rPr>
              <w:t>60,2</w:t>
            </w:r>
          </w:p>
        </w:tc>
        <w:tc>
          <w:tcPr>
            <w:tcW w:w="1276" w:type="dxa"/>
            <w:shd w:val="clear" w:color="auto" w:fill="auto"/>
            <w:vAlign w:val="center"/>
          </w:tcPr>
          <w:p w:rsidR="00142104" w:rsidRPr="009F7DC1" w:rsidRDefault="00142104" w:rsidP="0034296D">
            <w:pPr>
              <w:jc w:val="center"/>
              <w:rPr>
                <w:sz w:val="20"/>
                <w:szCs w:val="20"/>
              </w:rPr>
            </w:pPr>
            <w:r>
              <w:rPr>
                <w:sz w:val="20"/>
                <w:szCs w:val="20"/>
              </w:rPr>
              <w:t>2 825 801,0</w:t>
            </w:r>
          </w:p>
        </w:tc>
      </w:tr>
      <w:tr w:rsidR="00142104" w:rsidRPr="00925748" w:rsidTr="00142104">
        <w:trPr>
          <w:gridAfter w:val="1"/>
          <w:wAfter w:w="1280" w:type="dxa"/>
          <w:trHeight w:val="57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фед</w:t>
            </w:r>
            <w:r w:rsidRPr="00663FB4">
              <w:rPr>
                <w:sz w:val="24"/>
                <w:szCs w:val="24"/>
              </w:rPr>
              <w:t>е</w:t>
            </w:r>
            <w:r w:rsidRPr="00663FB4">
              <w:rPr>
                <w:sz w:val="24"/>
                <w:szCs w:val="24"/>
              </w:rPr>
              <w:t>ральный бюджет</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46 784,5</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3 451,1</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3 489,2</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3 622,2</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3 622,2</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3 622,2</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3 622,2</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3 622,2</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3 622,2</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18 111,0</w:t>
            </w:r>
          </w:p>
        </w:tc>
      </w:tr>
      <w:tr w:rsidR="00142104" w:rsidRPr="00925748" w:rsidTr="00142104">
        <w:trPr>
          <w:gridAfter w:val="1"/>
          <w:wAfter w:w="1280" w:type="dxa"/>
          <w:trHeight w:val="855"/>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авт</w:t>
            </w:r>
            <w:r w:rsidRPr="00663FB4">
              <w:rPr>
                <w:sz w:val="24"/>
                <w:szCs w:val="24"/>
              </w:rPr>
              <w:t>о</w:t>
            </w:r>
            <w:r w:rsidRPr="00663FB4">
              <w:rPr>
                <w:sz w:val="24"/>
                <w:szCs w:val="24"/>
              </w:rPr>
              <w:t>номного округа</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2</w:t>
            </w:r>
            <w:r>
              <w:rPr>
                <w:sz w:val="20"/>
                <w:szCs w:val="20"/>
              </w:rPr>
              <w:t> 180 182,6</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194 732,9</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165 308,3</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165 467,4</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16</w:t>
            </w:r>
            <w:r>
              <w:rPr>
                <w:sz w:val="20"/>
                <w:szCs w:val="20"/>
              </w:rPr>
              <w:t>5</w:t>
            </w:r>
            <w:r w:rsidRPr="009F7DC1">
              <w:rPr>
                <w:sz w:val="20"/>
                <w:szCs w:val="20"/>
              </w:rPr>
              <w:t xml:space="preserve"> </w:t>
            </w:r>
            <w:r>
              <w:rPr>
                <w:sz w:val="20"/>
                <w:szCs w:val="20"/>
              </w:rPr>
              <w:t>4</w:t>
            </w:r>
            <w:r w:rsidRPr="009F7DC1">
              <w:rPr>
                <w:sz w:val="20"/>
                <w:szCs w:val="20"/>
              </w:rPr>
              <w:t>67,4</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16</w:t>
            </w:r>
            <w:r>
              <w:rPr>
                <w:sz w:val="20"/>
                <w:szCs w:val="20"/>
              </w:rPr>
              <w:t>5</w:t>
            </w:r>
            <w:r w:rsidRPr="009F7DC1">
              <w:rPr>
                <w:sz w:val="20"/>
                <w:szCs w:val="20"/>
              </w:rPr>
              <w:t xml:space="preserve"> </w:t>
            </w:r>
            <w:r>
              <w:rPr>
                <w:sz w:val="20"/>
                <w:szCs w:val="20"/>
              </w:rPr>
              <w:t>4</w:t>
            </w:r>
            <w:r w:rsidRPr="009F7DC1">
              <w:rPr>
                <w:sz w:val="20"/>
                <w:szCs w:val="20"/>
              </w:rPr>
              <w:t>67,4</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16</w:t>
            </w:r>
            <w:r>
              <w:rPr>
                <w:sz w:val="20"/>
                <w:szCs w:val="20"/>
              </w:rPr>
              <w:t>5</w:t>
            </w:r>
            <w:r w:rsidRPr="009F7DC1">
              <w:rPr>
                <w:sz w:val="20"/>
                <w:szCs w:val="20"/>
              </w:rPr>
              <w:t xml:space="preserve"> </w:t>
            </w:r>
            <w:r>
              <w:rPr>
                <w:sz w:val="20"/>
                <w:szCs w:val="20"/>
              </w:rPr>
              <w:t>4</w:t>
            </w:r>
            <w:r w:rsidRPr="009F7DC1">
              <w:rPr>
                <w:sz w:val="20"/>
                <w:szCs w:val="20"/>
              </w:rPr>
              <w:t>67,4</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16</w:t>
            </w:r>
            <w:r>
              <w:rPr>
                <w:sz w:val="20"/>
                <w:szCs w:val="20"/>
              </w:rPr>
              <w:t>5</w:t>
            </w:r>
            <w:r w:rsidRPr="009F7DC1">
              <w:rPr>
                <w:sz w:val="20"/>
                <w:szCs w:val="20"/>
              </w:rPr>
              <w:t xml:space="preserve"> </w:t>
            </w:r>
            <w:r>
              <w:rPr>
                <w:sz w:val="20"/>
                <w:szCs w:val="20"/>
              </w:rPr>
              <w:t>4</w:t>
            </w:r>
            <w:r w:rsidRPr="009F7DC1">
              <w:rPr>
                <w:sz w:val="20"/>
                <w:szCs w:val="20"/>
              </w:rPr>
              <w:t>67,4</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16</w:t>
            </w:r>
            <w:r>
              <w:rPr>
                <w:sz w:val="20"/>
                <w:szCs w:val="20"/>
              </w:rPr>
              <w:t>5</w:t>
            </w:r>
            <w:r w:rsidRPr="009F7DC1">
              <w:rPr>
                <w:sz w:val="20"/>
                <w:szCs w:val="20"/>
              </w:rPr>
              <w:t xml:space="preserve"> </w:t>
            </w:r>
            <w:r>
              <w:rPr>
                <w:sz w:val="20"/>
                <w:szCs w:val="20"/>
              </w:rPr>
              <w:t>4</w:t>
            </w:r>
            <w:r w:rsidRPr="009F7DC1">
              <w:rPr>
                <w:sz w:val="20"/>
                <w:szCs w:val="20"/>
              </w:rPr>
              <w:t>67,4</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8</w:t>
            </w:r>
            <w:r>
              <w:rPr>
                <w:sz w:val="20"/>
                <w:szCs w:val="20"/>
              </w:rPr>
              <w:t>27</w:t>
            </w:r>
            <w:r w:rsidRPr="009F7DC1">
              <w:rPr>
                <w:sz w:val="20"/>
                <w:szCs w:val="20"/>
              </w:rPr>
              <w:t xml:space="preserve"> </w:t>
            </w:r>
            <w:r>
              <w:rPr>
                <w:sz w:val="20"/>
                <w:szCs w:val="20"/>
              </w:rPr>
              <w:t>3</w:t>
            </w:r>
            <w:r w:rsidRPr="009F7DC1">
              <w:rPr>
                <w:sz w:val="20"/>
                <w:szCs w:val="20"/>
              </w:rPr>
              <w:t>37,0</w:t>
            </w:r>
          </w:p>
        </w:tc>
      </w:tr>
      <w:tr w:rsidR="00142104" w:rsidRPr="00925748" w:rsidTr="00142104">
        <w:trPr>
          <w:gridAfter w:val="1"/>
          <w:wAfter w:w="1280" w:type="dxa"/>
          <w:trHeight w:val="57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района</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5 127 939,8</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331 883,0</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402 580,2</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432 770,6</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396 070,6</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396 070,6</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396 070,6</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396 070,6</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396 070,6</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1 980 353,0</w:t>
            </w:r>
          </w:p>
        </w:tc>
      </w:tr>
      <w:tr w:rsidR="00142104" w:rsidRPr="00925748" w:rsidTr="00142104">
        <w:trPr>
          <w:gridAfter w:val="1"/>
          <w:wAfter w:w="1280" w:type="dxa"/>
          <w:trHeight w:val="2055"/>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в том числе безво</w:t>
            </w:r>
            <w:r w:rsidRPr="00663FB4">
              <w:rPr>
                <w:sz w:val="24"/>
                <w:szCs w:val="24"/>
              </w:rPr>
              <w:t>з</w:t>
            </w:r>
            <w:r w:rsidRPr="00663FB4">
              <w:rPr>
                <w:sz w:val="24"/>
                <w:szCs w:val="24"/>
              </w:rPr>
              <w:t>мездные посту</w:t>
            </w:r>
            <w:r w:rsidRPr="00663FB4">
              <w:rPr>
                <w:sz w:val="24"/>
                <w:szCs w:val="24"/>
              </w:rPr>
              <w:t>п</w:t>
            </w:r>
            <w:r w:rsidRPr="00663FB4">
              <w:rPr>
                <w:sz w:val="24"/>
                <w:szCs w:val="24"/>
              </w:rPr>
              <w:t>ления физич</w:t>
            </w:r>
            <w:r w:rsidRPr="00663FB4">
              <w:rPr>
                <w:sz w:val="24"/>
                <w:szCs w:val="24"/>
              </w:rPr>
              <w:t>е</w:t>
            </w:r>
            <w:r w:rsidRPr="00663FB4">
              <w:rPr>
                <w:sz w:val="24"/>
                <w:szCs w:val="24"/>
              </w:rPr>
              <w:lastRenderedPageBreak/>
              <w:t>ских и юрид</w:t>
            </w:r>
            <w:r w:rsidRPr="00663FB4">
              <w:rPr>
                <w:sz w:val="24"/>
                <w:szCs w:val="24"/>
              </w:rPr>
              <w:t>и</w:t>
            </w:r>
            <w:r w:rsidRPr="00663FB4">
              <w:rPr>
                <w:sz w:val="24"/>
                <w:szCs w:val="24"/>
              </w:rPr>
              <w:t>ческих лиц</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lastRenderedPageBreak/>
              <w:t>0,0</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0,0</w:t>
            </w:r>
          </w:p>
        </w:tc>
      </w:tr>
      <w:tr w:rsidR="00142104" w:rsidRPr="00925748" w:rsidTr="00142104">
        <w:trPr>
          <w:gridAfter w:val="1"/>
          <w:wAfter w:w="1280" w:type="dxa"/>
          <w:trHeight w:val="57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посел</w:t>
            </w:r>
            <w:r w:rsidRPr="00663FB4">
              <w:rPr>
                <w:sz w:val="24"/>
                <w:szCs w:val="24"/>
              </w:rPr>
              <w:t>е</w:t>
            </w:r>
            <w:r w:rsidRPr="00663FB4">
              <w:rPr>
                <w:sz w:val="24"/>
                <w:szCs w:val="24"/>
              </w:rPr>
              <w:t>ний</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жетные исто</w:t>
            </w:r>
            <w:r w:rsidRPr="00663FB4">
              <w:rPr>
                <w:sz w:val="24"/>
                <w:szCs w:val="24"/>
              </w:rPr>
              <w:t>ч</w:t>
            </w:r>
            <w:r w:rsidRPr="00663FB4">
              <w:rPr>
                <w:sz w:val="24"/>
                <w:szCs w:val="24"/>
              </w:rPr>
              <w:t>ники</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34296D">
            <w:pPr>
              <w:jc w:val="center"/>
              <w:rPr>
                <w:sz w:val="20"/>
                <w:szCs w:val="20"/>
              </w:rPr>
            </w:pPr>
            <w:r w:rsidRPr="009F7DC1">
              <w:rPr>
                <w:sz w:val="20"/>
                <w:szCs w:val="20"/>
              </w:rPr>
              <w:t>0,0</w:t>
            </w:r>
          </w:p>
        </w:tc>
      </w:tr>
      <w:tr w:rsidR="00142104" w:rsidRPr="00925748" w:rsidTr="00142104">
        <w:trPr>
          <w:gridAfter w:val="1"/>
          <w:wAfter w:w="1280" w:type="dxa"/>
          <w:trHeight w:val="449"/>
        </w:trPr>
        <w:tc>
          <w:tcPr>
            <w:tcW w:w="567" w:type="dxa"/>
            <w:gridSpan w:val="2"/>
            <w:vMerge w:val="restart"/>
            <w:vAlign w:val="center"/>
            <w:hideMark/>
          </w:tcPr>
          <w:p w:rsidR="00142104" w:rsidRPr="009F7DC1" w:rsidRDefault="00142104" w:rsidP="004234E5">
            <w:pPr>
              <w:jc w:val="center"/>
              <w:rPr>
                <w:sz w:val="22"/>
                <w:szCs w:val="22"/>
              </w:rPr>
            </w:pPr>
          </w:p>
        </w:tc>
        <w:tc>
          <w:tcPr>
            <w:tcW w:w="2111" w:type="dxa"/>
            <w:gridSpan w:val="4"/>
            <w:vMerge w:val="restart"/>
            <w:vAlign w:val="center"/>
          </w:tcPr>
          <w:p w:rsidR="00142104" w:rsidRPr="009F7DC1" w:rsidRDefault="00142104" w:rsidP="004234E5">
            <w:pPr>
              <w:jc w:val="center"/>
              <w:rPr>
                <w:sz w:val="22"/>
                <w:szCs w:val="22"/>
              </w:rPr>
            </w:pPr>
            <w:r w:rsidRPr="009F7DC1">
              <w:rPr>
                <w:sz w:val="22"/>
                <w:szCs w:val="22"/>
              </w:rPr>
              <w:t>Соисполнитель 1 Отдел транспорта и связи администр</w:t>
            </w:r>
            <w:r w:rsidRPr="009F7DC1">
              <w:rPr>
                <w:sz w:val="22"/>
                <w:szCs w:val="22"/>
              </w:rPr>
              <w:t>а</w:t>
            </w:r>
            <w:r w:rsidRPr="009F7DC1">
              <w:rPr>
                <w:sz w:val="22"/>
                <w:szCs w:val="22"/>
              </w:rPr>
              <w:t>ции района</w:t>
            </w: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всего</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166 868,8</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11 774,9</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12 357,9</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12 976,0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12 976,0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64 880,0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фед</w:t>
            </w:r>
            <w:r w:rsidRPr="00663FB4">
              <w:rPr>
                <w:sz w:val="24"/>
                <w:szCs w:val="24"/>
              </w:rPr>
              <w:t>е</w:t>
            </w:r>
            <w:r w:rsidRPr="00663FB4">
              <w:rPr>
                <w:sz w:val="24"/>
                <w:szCs w:val="24"/>
              </w:rPr>
              <w:t>ральный бюджет</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бюджет авт</w:t>
            </w:r>
            <w:r w:rsidRPr="00663FB4">
              <w:rPr>
                <w:sz w:val="24"/>
                <w:szCs w:val="24"/>
              </w:rPr>
              <w:t>о</w:t>
            </w:r>
            <w:r w:rsidRPr="00663FB4">
              <w:rPr>
                <w:sz w:val="24"/>
                <w:szCs w:val="24"/>
              </w:rPr>
              <w:t>номного округа</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бюджет района</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166 868,8</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11 774,9</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12 357,9</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12 976,0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12 976,0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12 976,0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64 880,0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в том числе безво</w:t>
            </w:r>
            <w:r w:rsidRPr="00663FB4">
              <w:rPr>
                <w:sz w:val="24"/>
                <w:szCs w:val="24"/>
              </w:rPr>
              <w:t>з</w:t>
            </w:r>
            <w:r w:rsidRPr="00663FB4">
              <w:rPr>
                <w:sz w:val="24"/>
                <w:szCs w:val="24"/>
              </w:rPr>
              <w:t>мездные посту</w:t>
            </w:r>
            <w:r w:rsidRPr="00663FB4">
              <w:rPr>
                <w:sz w:val="24"/>
                <w:szCs w:val="24"/>
              </w:rPr>
              <w:t>п</w:t>
            </w:r>
            <w:r w:rsidRPr="00663FB4">
              <w:rPr>
                <w:sz w:val="24"/>
                <w:szCs w:val="24"/>
              </w:rPr>
              <w:t xml:space="preserve">ления </w:t>
            </w:r>
            <w:r w:rsidRPr="00663FB4">
              <w:rPr>
                <w:sz w:val="24"/>
                <w:szCs w:val="24"/>
              </w:rPr>
              <w:lastRenderedPageBreak/>
              <w:t>физич</w:t>
            </w:r>
            <w:r w:rsidRPr="00663FB4">
              <w:rPr>
                <w:sz w:val="24"/>
                <w:szCs w:val="24"/>
              </w:rPr>
              <w:t>е</w:t>
            </w:r>
            <w:r w:rsidRPr="00663FB4">
              <w:rPr>
                <w:sz w:val="24"/>
                <w:szCs w:val="24"/>
              </w:rPr>
              <w:t>ских и юрид</w:t>
            </w:r>
            <w:r w:rsidRPr="00663FB4">
              <w:rPr>
                <w:sz w:val="24"/>
                <w:szCs w:val="24"/>
              </w:rPr>
              <w:t>и</w:t>
            </w:r>
            <w:r w:rsidRPr="00663FB4">
              <w:rPr>
                <w:sz w:val="24"/>
                <w:szCs w:val="24"/>
              </w:rPr>
              <w:t>ческих лиц</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lastRenderedPageBreak/>
              <w:t>0,0</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бюджет посел</w:t>
            </w:r>
            <w:r w:rsidRPr="00663FB4">
              <w:rPr>
                <w:sz w:val="24"/>
                <w:szCs w:val="24"/>
              </w:rPr>
              <w:t>е</w:t>
            </w:r>
            <w:r w:rsidRPr="00663FB4">
              <w:rPr>
                <w:sz w:val="24"/>
                <w:szCs w:val="24"/>
              </w:rPr>
              <w:t>ний</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4234E5">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жетные исто</w:t>
            </w:r>
            <w:r w:rsidRPr="00663FB4">
              <w:rPr>
                <w:sz w:val="24"/>
                <w:szCs w:val="24"/>
              </w:rPr>
              <w:t>ч</w:t>
            </w:r>
            <w:r w:rsidRPr="00663FB4">
              <w:rPr>
                <w:sz w:val="24"/>
                <w:szCs w:val="24"/>
              </w:rPr>
              <w:t>ники</w:t>
            </w:r>
          </w:p>
        </w:tc>
        <w:tc>
          <w:tcPr>
            <w:tcW w:w="1253"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061D67">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061D67">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061D67">
            <w:pPr>
              <w:jc w:val="center"/>
              <w:rPr>
                <w:sz w:val="20"/>
                <w:szCs w:val="20"/>
              </w:rPr>
            </w:pPr>
            <w:r w:rsidRPr="009F7DC1">
              <w:rPr>
                <w:sz w:val="20"/>
                <w:szCs w:val="20"/>
              </w:rPr>
              <w:t>0,0</w:t>
            </w:r>
          </w:p>
        </w:tc>
      </w:tr>
      <w:tr w:rsidR="00142104" w:rsidRPr="00925748" w:rsidTr="00142104">
        <w:trPr>
          <w:gridAfter w:val="1"/>
          <w:wAfter w:w="1280" w:type="dxa"/>
          <w:trHeight w:val="283"/>
        </w:trPr>
        <w:tc>
          <w:tcPr>
            <w:tcW w:w="567" w:type="dxa"/>
            <w:gridSpan w:val="2"/>
            <w:vMerge w:val="restart"/>
            <w:vAlign w:val="center"/>
            <w:hideMark/>
          </w:tcPr>
          <w:p w:rsidR="00142104" w:rsidRPr="00663FB4" w:rsidRDefault="00142104" w:rsidP="00663FB4">
            <w:pPr>
              <w:jc w:val="center"/>
              <w:rPr>
                <w:sz w:val="24"/>
                <w:szCs w:val="24"/>
              </w:rPr>
            </w:pPr>
          </w:p>
        </w:tc>
        <w:tc>
          <w:tcPr>
            <w:tcW w:w="2111" w:type="dxa"/>
            <w:gridSpan w:val="4"/>
            <w:vMerge w:val="restart"/>
            <w:vAlign w:val="center"/>
          </w:tcPr>
          <w:p w:rsidR="00142104" w:rsidRPr="00663FB4" w:rsidRDefault="00142104" w:rsidP="00663FB4">
            <w:pPr>
              <w:jc w:val="center"/>
              <w:rPr>
                <w:sz w:val="24"/>
                <w:szCs w:val="24"/>
              </w:rPr>
            </w:pPr>
            <w:r w:rsidRPr="009F7DC1">
              <w:rPr>
                <w:sz w:val="22"/>
                <w:szCs w:val="22"/>
              </w:rPr>
              <w:t xml:space="preserve">Соисполнитель </w:t>
            </w:r>
            <w:r>
              <w:rPr>
                <w:sz w:val="22"/>
                <w:szCs w:val="22"/>
              </w:rPr>
              <w:t>2</w:t>
            </w:r>
            <w:r w:rsidRPr="009F7DC1">
              <w:rPr>
                <w:sz w:val="22"/>
                <w:szCs w:val="22"/>
              </w:rPr>
              <w:t xml:space="preserve"> Управление орг</w:t>
            </w:r>
            <w:r w:rsidRPr="009F7DC1">
              <w:rPr>
                <w:sz w:val="22"/>
                <w:szCs w:val="22"/>
              </w:rPr>
              <w:t>а</w:t>
            </w:r>
            <w:r w:rsidRPr="009F7DC1">
              <w:rPr>
                <w:sz w:val="22"/>
                <w:szCs w:val="22"/>
              </w:rPr>
              <w:t>низации деятельн</w:t>
            </w:r>
            <w:r w:rsidRPr="009F7DC1">
              <w:rPr>
                <w:sz w:val="22"/>
                <w:szCs w:val="22"/>
              </w:rPr>
              <w:t>о</w:t>
            </w:r>
            <w:r w:rsidRPr="009F7DC1">
              <w:rPr>
                <w:sz w:val="22"/>
                <w:szCs w:val="22"/>
              </w:rPr>
              <w:t>сти администрации района</w:t>
            </w: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всего</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9 200,0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7 100,0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400,0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1 700,0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фед</w:t>
            </w:r>
            <w:r w:rsidRPr="009F7DC1">
              <w:rPr>
                <w:sz w:val="22"/>
                <w:szCs w:val="22"/>
              </w:rPr>
              <w:t>е</w:t>
            </w:r>
            <w:r w:rsidRPr="009F7DC1">
              <w:rPr>
                <w:sz w:val="22"/>
                <w:szCs w:val="22"/>
              </w:rPr>
              <w:t>ральный бюджет</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бюджет автоно</w:t>
            </w:r>
            <w:r w:rsidRPr="009F7DC1">
              <w:rPr>
                <w:sz w:val="22"/>
                <w:szCs w:val="22"/>
              </w:rPr>
              <w:t>м</w:t>
            </w:r>
            <w:r w:rsidRPr="009F7DC1">
              <w:rPr>
                <w:sz w:val="22"/>
                <w:szCs w:val="22"/>
              </w:rPr>
              <w:t>ного о</w:t>
            </w:r>
            <w:r w:rsidRPr="009F7DC1">
              <w:rPr>
                <w:sz w:val="22"/>
                <w:szCs w:val="22"/>
              </w:rPr>
              <w:t>к</w:t>
            </w:r>
            <w:r w:rsidRPr="009F7DC1">
              <w:rPr>
                <w:sz w:val="22"/>
                <w:szCs w:val="22"/>
              </w:rPr>
              <w:t>руга</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9 200,0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7 100,0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400,0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1 700,0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бюджет района</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в том числе безво</w:t>
            </w:r>
            <w:r w:rsidRPr="009F7DC1">
              <w:rPr>
                <w:sz w:val="22"/>
                <w:szCs w:val="22"/>
              </w:rPr>
              <w:t>з</w:t>
            </w:r>
            <w:r w:rsidRPr="009F7DC1">
              <w:rPr>
                <w:sz w:val="22"/>
                <w:szCs w:val="22"/>
              </w:rPr>
              <w:t>мездные посту</w:t>
            </w:r>
            <w:r w:rsidRPr="009F7DC1">
              <w:rPr>
                <w:sz w:val="22"/>
                <w:szCs w:val="22"/>
              </w:rPr>
              <w:t>п</w:t>
            </w:r>
            <w:r w:rsidRPr="009F7DC1">
              <w:rPr>
                <w:sz w:val="22"/>
                <w:szCs w:val="22"/>
              </w:rPr>
              <w:t>ления физич</w:t>
            </w:r>
            <w:r w:rsidRPr="009F7DC1">
              <w:rPr>
                <w:sz w:val="22"/>
                <w:szCs w:val="22"/>
              </w:rPr>
              <w:t>е</w:t>
            </w:r>
            <w:r w:rsidRPr="009F7DC1">
              <w:rPr>
                <w:sz w:val="22"/>
                <w:szCs w:val="22"/>
              </w:rPr>
              <w:t xml:space="preserve">ских и </w:t>
            </w:r>
            <w:r w:rsidRPr="009F7DC1">
              <w:rPr>
                <w:sz w:val="22"/>
                <w:szCs w:val="22"/>
              </w:rPr>
              <w:lastRenderedPageBreak/>
              <w:t>юрид</w:t>
            </w:r>
            <w:r w:rsidRPr="009F7DC1">
              <w:rPr>
                <w:sz w:val="22"/>
                <w:szCs w:val="22"/>
              </w:rPr>
              <w:t>и</w:t>
            </w:r>
            <w:r w:rsidRPr="009F7DC1">
              <w:rPr>
                <w:sz w:val="22"/>
                <w:szCs w:val="22"/>
              </w:rPr>
              <w:t>ческих лиц</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lastRenderedPageBreak/>
              <w:t>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бюджет посел</w:t>
            </w:r>
            <w:r w:rsidRPr="009F7DC1">
              <w:rPr>
                <w:sz w:val="22"/>
                <w:szCs w:val="22"/>
              </w:rPr>
              <w:t>е</w:t>
            </w:r>
            <w:r w:rsidRPr="009F7DC1">
              <w:rPr>
                <w:sz w:val="22"/>
                <w:szCs w:val="22"/>
              </w:rPr>
              <w:t>ний</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140"/>
        </w:trPr>
        <w:tc>
          <w:tcPr>
            <w:tcW w:w="567" w:type="dxa"/>
            <w:gridSpan w:val="2"/>
            <w:vMerge/>
            <w:vAlign w:val="center"/>
            <w:hideMark/>
          </w:tcPr>
          <w:p w:rsidR="00142104" w:rsidRPr="00663FB4" w:rsidRDefault="00142104" w:rsidP="00663FB4">
            <w:pPr>
              <w:jc w:val="center"/>
              <w:rPr>
                <w:sz w:val="24"/>
                <w:szCs w:val="24"/>
              </w:rPr>
            </w:pPr>
          </w:p>
        </w:tc>
        <w:tc>
          <w:tcPr>
            <w:tcW w:w="2111" w:type="dxa"/>
            <w:gridSpan w:val="4"/>
            <w:vMerge/>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9F7DC1" w:rsidRDefault="00142104" w:rsidP="004234E5">
            <w:pPr>
              <w:jc w:val="center"/>
              <w:rPr>
                <w:sz w:val="22"/>
                <w:szCs w:val="22"/>
              </w:rPr>
            </w:pPr>
            <w:r w:rsidRPr="009F7DC1">
              <w:rPr>
                <w:sz w:val="22"/>
                <w:szCs w:val="22"/>
              </w:rPr>
              <w:t>иные внебю</w:t>
            </w:r>
            <w:r w:rsidRPr="009F7DC1">
              <w:rPr>
                <w:sz w:val="22"/>
                <w:szCs w:val="22"/>
              </w:rPr>
              <w:t>д</w:t>
            </w:r>
            <w:r w:rsidRPr="009F7DC1">
              <w:rPr>
                <w:sz w:val="22"/>
                <w:szCs w:val="22"/>
              </w:rPr>
              <w:t>жетные источн</w:t>
            </w:r>
            <w:r w:rsidRPr="009F7DC1">
              <w:rPr>
                <w:sz w:val="22"/>
                <w:szCs w:val="22"/>
              </w:rPr>
              <w:t>и</w:t>
            </w:r>
            <w:r w:rsidRPr="009F7DC1">
              <w:rPr>
                <w:sz w:val="22"/>
                <w:szCs w:val="22"/>
              </w:rPr>
              <w:t>ки</w:t>
            </w:r>
          </w:p>
        </w:tc>
        <w:tc>
          <w:tcPr>
            <w:tcW w:w="1253"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276" w:type="dxa"/>
            <w:gridSpan w:val="4"/>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7"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50"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4" w:type="dxa"/>
            <w:gridSpan w:val="3"/>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42" w:type="dxa"/>
            <w:gridSpan w:val="5"/>
            <w:shd w:val="clear" w:color="auto" w:fill="auto"/>
            <w:vAlign w:val="center"/>
            <w:hideMark/>
          </w:tcPr>
          <w:p w:rsidR="00142104" w:rsidRPr="009F7DC1" w:rsidRDefault="00142104" w:rsidP="004234E5">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4234E5">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312"/>
        </w:trPr>
        <w:tc>
          <w:tcPr>
            <w:tcW w:w="567" w:type="dxa"/>
            <w:gridSpan w:val="2"/>
            <w:vMerge w:val="restart"/>
            <w:shd w:val="clear" w:color="auto" w:fill="auto"/>
            <w:vAlign w:val="center"/>
            <w:hideMark/>
          </w:tcPr>
          <w:p w:rsidR="00142104" w:rsidRPr="00663FB4" w:rsidRDefault="00142104" w:rsidP="00663FB4">
            <w:pPr>
              <w:jc w:val="center"/>
              <w:rPr>
                <w:sz w:val="24"/>
                <w:szCs w:val="24"/>
              </w:rPr>
            </w:pPr>
          </w:p>
          <w:p w:rsidR="00142104" w:rsidRPr="00663FB4" w:rsidRDefault="00142104" w:rsidP="00663FB4">
            <w:pPr>
              <w:jc w:val="center"/>
              <w:rPr>
                <w:sz w:val="24"/>
                <w:szCs w:val="24"/>
              </w:rPr>
            </w:pPr>
          </w:p>
          <w:p w:rsidR="00142104" w:rsidRPr="00663FB4" w:rsidRDefault="00142104" w:rsidP="00663FB4">
            <w:pPr>
              <w:jc w:val="center"/>
              <w:rPr>
                <w:sz w:val="24"/>
                <w:szCs w:val="24"/>
              </w:rPr>
            </w:pPr>
          </w:p>
          <w:p w:rsidR="00142104" w:rsidRPr="00663FB4" w:rsidRDefault="00142104" w:rsidP="00663FB4">
            <w:pPr>
              <w:jc w:val="center"/>
              <w:rPr>
                <w:sz w:val="24"/>
                <w:szCs w:val="24"/>
              </w:rPr>
            </w:pPr>
          </w:p>
        </w:tc>
        <w:tc>
          <w:tcPr>
            <w:tcW w:w="2111" w:type="dxa"/>
            <w:gridSpan w:val="4"/>
            <w:vMerge w:val="restart"/>
            <w:shd w:val="clear" w:color="auto" w:fill="auto"/>
            <w:vAlign w:val="center"/>
          </w:tcPr>
          <w:p w:rsidR="00142104" w:rsidRPr="00663FB4" w:rsidRDefault="00142104" w:rsidP="00663FB4">
            <w:pPr>
              <w:jc w:val="center"/>
              <w:rPr>
                <w:sz w:val="24"/>
                <w:szCs w:val="24"/>
              </w:rPr>
            </w:pPr>
          </w:p>
          <w:p w:rsidR="00142104" w:rsidRPr="00663FB4" w:rsidRDefault="00142104" w:rsidP="00663FB4">
            <w:pPr>
              <w:jc w:val="center"/>
              <w:rPr>
                <w:sz w:val="24"/>
                <w:szCs w:val="24"/>
              </w:rPr>
            </w:pPr>
            <w:r w:rsidRPr="009F7DC1">
              <w:rPr>
                <w:sz w:val="22"/>
                <w:szCs w:val="22"/>
              </w:rPr>
              <w:t xml:space="preserve">Соисполнитель </w:t>
            </w:r>
            <w:r>
              <w:rPr>
                <w:sz w:val="22"/>
                <w:szCs w:val="22"/>
              </w:rPr>
              <w:t>3</w:t>
            </w:r>
            <w:r w:rsidRPr="009F7DC1">
              <w:rPr>
                <w:sz w:val="22"/>
                <w:szCs w:val="22"/>
              </w:rPr>
              <w:t xml:space="preserve"> Управление кул</w:t>
            </w:r>
            <w:r w:rsidRPr="009F7DC1">
              <w:rPr>
                <w:sz w:val="22"/>
                <w:szCs w:val="22"/>
              </w:rPr>
              <w:t>ь</w:t>
            </w:r>
            <w:r w:rsidRPr="009F7DC1">
              <w:rPr>
                <w:sz w:val="22"/>
                <w:szCs w:val="22"/>
              </w:rPr>
              <w:t>туры администр</w:t>
            </w:r>
            <w:r w:rsidRPr="009F7DC1">
              <w:rPr>
                <w:sz w:val="22"/>
                <w:szCs w:val="22"/>
              </w:rPr>
              <w:t>а</w:t>
            </w:r>
            <w:r w:rsidRPr="009F7DC1">
              <w:rPr>
                <w:sz w:val="22"/>
                <w:szCs w:val="22"/>
              </w:rPr>
              <w:t>ции района</w:t>
            </w:r>
          </w:p>
          <w:p w:rsidR="00142104" w:rsidRPr="00663FB4" w:rsidRDefault="00142104" w:rsidP="00663FB4">
            <w:pPr>
              <w:jc w:val="center"/>
              <w:rPr>
                <w:sz w:val="24"/>
                <w:szCs w:val="24"/>
              </w:rPr>
            </w:pPr>
          </w:p>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всего</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5 796,5</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5 796,5</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600"/>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фед</w:t>
            </w:r>
            <w:r w:rsidRPr="00663FB4">
              <w:rPr>
                <w:sz w:val="24"/>
                <w:szCs w:val="24"/>
              </w:rPr>
              <w:t>е</w:t>
            </w:r>
            <w:r w:rsidRPr="00663FB4">
              <w:rPr>
                <w:sz w:val="24"/>
                <w:szCs w:val="24"/>
              </w:rPr>
              <w:t>ральный бюджет</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900"/>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авт</w:t>
            </w:r>
            <w:r w:rsidRPr="00663FB4">
              <w:rPr>
                <w:sz w:val="24"/>
                <w:szCs w:val="24"/>
              </w:rPr>
              <w:t>о</w:t>
            </w:r>
            <w:r w:rsidRPr="00663FB4">
              <w:rPr>
                <w:sz w:val="24"/>
                <w:szCs w:val="24"/>
              </w:rPr>
              <w:t>номного округа</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5 796,5</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5 796,5</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600"/>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района</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1669"/>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в том числе безво</w:t>
            </w:r>
            <w:r w:rsidRPr="00663FB4">
              <w:rPr>
                <w:sz w:val="24"/>
                <w:szCs w:val="24"/>
              </w:rPr>
              <w:t>з</w:t>
            </w:r>
            <w:r w:rsidRPr="00663FB4">
              <w:rPr>
                <w:sz w:val="24"/>
                <w:szCs w:val="24"/>
              </w:rPr>
              <w:t>мездные посту</w:t>
            </w:r>
            <w:r w:rsidRPr="00663FB4">
              <w:rPr>
                <w:sz w:val="24"/>
                <w:szCs w:val="24"/>
              </w:rPr>
              <w:t>п</w:t>
            </w:r>
            <w:r w:rsidRPr="00663FB4">
              <w:rPr>
                <w:sz w:val="24"/>
                <w:szCs w:val="24"/>
              </w:rPr>
              <w:t>ления физич</w:t>
            </w:r>
            <w:r w:rsidRPr="00663FB4">
              <w:rPr>
                <w:sz w:val="24"/>
                <w:szCs w:val="24"/>
              </w:rPr>
              <w:t>е</w:t>
            </w:r>
            <w:r w:rsidRPr="00663FB4">
              <w:rPr>
                <w:sz w:val="24"/>
                <w:szCs w:val="24"/>
              </w:rPr>
              <w:t>ских и юрид</w:t>
            </w:r>
            <w:r w:rsidRPr="00663FB4">
              <w:rPr>
                <w:sz w:val="24"/>
                <w:szCs w:val="24"/>
              </w:rPr>
              <w:t>и</w:t>
            </w:r>
            <w:r w:rsidRPr="00663FB4">
              <w:rPr>
                <w:sz w:val="24"/>
                <w:szCs w:val="24"/>
              </w:rPr>
              <w:t>ческих лиц</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600"/>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бюджет посел</w:t>
            </w:r>
            <w:r w:rsidRPr="00663FB4">
              <w:rPr>
                <w:sz w:val="24"/>
                <w:szCs w:val="24"/>
              </w:rPr>
              <w:t>е</w:t>
            </w:r>
            <w:r w:rsidRPr="00663FB4">
              <w:rPr>
                <w:sz w:val="24"/>
                <w:szCs w:val="24"/>
              </w:rPr>
              <w:lastRenderedPageBreak/>
              <w:t>ний</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lastRenderedPageBreak/>
              <w:t>0,0</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r w:rsidR="00142104" w:rsidRPr="00925748" w:rsidTr="00142104">
        <w:trPr>
          <w:gridAfter w:val="1"/>
          <w:wAfter w:w="1280" w:type="dxa"/>
          <w:trHeight w:val="900"/>
        </w:trPr>
        <w:tc>
          <w:tcPr>
            <w:tcW w:w="567" w:type="dxa"/>
            <w:gridSpan w:val="2"/>
            <w:vMerge/>
            <w:shd w:val="clear" w:color="auto" w:fill="auto"/>
            <w:vAlign w:val="center"/>
            <w:hideMark/>
          </w:tcPr>
          <w:p w:rsidR="00142104" w:rsidRPr="00663FB4" w:rsidRDefault="00142104" w:rsidP="00663FB4">
            <w:pPr>
              <w:jc w:val="center"/>
              <w:rPr>
                <w:sz w:val="24"/>
                <w:szCs w:val="24"/>
              </w:rPr>
            </w:pPr>
          </w:p>
        </w:tc>
        <w:tc>
          <w:tcPr>
            <w:tcW w:w="2111" w:type="dxa"/>
            <w:gridSpan w:val="4"/>
            <w:vMerge/>
            <w:shd w:val="clear" w:color="auto" w:fill="auto"/>
            <w:vAlign w:val="center"/>
          </w:tcPr>
          <w:p w:rsidR="00142104" w:rsidRPr="00663FB4" w:rsidRDefault="00142104" w:rsidP="00663FB4">
            <w:pPr>
              <w:jc w:val="center"/>
              <w:rPr>
                <w:sz w:val="24"/>
                <w:szCs w:val="24"/>
              </w:rPr>
            </w:pPr>
          </w:p>
        </w:tc>
        <w:tc>
          <w:tcPr>
            <w:tcW w:w="1134" w:type="dxa"/>
            <w:gridSpan w:val="3"/>
            <w:shd w:val="clear" w:color="auto" w:fill="auto"/>
            <w:vAlign w:val="center"/>
            <w:hideMark/>
          </w:tcPr>
          <w:p w:rsidR="00142104" w:rsidRPr="00663FB4" w:rsidRDefault="00142104" w:rsidP="00663FB4">
            <w:pPr>
              <w:jc w:val="center"/>
              <w:rPr>
                <w:sz w:val="24"/>
                <w:szCs w:val="24"/>
              </w:rPr>
            </w:pPr>
            <w:r w:rsidRPr="00663FB4">
              <w:rPr>
                <w:sz w:val="24"/>
                <w:szCs w:val="24"/>
              </w:rPr>
              <w:t>иные вн</w:t>
            </w:r>
            <w:r w:rsidRPr="00663FB4">
              <w:rPr>
                <w:sz w:val="24"/>
                <w:szCs w:val="24"/>
              </w:rPr>
              <w:t>е</w:t>
            </w:r>
            <w:r w:rsidRPr="00663FB4">
              <w:rPr>
                <w:sz w:val="24"/>
                <w:szCs w:val="24"/>
              </w:rPr>
              <w:t>бю</w:t>
            </w:r>
            <w:r w:rsidRPr="00663FB4">
              <w:rPr>
                <w:sz w:val="24"/>
                <w:szCs w:val="24"/>
              </w:rPr>
              <w:t>д</w:t>
            </w:r>
            <w:r w:rsidRPr="00663FB4">
              <w:rPr>
                <w:sz w:val="24"/>
                <w:szCs w:val="24"/>
              </w:rPr>
              <w:t>жетные исто</w:t>
            </w:r>
            <w:r w:rsidRPr="00663FB4">
              <w:rPr>
                <w:sz w:val="24"/>
                <w:szCs w:val="24"/>
              </w:rPr>
              <w:t>ч</w:t>
            </w:r>
            <w:r w:rsidRPr="00663FB4">
              <w:rPr>
                <w:sz w:val="24"/>
                <w:szCs w:val="24"/>
              </w:rPr>
              <w:t>ники</w:t>
            </w:r>
          </w:p>
        </w:tc>
        <w:tc>
          <w:tcPr>
            <w:tcW w:w="1253"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276"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7" w:type="dxa"/>
            <w:gridSpan w:val="2"/>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50"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4" w:type="dxa"/>
            <w:gridSpan w:val="3"/>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139" w:type="dxa"/>
            <w:gridSpan w:val="4"/>
            <w:shd w:val="clear" w:color="auto" w:fill="auto"/>
            <w:vAlign w:val="center"/>
            <w:hideMark/>
          </w:tcPr>
          <w:p w:rsidR="00142104" w:rsidRPr="009F7DC1" w:rsidRDefault="00142104" w:rsidP="0034296D">
            <w:pPr>
              <w:jc w:val="center"/>
              <w:rPr>
                <w:sz w:val="20"/>
                <w:szCs w:val="20"/>
              </w:rPr>
            </w:pPr>
            <w:r w:rsidRPr="009F7DC1">
              <w:rPr>
                <w:sz w:val="20"/>
                <w:szCs w:val="20"/>
              </w:rPr>
              <w:t>0,0</w:t>
            </w:r>
          </w:p>
        </w:tc>
        <w:tc>
          <w:tcPr>
            <w:tcW w:w="1342" w:type="dxa"/>
            <w:gridSpan w:val="5"/>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366" w:type="dxa"/>
            <w:gridSpan w:val="2"/>
            <w:shd w:val="clear" w:color="auto" w:fill="auto"/>
            <w:vAlign w:val="center"/>
          </w:tcPr>
          <w:p w:rsidR="00142104" w:rsidRPr="009F7DC1" w:rsidRDefault="00142104" w:rsidP="0034296D">
            <w:pPr>
              <w:jc w:val="center"/>
              <w:rPr>
                <w:sz w:val="20"/>
                <w:szCs w:val="20"/>
              </w:rPr>
            </w:pPr>
            <w:r w:rsidRPr="009F7DC1">
              <w:rPr>
                <w:sz w:val="20"/>
                <w:szCs w:val="20"/>
              </w:rPr>
              <w:t>0,0</w:t>
            </w:r>
          </w:p>
        </w:tc>
        <w:tc>
          <w:tcPr>
            <w:tcW w:w="1276" w:type="dxa"/>
            <w:gridSpan w:val="5"/>
            <w:shd w:val="clear" w:color="auto" w:fill="auto"/>
            <w:vAlign w:val="center"/>
          </w:tcPr>
          <w:p w:rsidR="00142104" w:rsidRPr="009F7DC1" w:rsidRDefault="00142104" w:rsidP="00142104">
            <w:pPr>
              <w:jc w:val="center"/>
              <w:rPr>
                <w:sz w:val="20"/>
                <w:szCs w:val="20"/>
              </w:rPr>
            </w:pPr>
            <w:r w:rsidRPr="009F7DC1">
              <w:rPr>
                <w:sz w:val="20"/>
                <w:szCs w:val="20"/>
              </w:rPr>
              <w:t>0,0</w:t>
            </w:r>
          </w:p>
        </w:tc>
        <w:tc>
          <w:tcPr>
            <w:tcW w:w="1276" w:type="dxa"/>
            <w:shd w:val="clear" w:color="auto" w:fill="auto"/>
            <w:vAlign w:val="center"/>
          </w:tcPr>
          <w:p w:rsidR="00142104" w:rsidRPr="009F7DC1" w:rsidRDefault="00142104" w:rsidP="00142104">
            <w:pPr>
              <w:jc w:val="center"/>
              <w:rPr>
                <w:sz w:val="20"/>
                <w:szCs w:val="20"/>
              </w:rPr>
            </w:pPr>
            <w:r w:rsidRPr="009F7DC1">
              <w:rPr>
                <w:sz w:val="20"/>
                <w:szCs w:val="20"/>
              </w:rPr>
              <w:t>0,0</w:t>
            </w:r>
          </w:p>
        </w:tc>
      </w:tr>
    </w:tbl>
    <w:p w:rsidR="00DA3F1A" w:rsidRPr="00DA3F1A" w:rsidRDefault="00DA3F1A" w:rsidP="00925748">
      <w:pPr>
        <w:ind w:right="141"/>
      </w:pPr>
    </w:p>
    <w:sectPr w:rsidR="00DA3F1A" w:rsidRPr="00DA3F1A" w:rsidSect="00925748">
      <w:headerReference w:type="default" r:id="rId20"/>
      <w:pgSz w:w="16838" w:h="11906" w:orient="landscape"/>
      <w:pgMar w:top="720" w:right="395" w:bottom="720" w:left="1843"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210" w:rsidRDefault="00203210">
      <w:r>
        <w:separator/>
      </w:r>
    </w:p>
  </w:endnote>
  <w:endnote w:type="continuationSeparator" w:id="0">
    <w:p w:rsidR="00203210" w:rsidRDefault="002032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210" w:rsidRDefault="00203210">
      <w:r>
        <w:separator/>
      </w:r>
    </w:p>
  </w:footnote>
  <w:footnote w:type="continuationSeparator" w:id="0">
    <w:p w:rsidR="00203210" w:rsidRDefault="002032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252735"/>
      <w:docPartObj>
        <w:docPartGallery w:val="Page Numbers (Top of Page)"/>
        <w:docPartUnique/>
      </w:docPartObj>
    </w:sdtPr>
    <w:sdtContent>
      <w:p w:rsidR="00203210" w:rsidRDefault="002151D5">
        <w:pPr>
          <w:pStyle w:val="a4"/>
          <w:jc w:val="center"/>
        </w:pPr>
        <w:fldSimple w:instr="PAGE   \* MERGEFORMAT">
          <w:r w:rsidR="00562CAF">
            <w:rPr>
              <w:noProof/>
            </w:rPr>
            <w:t>27</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210" w:rsidRDefault="002151D5" w:rsidP="00D401FC">
    <w:pPr>
      <w:pStyle w:val="a4"/>
      <w:jc w:val="center"/>
    </w:pPr>
    <w:fldSimple w:instr=" PAGE   \* MERGEFORMAT ">
      <w:r w:rsidR="00562CAF">
        <w:rPr>
          <w:noProof/>
        </w:rPr>
        <w:t>71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9">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3">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6">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1">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44"/>
  </w:num>
  <w:num w:numId="11">
    <w:abstractNumId w:val="16"/>
  </w:num>
  <w:num w:numId="12">
    <w:abstractNumId w:val="33"/>
  </w:num>
  <w:num w:numId="13">
    <w:abstractNumId w:val="10"/>
  </w:num>
  <w:num w:numId="14">
    <w:abstractNumId w:val="12"/>
  </w:num>
  <w:num w:numId="15">
    <w:abstractNumId w:val="7"/>
  </w:num>
  <w:num w:numId="16">
    <w:abstractNumId w:val="42"/>
  </w:num>
  <w:num w:numId="17">
    <w:abstractNumId w:val="29"/>
  </w:num>
  <w:num w:numId="18">
    <w:abstractNumId w:val="6"/>
  </w:num>
  <w:num w:numId="19">
    <w:abstractNumId w:val="22"/>
  </w:num>
  <w:num w:numId="20">
    <w:abstractNumId w:val="15"/>
  </w:num>
  <w:num w:numId="21">
    <w:abstractNumId w:val="38"/>
  </w:num>
  <w:num w:numId="22">
    <w:abstractNumId w:val="26"/>
  </w:num>
  <w:num w:numId="23">
    <w:abstractNumId w:val="36"/>
  </w:num>
  <w:num w:numId="24">
    <w:abstractNumId w:val="39"/>
  </w:num>
  <w:num w:numId="25">
    <w:abstractNumId w:val="19"/>
  </w:num>
  <w:num w:numId="26">
    <w:abstractNumId w:val="21"/>
  </w:num>
  <w:num w:numId="27">
    <w:abstractNumId w:val="35"/>
  </w:num>
  <w:num w:numId="28">
    <w:abstractNumId w:val="32"/>
  </w:num>
  <w:num w:numId="29">
    <w:abstractNumId w:val="41"/>
  </w:num>
  <w:num w:numId="30">
    <w:abstractNumId w:val="25"/>
  </w:num>
  <w:num w:numId="31">
    <w:abstractNumId w:val="27"/>
  </w:num>
  <w:num w:numId="32">
    <w:abstractNumId w:val="30"/>
  </w:num>
  <w:num w:numId="33">
    <w:abstractNumId w:val="46"/>
  </w:num>
  <w:num w:numId="34">
    <w:abstractNumId w:val="13"/>
  </w:num>
  <w:num w:numId="35">
    <w:abstractNumId w:val="23"/>
  </w:num>
  <w:num w:numId="36">
    <w:abstractNumId w:val="20"/>
  </w:num>
  <w:num w:numId="37">
    <w:abstractNumId w:val="5"/>
  </w:num>
  <w:num w:numId="38">
    <w:abstractNumId w:val="37"/>
  </w:num>
  <w:num w:numId="39">
    <w:abstractNumId w:val="24"/>
  </w:num>
  <w:num w:numId="40">
    <w:abstractNumId w:val="9"/>
  </w:num>
  <w:num w:numId="41">
    <w:abstractNumId w:val="34"/>
  </w:num>
  <w:num w:numId="42">
    <w:abstractNumId w:val="17"/>
  </w:num>
  <w:num w:numId="43">
    <w:abstractNumId w:val="8"/>
  </w:num>
  <w:num w:numId="44">
    <w:abstractNumId w:val="4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activeWritingStyle w:appName="MSWord" w:lang="ru-RU" w:vendorID="1" w:dllVersion="512" w:checkStyle="0"/>
  <w:proofState w:spelling="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7001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2BAB"/>
    <w:rsid w:val="00033DC0"/>
    <w:rsid w:val="00035DCB"/>
    <w:rsid w:val="00036F86"/>
    <w:rsid w:val="00041F76"/>
    <w:rsid w:val="0004313B"/>
    <w:rsid w:val="0004318A"/>
    <w:rsid w:val="000433F1"/>
    <w:rsid w:val="000447A2"/>
    <w:rsid w:val="00045C90"/>
    <w:rsid w:val="000465B8"/>
    <w:rsid w:val="00046AF7"/>
    <w:rsid w:val="00047D9F"/>
    <w:rsid w:val="000560E7"/>
    <w:rsid w:val="00057117"/>
    <w:rsid w:val="00060F5D"/>
    <w:rsid w:val="00061D67"/>
    <w:rsid w:val="00062485"/>
    <w:rsid w:val="0006267E"/>
    <w:rsid w:val="0006352D"/>
    <w:rsid w:val="00063A55"/>
    <w:rsid w:val="000640E4"/>
    <w:rsid w:val="00064398"/>
    <w:rsid w:val="00064F55"/>
    <w:rsid w:val="000668DE"/>
    <w:rsid w:val="00067C48"/>
    <w:rsid w:val="00070C8F"/>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6D48"/>
    <w:rsid w:val="000A0BB5"/>
    <w:rsid w:val="000A2716"/>
    <w:rsid w:val="000A3D28"/>
    <w:rsid w:val="000A7E72"/>
    <w:rsid w:val="000B012D"/>
    <w:rsid w:val="000B049C"/>
    <w:rsid w:val="000B1417"/>
    <w:rsid w:val="000B38FF"/>
    <w:rsid w:val="000C171F"/>
    <w:rsid w:val="000C1E14"/>
    <w:rsid w:val="000C4561"/>
    <w:rsid w:val="000C5273"/>
    <w:rsid w:val="000C5A99"/>
    <w:rsid w:val="000C5F46"/>
    <w:rsid w:val="000C6036"/>
    <w:rsid w:val="000C624D"/>
    <w:rsid w:val="000C78C6"/>
    <w:rsid w:val="000D109B"/>
    <w:rsid w:val="000D219C"/>
    <w:rsid w:val="000D2A33"/>
    <w:rsid w:val="000D628B"/>
    <w:rsid w:val="000E063E"/>
    <w:rsid w:val="000E3C86"/>
    <w:rsid w:val="000E6746"/>
    <w:rsid w:val="000E6C83"/>
    <w:rsid w:val="000F3259"/>
    <w:rsid w:val="0010000E"/>
    <w:rsid w:val="001002E1"/>
    <w:rsid w:val="001018BC"/>
    <w:rsid w:val="00101E06"/>
    <w:rsid w:val="0010246A"/>
    <w:rsid w:val="00102DDA"/>
    <w:rsid w:val="00103954"/>
    <w:rsid w:val="0010707C"/>
    <w:rsid w:val="001073F0"/>
    <w:rsid w:val="00110B83"/>
    <w:rsid w:val="0011220D"/>
    <w:rsid w:val="00117910"/>
    <w:rsid w:val="00117E19"/>
    <w:rsid w:val="00120E51"/>
    <w:rsid w:val="00125F21"/>
    <w:rsid w:val="00133F44"/>
    <w:rsid w:val="0013565B"/>
    <w:rsid w:val="001359AA"/>
    <w:rsid w:val="00142104"/>
    <w:rsid w:val="00142A70"/>
    <w:rsid w:val="00143E47"/>
    <w:rsid w:val="00143EEF"/>
    <w:rsid w:val="0014484B"/>
    <w:rsid w:val="0014488B"/>
    <w:rsid w:val="001448CA"/>
    <w:rsid w:val="00144C10"/>
    <w:rsid w:val="001502E1"/>
    <w:rsid w:val="001521D8"/>
    <w:rsid w:val="00153090"/>
    <w:rsid w:val="00155385"/>
    <w:rsid w:val="00157C57"/>
    <w:rsid w:val="00160938"/>
    <w:rsid w:val="00161947"/>
    <w:rsid w:val="00161AD0"/>
    <w:rsid w:val="00162CAF"/>
    <w:rsid w:val="00164CEE"/>
    <w:rsid w:val="00164E66"/>
    <w:rsid w:val="001671CE"/>
    <w:rsid w:val="001671DB"/>
    <w:rsid w:val="00167A9E"/>
    <w:rsid w:val="00170E73"/>
    <w:rsid w:val="00173548"/>
    <w:rsid w:val="001741CD"/>
    <w:rsid w:val="00176500"/>
    <w:rsid w:val="0018043E"/>
    <w:rsid w:val="001846F1"/>
    <w:rsid w:val="001902A4"/>
    <w:rsid w:val="00192586"/>
    <w:rsid w:val="00193238"/>
    <w:rsid w:val="0019333A"/>
    <w:rsid w:val="00193515"/>
    <w:rsid w:val="00193550"/>
    <w:rsid w:val="001A0137"/>
    <w:rsid w:val="001A074B"/>
    <w:rsid w:val="001A130D"/>
    <w:rsid w:val="001A2FFB"/>
    <w:rsid w:val="001A4197"/>
    <w:rsid w:val="001A5F93"/>
    <w:rsid w:val="001B00AC"/>
    <w:rsid w:val="001B045A"/>
    <w:rsid w:val="001B0CF8"/>
    <w:rsid w:val="001B51A5"/>
    <w:rsid w:val="001B55A1"/>
    <w:rsid w:val="001B6F53"/>
    <w:rsid w:val="001B7539"/>
    <w:rsid w:val="001C0365"/>
    <w:rsid w:val="001C0798"/>
    <w:rsid w:val="001C14C3"/>
    <w:rsid w:val="001C17D8"/>
    <w:rsid w:val="001C203B"/>
    <w:rsid w:val="001C2055"/>
    <w:rsid w:val="001C282D"/>
    <w:rsid w:val="001C5206"/>
    <w:rsid w:val="001C57F0"/>
    <w:rsid w:val="001C769E"/>
    <w:rsid w:val="001C7A23"/>
    <w:rsid w:val="001D0FAD"/>
    <w:rsid w:val="001D20A5"/>
    <w:rsid w:val="001D2112"/>
    <w:rsid w:val="001D3338"/>
    <w:rsid w:val="001E0D6A"/>
    <w:rsid w:val="001E1EED"/>
    <w:rsid w:val="001E2343"/>
    <w:rsid w:val="001E56C1"/>
    <w:rsid w:val="001E6683"/>
    <w:rsid w:val="001E6F73"/>
    <w:rsid w:val="001E7A57"/>
    <w:rsid w:val="001F08D5"/>
    <w:rsid w:val="001F09D7"/>
    <w:rsid w:val="001F57F1"/>
    <w:rsid w:val="002006CC"/>
    <w:rsid w:val="00202C09"/>
    <w:rsid w:val="00203210"/>
    <w:rsid w:val="00203A7D"/>
    <w:rsid w:val="002049E2"/>
    <w:rsid w:val="0020543B"/>
    <w:rsid w:val="00206E05"/>
    <w:rsid w:val="00207E58"/>
    <w:rsid w:val="0021455F"/>
    <w:rsid w:val="00215140"/>
    <w:rsid w:val="002151D5"/>
    <w:rsid w:val="002162B4"/>
    <w:rsid w:val="0021713B"/>
    <w:rsid w:val="0022221D"/>
    <w:rsid w:val="00222FBA"/>
    <w:rsid w:val="00224837"/>
    <w:rsid w:val="00227D5E"/>
    <w:rsid w:val="00232138"/>
    <w:rsid w:val="002326F9"/>
    <w:rsid w:val="00232C36"/>
    <w:rsid w:val="00232FDC"/>
    <w:rsid w:val="00233229"/>
    <w:rsid w:val="00233C54"/>
    <w:rsid w:val="002349B6"/>
    <w:rsid w:val="00237D49"/>
    <w:rsid w:val="00240230"/>
    <w:rsid w:val="002413B5"/>
    <w:rsid w:val="00241888"/>
    <w:rsid w:val="00242890"/>
    <w:rsid w:val="00245C4F"/>
    <w:rsid w:val="00247EF7"/>
    <w:rsid w:val="00254921"/>
    <w:rsid w:val="00254D96"/>
    <w:rsid w:val="00255D94"/>
    <w:rsid w:val="002563D5"/>
    <w:rsid w:val="00261AB6"/>
    <w:rsid w:val="0026216F"/>
    <w:rsid w:val="002626AD"/>
    <w:rsid w:val="002632F1"/>
    <w:rsid w:val="002635EB"/>
    <w:rsid w:val="002637C0"/>
    <w:rsid w:val="00263ED4"/>
    <w:rsid w:val="00264AF0"/>
    <w:rsid w:val="002657EC"/>
    <w:rsid w:val="00270466"/>
    <w:rsid w:val="00271459"/>
    <w:rsid w:val="002738FE"/>
    <w:rsid w:val="002773AC"/>
    <w:rsid w:val="002805A2"/>
    <w:rsid w:val="00282355"/>
    <w:rsid w:val="002834EC"/>
    <w:rsid w:val="002954C9"/>
    <w:rsid w:val="002A0715"/>
    <w:rsid w:val="002A2381"/>
    <w:rsid w:val="002A264B"/>
    <w:rsid w:val="002A51A2"/>
    <w:rsid w:val="002A6D69"/>
    <w:rsid w:val="002A7193"/>
    <w:rsid w:val="002B3AA0"/>
    <w:rsid w:val="002B4642"/>
    <w:rsid w:val="002B59BF"/>
    <w:rsid w:val="002B5E99"/>
    <w:rsid w:val="002C0F4C"/>
    <w:rsid w:val="002C147A"/>
    <w:rsid w:val="002C4FD0"/>
    <w:rsid w:val="002C598B"/>
    <w:rsid w:val="002C6E40"/>
    <w:rsid w:val="002C7C18"/>
    <w:rsid w:val="002D27E4"/>
    <w:rsid w:val="002D35F0"/>
    <w:rsid w:val="002D37C2"/>
    <w:rsid w:val="002D43F6"/>
    <w:rsid w:val="002D4FAC"/>
    <w:rsid w:val="002D6893"/>
    <w:rsid w:val="002D778B"/>
    <w:rsid w:val="002D79A9"/>
    <w:rsid w:val="002D7E33"/>
    <w:rsid w:val="002E23F7"/>
    <w:rsid w:val="002E2EFC"/>
    <w:rsid w:val="002E4597"/>
    <w:rsid w:val="002E5D98"/>
    <w:rsid w:val="002E6C54"/>
    <w:rsid w:val="002E6FDD"/>
    <w:rsid w:val="002E7E98"/>
    <w:rsid w:val="002F09B5"/>
    <w:rsid w:val="002F0B5D"/>
    <w:rsid w:val="002F30D9"/>
    <w:rsid w:val="002F3CFF"/>
    <w:rsid w:val="002F46CF"/>
    <w:rsid w:val="002F6A75"/>
    <w:rsid w:val="002F77DA"/>
    <w:rsid w:val="002F7DB7"/>
    <w:rsid w:val="003017C9"/>
    <w:rsid w:val="00301F15"/>
    <w:rsid w:val="0030390A"/>
    <w:rsid w:val="0030479F"/>
    <w:rsid w:val="00306835"/>
    <w:rsid w:val="00306C6D"/>
    <w:rsid w:val="00307D0B"/>
    <w:rsid w:val="00307D6D"/>
    <w:rsid w:val="00311283"/>
    <w:rsid w:val="00312BCD"/>
    <w:rsid w:val="0031451E"/>
    <w:rsid w:val="0031459C"/>
    <w:rsid w:val="003157F0"/>
    <w:rsid w:val="00317A5D"/>
    <w:rsid w:val="003218C9"/>
    <w:rsid w:val="00321C83"/>
    <w:rsid w:val="00323AC8"/>
    <w:rsid w:val="00323D07"/>
    <w:rsid w:val="00323EF4"/>
    <w:rsid w:val="0032485B"/>
    <w:rsid w:val="00326A0B"/>
    <w:rsid w:val="00327666"/>
    <w:rsid w:val="003302AD"/>
    <w:rsid w:val="003321C0"/>
    <w:rsid w:val="003344B7"/>
    <w:rsid w:val="00335778"/>
    <w:rsid w:val="00341A0B"/>
    <w:rsid w:val="0034296D"/>
    <w:rsid w:val="003434A1"/>
    <w:rsid w:val="003442EE"/>
    <w:rsid w:val="00344CB0"/>
    <w:rsid w:val="00345330"/>
    <w:rsid w:val="003457FE"/>
    <w:rsid w:val="00345A18"/>
    <w:rsid w:val="00346443"/>
    <w:rsid w:val="00347713"/>
    <w:rsid w:val="0035080F"/>
    <w:rsid w:val="00351E98"/>
    <w:rsid w:val="0035283A"/>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52D5"/>
    <w:rsid w:val="00387AD5"/>
    <w:rsid w:val="00391DD1"/>
    <w:rsid w:val="00392386"/>
    <w:rsid w:val="00393566"/>
    <w:rsid w:val="0039439F"/>
    <w:rsid w:val="00395552"/>
    <w:rsid w:val="00396906"/>
    <w:rsid w:val="00396D74"/>
    <w:rsid w:val="00396EBD"/>
    <w:rsid w:val="00397B91"/>
    <w:rsid w:val="003A2430"/>
    <w:rsid w:val="003A56DF"/>
    <w:rsid w:val="003A66D5"/>
    <w:rsid w:val="003A7090"/>
    <w:rsid w:val="003A70EF"/>
    <w:rsid w:val="003B1C8D"/>
    <w:rsid w:val="003B33F8"/>
    <w:rsid w:val="003B398F"/>
    <w:rsid w:val="003B45E1"/>
    <w:rsid w:val="003B6815"/>
    <w:rsid w:val="003B68BC"/>
    <w:rsid w:val="003B6AB2"/>
    <w:rsid w:val="003B732A"/>
    <w:rsid w:val="003B7412"/>
    <w:rsid w:val="003C0EEF"/>
    <w:rsid w:val="003C1F3F"/>
    <w:rsid w:val="003C618E"/>
    <w:rsid w:val="003D31CA"/>
    <w:rsid w:val="003D58AF"/>
    <w:rsid w:val="003D7C1B"/>
    <w:rsid w:val="003E2FE4"/>
    <w:rsid w:val="003E78E1"/>
    <w:rsid w:val="003F0997"/>
    <w:rsid w:val="003F1567"/>
    <w:rsid w:val="003F25E9"/>
    <w:rsid w:val="003F271D"/>
    <w:rsid w:val="003F6E1F"/>
    <w:rsid w:val="003F7552"/>
    <w:rsid w:val="00400423"/>
    <w:rsid w:val="00402FAB"/>
    <w:rsid w:val="004072B1"/>
    <w:rsid w:val="00407DB1"/>
    <w:rsid w:val="00411587"/>
    <w:rsid w:val="004131F8"/>
    <w:rsid w:val="00416476"/>
    <w:rsid w:val="0041649D"/>
    <w:rsid w:val="00417351"/>
    <w:rsid w:val="00420527"/>
    <w:rsid w:val="0042155D"/>
    <w:rsid w:val="004228E7"/>
    <w:rsid w:val="004234E5"/>
    <w:rsid w:val="00427AE7"/>
    <w:rsid w:val="00430373"/>
    <w:rsid w:val="004331AA"/>
    <w:rsid w:val="004341C4"/>
    <w:rsid w:val="00434373"/>
    <w:rsid w:val="0043532E"/>
    <w:rsid w:val="00436773"/>
    <w:rsid w:val="00436F7F"/>
    <w:rsid w:val="0044068E"/>
    <w:rsid w:val="00440A51"/>
    <w:rsid w:val="004424F0"/>
    <w:rsid w:val="00444A6E"/>
    <w:rsid w:val="00445046"/>
    <w:rsid w:val="004479C7"/>
    <w:rsid w:val="00453459"/>
    <w:rsid w:val="004574BE"/>
    <w:rsid w:val="00461F68"/>
    <w:rsid w:val="00463A57"/>
    <w:rsid w:val="00466380"/>
    <w:rsid w:val="004702B8"/>
    <w:rsid w:val="00471C09"/>
    <w:rsid w:val="004773AF"/>
    <w:rsid w:val="00477A6B"/>
    <w:rsid w:val="004808F4"/>
    <w:rsid w:val="00482485"/>
    <w:rsid w:val="00482AF2"/>
    <w:rsid w:val="004830DE"/>
    <w:rsid w:val="00483357"/>
    <w:rsid w:val="004845F6"/>
    <w:rsid w:val="004850C3"/>
    <w:rsid w:val="004858B2"/>
    <w:rsid w:val="00486911"/>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C78A8"/>
    <w:rsid w:val="004D0A7B"/>
    <w:rsid w:val="004D0D3F"/>
    <w:rsid w:val="004D0ED5"/>
    <w:rsid w:val="004D26C8"/>
    <w:rsid w:val="004D44AE"/>
    <w:rsid w:val="004D4587"/>
    <w:rsid w:val="004D7118"/>
    <w:rsid w:val="004D73D8"/>
    <w:rsid w:val="004E09FC"/>
    <w:rsid w:val="004E10CB"/>
    <w:rsid w:val="004E2031"/>
    <w:rsid w:val="004E25D4"/>
    <w:rsid w:val="004E2685"/>
    <w:rsid w:val="004E4E76"/>
    <w:rsid w:val="004E7835"/>
    <w:rsid w:val="004F0D4E"/>
    <w:rsid w:val="004F11A1"/>
    <w:rsid w:val="004F18A3"/>
    <w:rsid w:val="004F322A"/>
    <w:rsid w:val="004F3261"/>
    <w:rsid w:val="00503EA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67B"/>
    <w:rsid w:val="005504B1"/>
    <w:rsid w:val="005522F7"/>
    <w:rsid w:val="005541B0"/>
    <w:rsid w:val="00554AF1"/>
    <w:rsid w:val="005565AA"/>
    <w:rsid w:val="00556C2A"/>
    <w:rsid w:val="00557039"/>
    <w:rsid w:val="0055747B"/>
    <w:rsid w:val="00560ED7"/>
    <w:rsid w:val="0056111E"/>
    <w:rsid w:val="00562798"/>
    <w:rsid w:val="00562CAF"/>
    <w:rsid w:val="00563E9F"/>
    <w:rsid w:val="00570C8E"/>
    <w:rsid w:val="0057411D"/>
    <w:rsid w:val="00575C02"/>
    <w:rsid w:val="00577E6F"/>
    <w:rsid w:val="00585DB8"/>
    <w:rsid w:val="005869E2"/>
    <w:rsid w:val="00587AE8"/>
    <w:rsid w:val="0059101C"/>
    <w:rsid w:val="00593398"/>
    <w:rsid w:val="005948D2"/>
    <w:rsid w:val="005A303C"/>
    <w:rsid w:val="005A41C8"/>
    <w:rsid w:val="005A4F56"/>
    <w:rsid w:val="005A6E81"/>
    <w:rsid w:val="005A6EF7"/>
    <w:rsid w:val="005A7075"/>
    <w:rsid w:val="005A77C5"/>
    <w:rsid w:val="005B1020"/>
    <w:rsid w:val="005B16C2"/>
    <w:rsid w:val="005B2149"/>
    <w:rsid w:val="005B2AC8"/>
    <w:rsid w:val="005B3237"/>
    <w:rsid w:val="005B3561"/>
    <w:rsid w:val="005B36DB"/>
    <w:rsid w:val="005B5532"/>
    <w:rsid w:val="005C2152"/>
    <w:rsid w:val="005C34BC"/>
    <w:rsid w:val="005C3606"/>
    <w:rsid w:val="005C40B7"/>
    <w:rsid w:val="005C7ADD"/>
    <w:rsid w:val="005D0B71"/>
    <w:rsid w:val="005D44A4"/>
    <w:rsid w:val="005D55E6"/>
    <w:rsid w:val="005D601A"/>
    <w:rsid w:val="005D7659"/>
    <w:rsid w:val="005E0F44"/>
    <w:rsid w:val="005E1222"/>
    <w:rsid w:val="005E1675"/>
    <w:rsid w:val="005E2FF8"/>
    <w:rsid w:val="005E34D9"/>
    <w:rsid w:val="005E796E"/>
    <w:rsid w:val="005F00C1"/>
    <w:rsid w:val="005F0A35"/>
    <w:rsid w:val="005F183E"/>
    <w:rsid w:val="005F1EAD"/>
    <w:rsid w:val="005F2122"/>
    <w:rsid w:val="005F4916"/>
    <w:rsid w:val="00603289"/>
    <w:rsid w:val="006053BD"/>
    <w:rsid w:val="006053D4"/>
    <w:rsid w:val="00605F26"/>
    <w:rsid w:val="00605F3A"/>
    <w:rsid w:val="00607CD5"/>
    <w:rsid w:val="006136B2"/>
    <w:rsid w:val="0061758B"/>
    <w:rsid w:val="0062029D"/>
    <w:rsid w:val="0062178F"/>
    <w:rsid w:val="00622AB0"/>
    <w:rsid w:val="00623C38"/>
    <w:rsid w:val="006241D5"/>
    <w:rsid w:val="00625CA7"/>
    <w:rsid w:val="0062625D"/>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264"/>
    <w:rsid w:val="0066036C"/>
    <w:rsid w:val="00660380"/>
    <w:rsid w:val="006615A0"/>
    <w:rsid w:val="0066380A"/>
    <w:rsid w:val="00663FB4"/>
    <w:rsid w:val="006640A4"/>
    <w:rsid w:val="0066595C"/>
    <w:rsid w:val="00671428"/>
    <w:rsid w:val="00672D4D"/>
    <w:rsid w:val="006734D7"/>
    <w:rsid w:val="0067542F"/>
    <w:rsid w:val="0067645C"/>
    <w:rsid w:val="00676B9E"/>
    <w:rsid w:val="00676DDC"/>
    <w:rsid w:val="006806ED"/>
    <w:rsid w:val="006809FA"/>
    <w:rsid w:val="00681FE6"/>
    <w:rsid w:val="006828E8"/>
    <w:rsid w:val="00682FE5"/>
    <w:rsid w:val="0068441D"/>
    <w:rsid w:val="00690226"/>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2ED"/>
    <w:rsid w:val="006D0637"/>
    <w:rsid w:val="006D1CF9"/>
    <w:rsid w:val="006D5CF3"/>
    <w:rsid w:val="006E1B1F"/>
    <w:rsid w:val="006E2F27"/>
    <w:rsid w:val="006E4FEC"/>
    <w:rsid w:val="006E78BE"/>
    <w:rsid w:val="006F0830"/>
    <w:rsid w:val="006F0858"/>
    <w:rsid w:val="006F20FF"/>
    <w:rsid w:val="006F249D"/>
    <w:rsid w:val="006F3985"/>
    <w:rsid w:val="006F3B6B"/>
    <w:rsid w:val="006F6CC9"/>
    <w:rsid w:val="006F71A9"/>
    <w:rsid w:val="006F7C16"/>
    <w:rsid w:val="006F7E0B"/>
    <w:rsid w:val="0070007D"/>
    <w:rsid w:val="0070292E"/>
    <w:rsid w:val="00702F69"/>
    <w:rsid w:val="00702FA4"/>
    <w:rsid w:val="007034D5"/>
    <w:rsid w:val="007046D0"/>
    <w:rsid w:val="007048CA"/>
    <w:rsid w:val="00705E99"/>
    <w:rsid w:val="007063BA"/>
    <w:rsid w:val="007071B3"/>
    <w:rsid w:val="00707CB0"/>
    <w:rsid w:val="00710845"/>
    <w:rsid w:val="00712FE7"/>
    <w:rsid w:val="0071392A"/>
    <w:rsid w:val="00717CC0"/>
    <w:rsid w:val="00721326"/>
    <w:rsid w:val="007231A4"/>
    <w:rsid w:val="007239A3"/>
    <w:rsid w:val="007240BE"/>
    <w:rsid w:val="0072467F"/>
    <w:rsid w:val="007256B2"/>
    <w:rsid w:val="007261D6"/>
    <w:rsid w:val="00726354"/>
    <w:rsid w:val="00733BC2"/>
    <w:rsid w:val="007344BF"/>
    <w:rsid w:val="00734F1D"/>
    <w:rsid w:val="0073620C"/>
    <w:rsid w:val="00737C60"/>
    <w:rsid w:val="00737D85"/>
    <w:rsid w:val="00741EA5"/>
    <w:rsid w:val="007505CB"/>
    <w:rsid w:val="007507F8"/>
    <w:rsid w:val="007516EF"/>
    <w:rsid w:val="00752EB7"/>
    <w:rsid w:val="00754261"/>
    <w:rsid w:val="007602EC"/>
    <w:rsid w:val="0076614E"/>
    <w:rsid w:val="00767A3B"/>
    <w:rsid w:val="00770DD7"/>
    <w:rsid w:val="00771397"/>
    <w:rsid w:val="0077150C"/>
    <w:rsid w:val="00772A3E"/>
    <w:rsid w:val="00780B03"/>
    <w:rsid w:val="007821FA"/>
    <w:rsid w:val="00787438"/>
    <w:rsid w:val="00787988"/>
    <w:rsid w:val="00791481"/>
    <w:rsid w:val="00791F1E"/>
    <w:rsid w:val="0079273F"/>
    <w:rsid w:val="00792AC7"/>
    <w:rsid w:val="00795DFB"/>
    <w:rsid w:val="00797720"/>
    <w:rsid w:val="007A03F2"/>
    <w:rsid w:val="007A1EA5"/>
    <w:rsid w:val="007A4440"/>
    <w:rsid w:val="007A6052"/>
    <w:rsid w:val="007A67E6"/>
    <w:rsid w:val="007B179A"/>
    <w:rsid w:val="007B2F2D"/>
    <w:rsid w:val="007B4BC7"/>
    <w:rsid w:val="007B6C41"/>
    <w:rsid w:val="007B785C"/>
    <w:rsid w:val="007C1CF4"/>
    <w:rsid w:val="007C3A9B"/>
    <w:rsid w:val="007C4EDF"/>
    <w:rsid w:val="007C6C55"/>
    <w:rsid w:val="007C7065"/>
    <w:rsid w:val="007C7B86"/>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2BF"/>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6CCA"/>
    <w:rsid w:val="00827ECD"/>
    <w:rsid w:val="00831AE9"/>
    <w:rsid w:val="00833B31"/>
    <w:rsid w:val="008351FF"/>
    <w:rsid w:val="008354C5"/>
    <w:rsid w:val="0084025E"/>
    <w:rsid w:val="008406B9"/>
    <w:rsid w:val="00841375"/>
    <w:rsid w:val="008418DC"/>
    <w:rsid w:val="008423B1"/>
    <w:rsid w:val="00842861"/>
    <w:rsid w:val="00842EC6"/>
    <w:rsid w:val="00843710"/>
    <w:rsid w:val="0084695C"/>
    <w:rsid w:val="00847FAB"/>
    <w:rsid w:val="00850A14"/>
    <w:rsid w:val="00851385"/>
    <w:rsid w:val="008515C7"/>
    <w:rsid w:val="008528DE"/>
    <w:rsid w:val="008538C1"/>
    <w:rsid w:val="00854A9B"/>
    <w:rsid w:val="00854D10"/>
    <w:rsid w:val="00855321"/>
    <w:rsid w:val="0085654A"/>
    <w:rsid w:val="00856A60"/>
    <w:rsid w:val="00857588"/>
    <w:rsid w:val="008616CA"/>
    <w:rsid w:val="008643E1"/>
    <w:rsid w:val="00866EC9"/>
    <w:rsid w:val="0087138D"/>
    <w:rsid w:val="00874D4E"/>
    <w:rsid w:val="00882385"/>
    <w:rsid w:val="00884365"/>
    <w:rsid w:val="008845B4"/>
    <w:rsid w:val="00884AA2"/>
    <w:rsid w:val="008852CF"/>
    <w:rsid w:val="0088680A"/>
    <w:rsid w:val="00891781"/>
    <w:rsid w:val="00892485"/>
    <w:rsid w:val="00892D96"/>
    <w:rsid w:val="008963B1"/>
    <w:rsid w:val="008A34CD"/>
    <w:rsid w:val="008B009A"/>
    <w:rsid w:val="008B1B97"/>
    <w:rsid w:val="008B369A"/>
    <w:rsid w:val="008B4AA5"/>
    <w:rsid w:val="008B5738"/>
    <w:rsid w:val="008C0544"/>
    <w:rsid w:val="008C20A1"/>
    <w:rsid w:val="008C7F06"/>
    <w:rsid w:val="008D100F"/>
    <w:rsid w:val="008D1BF2"/>
    <w:rsid w:val="008D332B"/>
    <w:rsid w:val="008D3DED"/>
    <w:rsid w:val="008D54CF"/>
    <w:rsid w:val="008D5E55"/>
    <w:rsid w:val="008D706B"/>
    <w:rsid w:val="008D7B0D"/>
    <w:rsid w:val="008E25AC"/>
    <w:rsid w:val="008E3C85"/>
    <w:rsid w:val="008E5BA8"/>
    <w:rsid w:val="008E5F30"/>
    <w:rsid w:val="008E7707"/>
    <w:rsid w:val="008F0225"/>
    <w:rsid w:val="008F310E"/>
    <w:rsid w:val="008F3182"/>
    <w:rsid w:val="008F336F"/>
    <w:rsid w:val="00901539"/>
    <w:rsid w:val="00906C9D"/>
    <w:rsid w:val="00911B2C"/>
    <w:rsid w:val="00913FB5"/>
    <w:rsid w:val="00914C02"/>
    <w:rsid w:val="00915267"/>
    <w:rsid w:val="009169FC"/>
    <w:rsid w:val="009219AE"/>
    <w:rsid w:val="00924955"/>
    <w:rsid w:val="00925748"/>
    <w:rsid w:val="0092760B"/>
    <w:rsid w:val="00932A0E"/>
    <w:rsid w:val="00934157"/>
    <w:rsid w:val="0093709D"/>
    <w:rsid w:val="009415F1"/>
    <w:rsid w:val="0094256A"/>
    <w:rsid w:val="00943857"/>
    <w:rsid w:val="00943E10"/>
    <w:rsid w:val="00943F0E"/>
    <w:rsid w:val="009441A8"/>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C83"/>
    <w:rsid w:val="009A0EE9"/>
    <w:rsid w:val="009A13C1"/>
    <w:rsid w:val="009A3300"/>
    <w:rsid w:val="009A4F8F"/>
    <w:rsid w:val="009A7BB0"/>
    <w:rsid w:val="009B5522"/>
    <w:rsid w:val="009B7C66"/>
    <w:rsid w:val="009C0BBB"/>
    <w:rsid w:val="009C23A1"/>
    <w:rsid w:val="009C3458"/>
    <w:rsid w:val="009C4623"/>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E6E18"/>
    <w:rsid w:val="009F0FDC"/>
    <w:rsid w:val="009F133B"/>
    <w:rsid w:val="009F2561"/>
    <w:rsid w:val="009F2AD2"/>
    <w:rsid w:val="009F2FDC"/>
    <w:rsid w:val="009F6037"/>
    <w:rsid w:val="009F7226"/>
    <w:rsid w:val="00A00128"/>
    <w:rsid w:val="00A015FC"/>
    <w:rsid w:val="00A10C94"/>
    <w:rsid w:val="00A11A99"/>
    <w:rsid w:val="00A11B61"/>
    <w:rsid w:val="00A12BF1"/>
    <w:rsid w:val="00A1406D"/>
    <w:rsid w:val="00A208BC"/>
    <w:rsid w:val="00A222CB"/>
    <w:rsid w:val="00A23AF5"/>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683"/>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0689"/>
    <w:rsid w:val="00A93620"/>
    <w:rsid w:val="00A95CDE"/>
    <w:rsid w:val="00A96F65"/>
    <w:rsid w:val="00AA020F"/>
    <w:rsid w:val="00AA1323"/>
    <w:rsid w:val="00AA53BE"/>
    <w:rsid w:val="00AA6A16"/>
    <w:rsid w:val="00AA7581"/>
    <w:rsid w:val="00AA7CFB"/>
    <w:rsid w:val="00AB03EC"/>
    <w:rsid w:val="00AB2683"/>
    <w:rsid w:val="00AB447E"/>
    <w:rsid w:val="00AB488D"/>
    <w:rsid w:val="00AB5A7B"/>
    <w:rsid w:val="00AB5C02"/>
    <w:rsid w:val="00AB70A4"/>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0A1B"/>
    <w:rsid w:val="00AE278F"/>
    <w:rsid w:val="00AE2899"/>
    <w:rsid w:val="00AE39FB"/>
    <w:rsid w:val="00AE3C5A"/>
    <w:rsid w:val="00AE46B7"/>
    <w:rsid w:val="00AE67D8"/>
    <w:rsid w:val="00AE6CD9"/>
    <w:rsid w:val="00AE729C"/>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52E"/>
    <w:rsid w:val="00B1490E"/>
    <w:rsid w:val="00B15591"/>
    <w:rsid w:val="00B155DF"/>
    <w:rsid w:val="00B16917"/>
    <w:rsid w:val="00B17037"/>
    <w:rsid w:val="00B172C1"/>
    <w:rsid w:val="00B206EA"/>
    <w:rsid w:val="00B232F0"/>
    <w:rsid w:val="00B23CED"/>
    <w:rsid w:val="00B30B4C"/>
    <w:rsid w:val="00B339F1"/>
    <w:rsid w:val="00B3447F"/>
    <w:rsid w:val="00B34FBE"/>
    <w:rsid w:val="00B41A6F"/>
    <w:rsid w:val="00B43FA2"/>
    <w:rsid w:val="00B44254"/>
    <w:rsid w:val="00B44779"/>
    <w:rsid w:val="00B454DD"/>
    <w:rsid w:val="00B45BA5"/>
    <w:rsid w:val="00B45CB6"/>
    <w:rsid w:val="00B516A3"/>
    <w:rsid w:val="00B52303"/>
    <w:rsid w:val="00B56A04"/>
    <w:rsid w:val="00B60BDB"/>
    <w:rsid w:val="00B60EB3"/>
    <w:rsid w:val="00B6449A"/>
    <w:rsid w:val="00B65845"/>
    <w:rsid w:val="00B66923"/>
    <w:rsid w:val="00B7165E"/>
    <w:rsid w:val="00B8529A"/>
    <w:rsid w:val="00B86C0A"/>
    <w:rsid w:val="00B8700E"/>
    <w:rsid w:val="00B870F4"/>
    <w:rsid w:val="00B87595"/>
    <w:rsid w:val="00B916DF"/>
    <w:rsid w:val="00B92159"/>
    <w:rsid w:val="00B9430A"/>
    <w:rsid w:val="00B97729"/>
    <w:rsid w:val="00BA003D"/>
    <w:rsid w:val="00BA185A"/>
    <w:rsid w:val="00BA2D82"/>
    <w:rsid w:val="00BA4165"/>
    <w:rsid w:val="00BA438C"/>
    <w:rsid w:val="00BA4944"/>
    <w:rsid w:val="00BA616A"/>
    <w:rsid w:val="00BA7F22"/>
    <w:rsid w:val="00BB2131"/>
    <w:rsid w:val="00BB47B0"/>
    <w:rsid w:val="00BB496F"/>
    <w:rsid w:val="00BB6C61"/>
    <w:rsid w:val="00BB787A"/>
    <w:rsid w:val="00BC1C5A"/>
    <w:rsid w:val="00BC4D51"/>
    <w:rsid w:val="00BC60AB"/>
    <w:rsid w:val="00BD16C6"/>
    <w:rsid w:val="00BD1718"/>
    <w:rsid w:val="00BD17EE"/>
    <w:rsid w:val="00BD4EED"/>
    <w:rsid w:val="00BD5606"/>
    <w:rsid w:val="00BD7D65"/>
    <w:rsid w:val="00BE05AC"/>
    <w:rsid w:val="00BE2145"/>
    <w:rsid w:val="00BE3047"/>
    <w:rsid w:val="00BE3085"/>
    <w:rsid w:val="00BE36E8"/>
    <w:rsid w:val="00BE7D0B"/>
    <w:rsid w:val="00BF1C1A"/>
    <w:rsid w:val="00BF29F5"/>
    <w:rsid w:val="00BF3055"/>
    <w:rsid w:val="00BF3847"/>
    <w:rsid w:val="00BF5A3B"/>
    <w:rsid w:val="00C00870"/>
    <w:rsid w:val="00C010D7"/>
    <w:rsid w:val="00C01321"/>
    <w:rsid w:val="00C0312C"/>
    <w:rsid w:val="00C04FE9"/>
    <w:rsid w:val="00C0680F"/>
    <w:rsid w:val="00C0721E"/>
    <w:rsid w:val="00C119C9"/>
    <w:rsid w:val="00C1263B"/>
    <w:rsid w:val="00C12DD6"/>
    <w:rsid w:val="00C13E65"/>
    <w:rsid w:val="00C20EA1"/>
    <w:rsid w:val="00C2323E"/>
    <w:rsid w:val="00C25104"/>
    <w:rsid w:val="00C31DBE"/>
    <w:rsid w:val="00C32104"/>
    <w:rsid w:val="00C332CD"/>
    <w:rsid w:val="00C33BFF"/>
    <w:rsid w:val="00C36A8C"/>
    <w:rsid w:val="00C4055D"/>
    <w:rsid w:val="00C479BF"/>
    <w:rsid w:val="00C50073"/>
    <w:rsid w:val="00C57BE4"/>
    <w:rsid w:val="00C57E1E"/>
    <w:rsid w:val="00C6072A"/>
    <w:rsid w:val="00C6189E"/>
    <w:rsid w:val="00C6229B"/>
    <w:rsid w:val="00C6242E"/>
    <w:rsid w:val="00C62F70"/>
    <w:rsid w:val="00C674A7"/>
    <w:rsid w:val="00C7380B"/>
    <w:rsid w:val="00C741FB"/>
    <w:rsid w:val="00C75A2A"/>
    <w:rsid w:val="00C769BD"/>
    <w:rsid w:val="00C81839"/>
    <w:rsid w:val="00C84C3E"/>
    <w:rsid w:val="00C85E2E"/>
    <w:rsid w:val="00C8656D"/>
    <w:rsid w:val="00C866C8"/>
    <w:rsid w:val="00C87620"/>
    <w:rsid w:val="00C87AEC"/>
    <w:rsid w:val="00C87B05"/>
    <w:rsid w:val="00C87C9E"/>
    <w:rsid w:val="00C90130"/>
    <w:rsid w:val="00C933DA"/>
    <w:rsid w:val="00C94021"/>
    <w:rsid w:val="00C95B87"/>
    <w:rsid w:val="00C95D51"/>
    <w:rsid w:val="00C96D14"/>
    <w:rsid w:val="00CA23DE"/>
    <w:rsid w:val="00CA2A08"/>
    <w:rsid w:val="00CA3543"/>
    <w:rsid w:val="00CA380B"/>
    <w:rsid w:val="00CA7790"/>
    <w:rsid w:val="00CA7F20"/>
    <w:rsid w:val="00CB6356"/>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124"/>
    <w:rsid w:val="00D27DE9"/>
    <w:rsid w:val="00D3171C"/>
    <w:rsid w:val="00D31D5F"/>
    <w:rsid w:val="00D3321F"/>
    <w:rsid w:val="00D401FC"/>
    <w:rsid w:val="00D41DDE"/>
    <w:rsid w:val="00D42784"/>
    <w:rsid w:val="00D448AF"/>
    <w:rsid w:val="00D461CE"/>
    <w:rsid w:val="00D526B1"/>
    <w:rsid w:val="00D535CB"/>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587"/>
    <w:rsid w:val="00DA092B"/>
    <w:rsid w:val="00DA2A6C"/>
    <w:rsid w:val="00DA32AD"/>
    <w:rsid w:val="00DA3F1A"/>
    <w:rsid w:val="00DA62C1"/>
    <w:rsid w:val="00DB25E9"/>
    <w:rsid w:val="00DB4A17"/>
    <w:rsid w:val="00DB52F7"/>
    <w:rsid w:val="00DC00FB"/>
    <w:rsid w:val="00DC0EF6"/>
    <w:rsid w:val="00DC4330"/>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C7B"/>
    <w:rsid w:val="00E07FC0"/>
    <w:rsid w:val="00E1165D"/>
    <w:rsid w:val="00E11852"/>
    <w:rsid w:val="00E16D27"/>
    <w:rsid w:val="00E20542"/>
    <w:rsid w:val="00E215BD"/>
    <w:rsid w:val="00E22309"/>
    <w:rsid w:val="00E22FDE"/>
    <w:rsid w:val="00E24C0D"/>
    <w:rsid w:val="00E25199"/>
    <w:rsid w:val="00E2598F"/>
    <w:rsid w:val="00E320C4"/>
    <w:rsid w:val="00E33E40"/>
    <w:rsid w:val="00E34EA5"/>
    <w:rsid w:val="00E3679C"/>
    <w:rsid w:val="00E4067B"/>
    <w:rsid w:val="00E4276C"/>
    <w:rsid w:val="00E441C8"/>
    <w:rsid w:val="00E441EA"/>
    <w:rsid w:val="00E44499"/>
    <w:rsid w:val="00E4568C"/>
    <w:rsid w:val="00E45D00"/>
    <w:rsid w:val="00E47421"/>
    <w:rsid w:val="00E4787B"/>
    <w:rsid w:val="00E50EA7"/>
    <w:rsid w:val="00E51850"/>
    <w:rsid w:val="00E51F36"/>
    <w:rsid w:val="00E528AB"/>
    <w:rsid w:val="00E52969"/>
    <w:rsid w:val="00E55D32"/>
    <w:rsid w:val="00E6187C"/>
    <w:rsid w:val="00E62402"/>
    <w:rsid w:val="00E630F3"/>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12A7"/>
    <w:rsid w:val="00EC53AE"/>
    <w:rsid w:val="00EC5CB9"/>
    <w:rsid w:val="00EC7CD5"/>
    <w:rsid w:val="00ED39D7"/>
    <w:rsid w:val="00ED5B93"/>
    <w:rsid w:val="00ED6A13"/>
    <w:rsid w:val="00ED6E6A"/>
    <w:rsid w:val="00ED6F32"/>
    <w:rsid w:val="00EE08E5"/>
    <w:rsid w:val="00EE11B0"/>
    <w:rsid w:val="00EE15E6"/>
    <w:rsid w:val="00EE1BB1"/>
    <w:rsid w:val="00EE1C32"/>
    <w:rsid w:val="00EE3ABB"/>
    <w:rsid w:val="00EE4C4D"/>
    <w:rsid w:val="00EE4CB6"/>
    <w:rsid w:val="00EE4FD6"/>
    <w:rsid w:val="00EE5C71"/>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DAB"/>
    <w:rsid w:val="00F27741"/>
    <w:rsid w:val="00F279A5"/>
    <w:rsid w:val="00F32CAF"/>
    <w:rsid w:val="00F32FBB"/>
    <w:rsid w:val="00F35AE8"/>
    <w:rsid w:val="00F36667"/>
    <w:rsid w:val="00F41328"/>
    <w:rsid w:val="00F425C0"/>
    <w:rsid w:val="00F4455B"/>
    <w:rsid w:val="00F46457"/>
    <w:rsid w:val="00F53031"/>
    <w:rsid w:val="00F544F3"/>
    <w:rsid w:val="00F61312"/>
    <w:rsid w:val="00F62EF4"/>
    <w:rsid w:val="00F63A60"/>
    <w:rsid w:val="00F63C3A"/>
    <w:rsid w:val="00F63EE4"/>
    <w:rsid w:val="00F66B2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2F65"/>
    <w:rsid w:val="00FB49C7"/>
    <w:rsid w:val="00FB4BC9"/>
    <w:rsid w:val="00FB518B"/>
    <w:rsid w:val="00FB6A32"/>
    <w:rsid w:val="00FB73E9"/>
    <w:rsid w:val="00FB75B5"/>
    <w:rsid w:val="00FB7796"/>
    <w:rsid w:val="00FC178A"/>
    <w:rsid w:val="00FC5B2B"/>
    <w:rsid w:val="00FC62F2"/>
    <w:rsid w:val="00FC64DF"/>
    <w:rsid w:val="00FC777F"/>
    <w:rsid w:val="00FD1B13"/>
    <w:rsid w:val="00FD2190"/>
    <w:rsid w:val="00FD33BF"/>
    <w:rsid w:val="00FE13A5"/>
    <w:rsid w:val="00FE30F1"/>
    <w:rsid w:val="00FE4D02"/>
    <w:rsid w:val="00FE5DCD"/>
    <w:rsid w:val="00FE5ECE"/>
    <w:rsid w:val="00FE6C2F"/>
    <w:rsid w:val="00FF000D"/>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0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2663680">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9287373">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8"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E38556259931A7B4B0321D126766958E78827C64BF8ACD70727A5EB99802CDCB700AA25C0KFvCG" TargetMode="External"/><Relationship Id="rId17"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vraion.ru" TargetMode="External"/><Relationship Id="rId5" Type="http://schemas.openxmlformats.org/officeDocument/2006/relationships/webSettings" Target="webSettings.xml"/><Relationship Id="rId15"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10" Type="http://schemas.openxmlformats.org/officeDocument/2006/relationships/hyperlink" Target="consultantplus://offline/ref=4744A4F59FC10631DCAD96F7DCC11D62D0FC76B464CE612E07CBC5BDA9882A277DBE8271A11F2BFB4B1BA981d3m9J"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file:///C:\Users\ChilikinaEM\AppData\Local\Microsoft\Windows\Temporary%20Internet%20Files\Content.Outlook\CKF3R8AJ\&#1055;&#1056;&#1054;&#1045;&#1050;&#1058;%20%20&#1092;&#1077;&#1074;&#1088;&#1072;&#1083;&#1100;%202016%20&#1086;%20&#1074;&#1085;%20&#1080;&#1079;&#1084;%20&#1074;%20&#1052;&#1055;%20&#1044;&#1060;%202062%20%20&#1054;&#1073;%20&#1091;&#1090;&#1074;%20.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FA9BB-4040-4046-9BF1-84AB4EF2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71</Pages>
  <Words>12140</Words>
  <Characters>91177</Characters>
  <Application>Microsoft Office Word</Application>
  <DocSecurity>0</DocSecurity>
  <Lines>759</Lines>
  <Paragraphs>206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MalcevaSV</cp:lastModifiedBy>
  <cp:revision>122</cp:revision>
  <cp:lastPrinted>2018-09-13T07:42:00Z</cp:lastPrinted>
  <dcterms:created xsi:type="dcterms:W3CDTF">2015-10-13T10:37:00Z</dcterms:created>
  <dcterms:modified xsi:type="dcterms:W3CDTF">2018-09-13T12:02:00Z</dcterms:modified>
</cp:coreProperties>
</file>